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3FAFB5" w14:textId="77777777" w:rsidR="007F2B4A" w:rsidRPr="00763133" w:rsidRDefault="007F2B4A" w:rsidP="00564D39">
      <w:pPr>
        <w:spacing w:after="0"/>
        <w:jc w:val="right"/>
        <w:rPr>
          <w:rFonts w:ascii="Calibri Light" w:hAnsi="Calibri Light" w:cs="Times New Roman"/>
        </w:rPr>
      </w:pPr>
      <w:bookmarkStart w:id="0" w:name="_Hlk27729820"/>
    </w:p>
    <w:p w14:paraId="0344712C" w14:textId="43B21D7A" w:rsidR="00D53E52" w:rsidRPr="00763133" w:rsidRDefault="00D53E52" w:rsidP="00564D39">
      <w:pPr>
        <w:suppressAutoHyphens w:val="0"/>
        <w:spacing w:after="0"/>
        <w:ind w:left="284"/>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UMOWA NR </w:t>
      </w:r>
      <w:proofErr w:type="spellStart"/>
      <w:r w:rsidR="006C0D73" w:rsidRPr="00763133">
        <w:rPr>
          <w:rFonts w:ascii="Calibri Light" w:eastAsia="Times New Roman" w:hAnsi="Calibri Light" w:cs="Times New Roman"/>
          <w:b/>
          <w:lang w:eastAsia="pl-PL"/>
        </w:rPr>
        <w:t>C</w:t>
      </w:r>
      <w:r w:rsidR="00AD06A2">
        <w:rPr>
          <w:rFonts w:ascii="Calibri Light" w:eastAsia="Times New Roman" w:hAnsi="Calibri Light" w:cs="Times New Roman"/>
          <w:b/>
          <w:lang w:eastAsia="pl-PL"/>
        </w:rPr>
        <w:t>ZDiR</w:t>
      </w:r>
      <w:proofErr w:type="spellEnd"/>
      <w:r w:rsidR="006C0D73" w:rsidRPr="00763133">
        <w:rPr>
          <w:rFonts w:ascii="Calibri Light" w:eastAsia="Times New Roman" w:hAnsi="Calibri Light" w:cs="Times New Roman"/>
          <w:b/>
          <w:lang w:eastAsia="pl-PL"/>
        </w:rPr>
        <w:t>/</w:t>
      </w:r>
      <w:r w:rsidR="00957F1C">
        <w:rPr>
          <w:rFonts w:ascii="Calibri Light" w:eastAsia="Times New Roman" w:hAnsi="Calibri Light" w:cs="Times New Roman"/>
          <w:b/>
          <w:lang w:eastAsia="pl-PL"/>
        </w:rPr>
        <w:t>………</w:t>
      </w:r>
      <w:r w:rsidR="00561449" w:rsidRPr="00763133">
        <w:rPr>
          <w:rFonts w:ascii="Calibri Light" w:eastAsia="Times New Roman" w:hAnsi="Calibri Light" w:cs="Times New Roman"/>
          <w:b/>
          <w:lang w:eastAsia="pl-PL"/>
        </w:rPr>
        <w:t>/……../202</w:t>
      </w:r>
      <w:r w:rsidR="00A63482">
        <w:rPr>
          <w:rFonts w:ascii="Calibri Light" w:eastAsia="Times New Roman" w:hAnsi="Calibri Light" w:cs="Times New Roman"/>
          <w:b/>
          <w:lang w:eastAsia="pl-PL"/>
        </w:rPr>
        <w:t>6</w:t>
      </w:r>
      <w:r w:rsidR="006C0D73" w:rsidRPr="00763133">
        <w:rPr>
          <w:rFonts w:ascii="Calibri Light" w:eastAsia="Times New Roman" w:hAnsi="Calibri Light" w:cs="Times New Roman"/>
          <w:b/>
          <w:lang w:eastAsia="pl-PL"/>
        </w:rPr>
        <w:t>/W</w:t>
      </w:r>
    </w:p>
    <w:p w14:paraId="73B66439" w14:textId="77777777" w:rsidR="00D53E52" w:rsidRPr="00763133" w:rsidRDefault="00D53E52" w:rsidP="00564D39">
      <w:pPr>
        <w:suppressAutoHyphens w:val="0"/>
        <w:spacing w:after="0"/>
        <w:ind w:left="284"/>
        <w:rPr>
          <w:rFonts w:ascii="Calibri Light" w:eastAsia="Times New Roman" w:hAnsi="Calibri Light" w:cs="Times New Roman"/>
          <w:lang w:eastAsia="pl-PL"/>
        </w:rPr>
      </w:pPr>
    </w:p>
    <w:p w14:paraId="372FCFBC" w14:textId="598FA4C9" w:rsidR="00D53E52" w:rsidRPr="00763133" w:rsidRDefault="00723E50" w:rsidP="00564D39">
      <w:pPr>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zawarta w dniu </w:t>
      </w:r>
      <w:r w:rsidR="00763133" w:rsidRPr="00763133">
        <w:rPr>
          <w:rFonts w:ascii="Calibri Light" w:eastAsia="Times New Roman" w:hAnsi="Calibri Light" w:cs="Times New Roman"/>
          <w:lang w:eastAsia="pl-PL"/>
        </w:rPr>
        <w:t>……………..</w:t>
      </w:r>
      <w:r w:rsidR="00D53E52" w:rsidRPr="00763133">
        <w:rPr>
          <w:rFonts w:ascii="Calibri Light" w:eastAsia="Times New Roman" w:hAnsi="Calibri Light" w:cs="Times New Roman"/>
          <w:lang w:eastAsia="pl-PL"/>
        </w:rPr>
        <w:t xml:space="preserve"> roku w </w:t>
      </w:r>
      <w:r w:rsidR="00171389" w:rsidRPr="00763133">
        <w:rPr>
          <w:rFonts w:ascii="Calibri Light" w:eastAsia="Times New Roman" w:hAnsi="Calibri Light" w:cs="Times New Roman"/>
          <w:lang w:eastAsia="pl-PL"/>
        </w:rPr>
        <w:t>Sosnowcu</w:t>
      </w:r>
      <w:r w:rsidR="00D53E52" w:rsidRPr="00763133">
        <w:rPr>
          <w:rFonts w:ascii="Calibri Light" w:eastAsia="Times New Roman" w:hAnsi="Calibri Light" w:cs="Times New Roman"/>
          <w:lang w:eastAsia="pl-PL"/>
        </w:rPr>
        <w:t xml:space="preserve"> pomiędzy:</w:t>
      </w:r>
    </w:p>
    <w:p w14:paraId="4041358A" w14:textId="77777777" w:rsidR="00D53E52" w:rsidRPr="00763133" w:rsidRDefault="00D53E52" w:rsidP="00564D39">
      <w:pPr>
        <w:suppressAutoHyphens w:val="0"/>
        <w:spacing w:after="0"/>
        <w:ind w:left="284"/>
        <w:rPr>
          <w:rFonts w:ascii="Calibri Light" w:eastAsia="Times New Roman" w:hAnsi="Calibri Light" w:cs="Times New Roman"/>
          <w:b/>
          <w:lang w:eastAsia="pl-PL"/>
        </w:rPr>
      </w:pPr>
    </w:p>
    <w:p w14:paraId="20AFCB99" w14:textId="0818E404" w:rsidR="00D53E52" w:rsidRPr="00763133" w:rsidRDefault="00171389" w:rsidP="00564D39">
      <w:pPr>
        <w:suppressAutoHyphens w:val="0"/>
        <w:spacing w:after="0"/>
        <w:ind w:left="284"/>
        <w:jc w:val="both"/>
        <w:rPr>
          <w:rFonts w:ascii="Calibri Light" w:eastAsia="Times New Roman" w:hAnsi="Calibri Light" w:cs="Times New Roman"/>
          <w:lang w:eastAsia="pl-PL"/>
        </w:rPr>
      </w:pPr>
      <w:r w:rsidRPr="00763133">
        <w:rPr>
          <w:rFonts w:ascii="Calibri Light" w:eastAsia="Times New Roman" w:hAnsi="Calibri Light" w:cs="Times New Roman"/>
          <w:b/>
          <w:lang w:eastAsia="pl-PL"/>
        </w:rPr>
        <w:t xml:space="preserve">Centrum </w:t>
      </w:r>
      <w:r w:rsidR="00763133" w:rsidRPr="00763133">
        <w:rPr>
          <w:rFonts w:ascii="Calibri Light" w:eastAsia="Times New Roman" w:hAnsi="Calibri Light" w:cs="Times New Roman"/>
          <w:b/>
          <w:lang w:eastAsia="pl-PL"/>
        </w:rPr>
        <w:t>Zdrowi Dziecka i Rodziny</w:t>
      </w:r>
      <w:r w:rsidRPr="00763133">
        <w:rPr>
          <w:rFonts w:ascii="Calibri Light" w:eastAsia="Times New Roman" w:hAnsi="Calibri Light" w:cs="Times New Roman"/>
          <w:b/>
          <w:lang w:eastAsia="pl-PL"/>
        </w:rPr>
        <w:t xml:space="preserve"> im. Jana Pawła II w Sosnowcu Sp. z o.o.</w:t>
      </w:r>
      <w:r w:rsidR="00D53E52" w:rsidRPr="00763133">
        <w:rPr>
          <w:rFonts w:ascii="Calibri Light" w:eastAsia="Times New Roman" w:hAnsi="Calibri Light" w:cs="Times New Roman"/>
          <w:lang w:eastAsia="pl-PL"/>
        </w:rPr>
        <w:t xml:space="preserve">, </w:t>
      </w:r>
    </w:p>
    <w:p w14:paraId="1322659B" w14:textId="77777777" w:rsidR="00D53E52" w:rsidRPr="00763133" w:rsidRDefault="00AF12F8" w:rsidP="00564D39">
      <w:pPr>
        <w:suppressAutoHyphens w:val="0"/>
        <w:spacing w:after="0"/>
        <w:ind w:left="284" w:hanging="284"/>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 xml:space="preserve">z siedzibą: ul. </w:t>
      </w:r>
      <w:r w:rsidR="00171389" w:rsidRPr="00763133">
        <w:rPr>
          <w:rFonts w:ascii="Calibri Light" w:eastAsia="Times New Roman" w:hAnsi="Calibri Light" w:cs="Times New Roman"/>
          <w:lang w:eastAsia="pl-PL"/>
        </w:rPr>
        <w:t>G. Zapolskiej</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3</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41</w:t>
      </w:r>
      <w:r w:rsidR="00D53E52" w:rsidRPr="00763133">
        <w:rPr>
          <w:rFonts w:ascii="Calibri Light" w:eastAsia="Times New Roman" w:hAnsi="Calibri Light" w:cs="Times New Roman"/>
          <w:lang w:eastAsia="pl-PL"/>
        </w:rPr>
        <w:t>-</w:t>
      </w:r>
      <w:r w:rsidR="00171389" w:rsidRPr="00763133">
        <w:rPr>
          <w:rFonts w:ascii="Calibri Light" w:eastAsia="Times New Roman" w:hAnsi="Calibri Light" w:cs="Times New Roman"/>
          <w:lang w:eastAsia="pl-PL"/>
        </w:rPr>
        <w:t>218</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Sosnowiec</w:t>
      </w: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 xml:space="preserve">NIP: </w:t>
      </w:r>
      <w:r w:rsidR="00171389" w:rsidRPr="00763133">
        <w:rPr>
          <w:rFonts w:ascii="Calibri Light" w:eastAsia="Times New Roman" w:hAnsi="Calibri Light" w:cs="Times New Roman"/>
          <w:lang w:eastAsia="pl-PL"/>
        </w:rPr>
        <w:t>6443508924</w:t>
      </w:r>
      <w:r w:rsidR="00D53E52" w:rsidRPr="00763133">
        <w:rPr>
          <w:rFonts w:ascii="Calibri Light" w:eastAsia="Times New Roman" w:hAnsi="Calibri Light" w:cs="Times New Roman"/>
          <w:lang w:eastAsia="pl-PL"/>
        </w:rPr>
        <w:t>,</w:t>
      </w:r>
      <w:r w:rsidR="00171389" w:rsidRPr="00763133">
        <w:rPr>
          <w:rFonts w:ascii="Calibri Light" w:eastAsia="Times New Roman" w:hAnsi="Calibri Light" w:cs="Times New Roman"/>
          <w:lang w:eastAsia="pl-PL"/>
        </w:rPr>
        <w:t xml:space="preserve"> </w:t>
      </w:r>
      <w:r w:rsidR="001266EE" w:rsidRPr="00763133">
        <w:rPr>
          <w:rFonts w:ascii="Calibri Light" w:eastAsia="Times New Roman" w:hAnsi="Calibri Light" w:cs="Times New Roman"/>
          <w:lang w:eastAsia="pl-PL"/>
        </w:rPr>
        <w:t xml:space="preserve">REGON: </w:t>
      </w:r>
      <w:r w:rsidR="00171389" w:rsidRPr="00763133">
        <w:rPr>
          <w:rFonts w:ascii="Calibri Light" w:eastAsia="Times New Roman" w:hAnsi="Calibri Light" w:cs="Times New Roman"/>
          <w:lang w:eastAsia="pl-PL"/>
        </w:rPr>
        <w:t>276240724</w:t>
      </w:r>
      <w:r w:rsidR="001266EE"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reprezentowanym przez:</w:t>
      </w:r>
    </w:p>
    <w:p w14:paraId="29A0A78D" w14:textId="77777777" w:rsidR="008819A6" w:rsidRPr="00763133" w:rsidRDefault="008819A6" w:rsidP="00564D39">
      <w:pPr>
        <w:suppressAutoHyphens w:val="0"/>
        <w:spacing w:after="0"/>
        <w:ind w:left="284"/>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Prezesa</w:t>
      </w:r>
      <w:r w:rsidR="004C2F13" w:rsidRPr="00763133">
        <w:rPr>
          <w:rFonts w:ascii="Calibri Light" w:eastAsia="Times New Roman" w:hAnsi="Calibri Light" w:cs="Times New Roman"/>
          <w:bCs/>
          <w:lang w:eastAsia="pl-PL"/>
        </w:rPr>
        <w:t xml:space="preserve"> Zarządu</w:t>
      </w:r>
      <w:r w:rsidRPr="00763133">
        <w:rPr>
          <w:rFonts w:ascii="Calibri Light" w:eastAsia="Times New Roman" w:hAnsi="Calibri Light" w:cs="Times New Roman"/>
          <w:bCs/>
          <w:lang w:eastAsia="pl-PL"/>
        </w:rPr>
        <w:tab/>
      </w:r>
      <w:r w:rsidRPr="00763133">
        <w:rPr>
          <w:rFonts w:ascii="Calibri Light" w:eastAsia="Times New Roman" w:hAnsi="Calibri Light" w:cs="Times New Roman"/>
          <w:bCs/>
          <w:lang w:eastAsia="pl-PL"/>
        </w:rPr>
        <w:tab/>
        <w:t>-</w:t>
      </w:r>
      <w:r w:rsidRPr="00763133">
        <w:rPr>
          <w:rFonts w:ascii="Calibri Light" w:eastAsia="Times New Roman" w:hAnsi="Calibri Light" w:cs="Times New Roman"/>
          <w:bCs/>
          <w:lang w:eastAsia="pl-PL"/>
        </w:rPr>
        <w:tab/>
        <w:t>dr n. med. Andrzej Siwiec</w:t>
      </w:r>
    </w:p>
    <w:p w14:paraId="1348A790" w14:textId="77777777" w:rsidR="00D53E52" w:rsidRPr="00763133" w:rsidRDefault="00D53E52" w:rsidP="00564D39">
      <w:pPr>
        <w:suppressAutoHyphens w:val="0"/>
        <w:spacing w:after="0"/>
        <w:ind w:left="284"/>
        <w:rPr>
          <w:rFonts w:ascii="Calibri Light" w:eastAsia="Times New Roman" w:hAnsi="Calibri Light" w:cs="Times New Roman"/>
          <w:bCs/>
          <w:lang w:eastAsia="pl-PL"/>
        </w:rPr>
      </w:pPr>
      <w:r w:rsidRPr="00763133">
        <w:rPr>
          <w:rFonts w:ascii="Calibri Light" w:eastAsia="Times New Roman" w:hAnsi="Calibri Light" w:cs="Times New Roman"/>
          <w:lang w:eastAsia="pl-PL"/>
        </w:rPr>
        <w:t>zwanym w dalszym ciągu umowy „</w:t>
      </w:r>
      <w:r w:rsidRPr="00763133">
        <w:rPr>
          <w:rFonts w:ascii="Calibri Light" w:eastAsia="Times New Roman" w:hAnsi="Calibri Light" w:cs="Times New Roman"/>
          <w:b/>
          <w:bCs/>
          <w:lang w:eastAsia="pl-PL"/>
        </w:rPr>
        <w:t>Zamawiającym</w:t>
      </w:r>
      <w:r w:rsidRPr="00763133">
        <w:rPr>
          <w:rFonts w:ascii="Calibri Light" w:eastAsia="Times New Roman" w:hAnsi="Calibri Light" w:cs="Times New Roman"/>
          <w:bCs/>
          <w:lang w:eastAsia="pl-PL"/>
        </w:rPr>
        <w:t>”</w:t>
      </w:r>
    </w:p>
    <w:p w14:paraId="655102E5" w14:textId="77777777" w:rsidR="008819A6" w:rsidRPr="00763133" w:rsidRDefault="0072098F" w:rsidP="00564D39">
      <w:pPr>
        <w:tabs>
          <w:tab w:val="left" w:pos="6975"/>
        </w:tabs>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ab/>
      </w:r>
    </w:p>
    <w:p w14:paraId="6FE9053F" w14:textId="77777777" w:rsidR="00D53E52" w:rsidRPr="00763133" w:rsidRDefault="00D53E52" w:rsidP="00564D39">
      <w:pPr>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a</w:t>
      </w:r>
    </w:p>
    <w:p w14:paraId="597B3DF7" w14:textId="7A2D0ACE" w:rsidR="003242CE" w:rsidRPr="00763133" w:rsidRDefault="003242CE" w:rsidP="005D6F4E">
      <w:pPr>
        <w:suppressAutoHyphens w:val="0"/>
        <w:autoSpaceDE w:val="0"/>
        <w:autoSpaceDN w:val="0"/>
        <w:adjustRightInd w:val="0"/>
        <w:spacing w:after="0"/>
        <w:ind w:left="284"/>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Panią</w:t>
      </w:r>
      <w:r w:rsidR="003C463C">
        <w:rPr>
          <w:rFonts w:ascii="Calibri Light" w:eastAsia="Times New Roman" w:hAnsi="Calibri Light" w:cs="Times New Roman"/>
          <w:lang w:eastAsia="pl-PL"/>
        </w:rPr>
        <w:t>/em</w:t>
      </w:r>
      <w:r w:rsidRPr="00763133">
        <w:rPr>
          <w:rFonts w:ascii="Calibri Light" w:eastAsia="Times New Roman" w:hAnsi="Calibri Light" w:cs="Times New Roman"/>
          <w:lang w:eastAsia="pl-PL"/>
        </w:rPr>
        <w:t xml:space="preserve"> </w:t>
      </w:r>
      <w:r w:rsidR="00763133" w:rsidRPr="00763133">
        <w:rPr>
          <w:rFonts w:ascii="Calibri Light" w:eastAsia="Times New Roman" w:hAnsi="Calibri Light" w:cs="Times New Roman"/>
          <w:lang w:eastAsia="pl-PL"/>
        </w:rPr>
        <w:t>…………………….</w:t>
      </w:r>
      <w:r w:rsidR="000D49D3" w:rsidRPr="00763133">
        <w:rPr>
          <w:rFonts w:ascii="Calibri Light" w:eastAsia="Times New Roman" w:hAnsi="Calibri Light" w:cs="Times New Roman"/>
          <w:lang w:eastAsia="pl-PL"/>
        </w:rPr>
        <w:t xml:space="preserve"> </w:t>
      </w:r>
      <w:r w:rsidR="003C463C" w:rsidRPr="00763133">
        <w:rPr>
          <w:rFonts w:ascii="Calibri Light" w:eastAsia="Times New Roman" w:hAnsi="Calibri Light" w:cs="Times New Roman"/>
          <w:lang w:eastAsia="pl-PL"/>
        </w:rPr>
        <w:t>P</w:t>
      </w:r>
      <w:r w:rsidRPr="00763133">
        <w:rPr>
          <w:rFonts w:ascii="Calibri Light" w:eastAsia="Times New Roman" w:hAnsi="Calibri Light" w:cs="Times New Roman"/>
          <w:lang w:eastAsia="pl-PL"/>
        </w:rPr>
        <w:t>rowadzącą</w:t>
      </w:r>
      <w:r w:rsidR="003C463C">
        <w:rPr>
          <w:rFonts w:ascii="Calibri Light" w:eastAsia="Times New Roman" w:hAnsi="Calibri Light" w:cs="Times New Roman"/>
          <w:lang w:eastAsia="pl-PL"/>
        </w:rPr>
        <w:t>/cym</w:t>
      </w:r>
      <w:r w:rsidRPr="00763133">
        <w:rPr>
          <w:rFonts w:ascii="Calibri Light" w:eastAsia="Times New Roman" w:hAnsi="Calibri Light" w:cs="Times New Roman"/>
          <w:lang w:eastAsia="pl-PL"/>
        </w:rPr>
        <w:t xml:space="preserve"> działalność gospodarczą pod firmą</w:t>
      </w:r>
      <w:r w:rsidR="000D49D3" w:rsidRPr="00763133">
        <w:rPr>
          <w:rFonts w:ascii="Calibri Light" w:eastAsia="Times New Roman" w:hAnsi="Calibri Light" w:cs="Times New Roman"/>
          <w:lang w:eastAsia="pl-PL"/>
        </w:rPr>
        <w:t xml:space="preserve"> </w:t>
      </w:r>
      <w:r w:rsidR="00763133" w:rsidRPr="00763133">
        <w:rPr>
          <w:rFonts w:ascii="Calibri Light" w:eastAsia="Times New Roman" w:hAnsi="Calibri Light" w:cs="Times New Roman"/>
          <w:lang w:eastAsia="pl-PL"/>
        </w:rPr>
        <w:t>…………………………….</w:t>
      </w:r>
      <w:r w:rsidR="000D49D3" w:rsidRPr="00763133">
        <w:rPr>
          <w:rFonts w:ascii="Calibri Light" w:eastAsia="Times New Roman" w:hAnsi="Calibri Light" w:cs="Times New Roman"/>
          <w:lang w:eastAsia="pl-PL"/>
        </w:rPr>
        <w:t xml:space="preserve">, </w:t>
      </w:r>
      <w:r w:rsidRPr="00763133">
        <w:rPr>
          <w:rFonts w:ascii="Calibri Light" w:eastAsia="Times New Roman" w:hAnsi="Calibri Light" w:cs="Times New Roman"/>
          <w:lang w:eastAsia="pl-PL"/>
        </w:rPr>
        <w:t xml:space="preserve">ul. </w:t>
      </w:r>
      <w:r w:rsidR="00763133"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 xml:space="preserve">, numer NIP </w:t>
      </w:r>
      <w:r w:rsidR="00763133"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 xml:space="preserve">, numer REGON </w:t>
      </w:r>
      <w:r w:rsidR="00763133" w:rsidRPr="00763133">
        <w:rPr>
          <w:rFonts w:ascii="Calibri Light" w:eastAsia="Times New Roman" w:hAnsi="Calibri Light" w:cs="Times New Roman"/>
          <w:lang w:eastAsia="pl-PL"/>
        </w:rPr>
        <w:t>………………………………..</w:t>
      </w:r>
    </w:p>
    <w:p w14:paraId="68052523" w14:textId="77777777" w:rsidR="00D53E52" w:rsidRPr="00763133" w:rsidRDefault="00D53E52" w:rsidP="005D6F4E">
      <w:pPr>
        <w:suppressAutoHyphens w:val="0"/>
        <w:spacing w:after="0"/>
        <w:ind w:left="284"/>
        <w:rPr>
          <w:rFonts w:ascii="Calibri Light" w:eastAsia="Times New Roman" w:hAnsi="Calibri Light" w:cs="Times New Roman"/>
          <w:bCs/>
          <w:lang w:eastAsia="pl-PL"/>
        </w:rPr>
      </w:pPr>
      <w:r w:rsidRPr="00763133">
        <w:rPr>
          <w:rFonts w:ascii="Calibri Light" w:eastAsia="Times New Roman" w:hAnsi="Calibri Light" w:cs="Times New Roman"/>
          <w:lang w:eastAsia="pl-PL"/>
        </w:rPr>
        <w:t>zwaną w dalszym ciągu umowy „</w:t>
      </w:r>
      <w:r w:rsidRPr="00763133">
        <w:rPr>
          <w:rFonts w:ascii="Calibri Light" w:eastAsia="Times New Roman" w:hAnsi="Calibri Light" w:cs="Times New Roman"/>
          <w:b/>
          <w:bCs/>
          <w:lang w:eastAsia="pl-PL"/>
        </w:rPr>
        <w:t>Wykonawcą</w:t>
      </w:r>
      <w:r w:rsidRPr="00763133">
        <w:rPr>
          <w:rFonts w:ascii="Calibri Light" w:eastAsia="Times New Roman" w:hAnsi="Calibri Light" w:cs="Times New Roman"/>
          <w:bCs/>
          <w:lang w:eastAsia="pl-PL"/>
        </w:rPr>
        <w:t>”,</w:t>
      </w:r>
    </w:p>
    <w:p w14:paraId="286EABF3" w14:textId="77777777" w:rsidR="00D53E52" w:rsidRPr="00763133" w:rsidRDefault="00D53E52" w:rsidP="00564D39">
      <w:pPr>
        <w:suppressAutoHyphens w:val="0"/>
        <w:spacing w:after="0"/>
        <w:ind w:left="284"/>
        <w:rPr>
          <w:rFonts w:ascii="Calibri Light" w:eastAsia="Times New Roman" w:hAnsi="Calibri Light" w:cs="Times New Roman"/>
          <w:bCs/>
          <w:lang w:eastAsia="pl-PL"/>
        </w:rPr>
      </w:pPr>
    </w:p>
    <w:p w14:paraId="38C742E6" w14:textId="77777777" w:rsidR="00D53E52" w:rsidRPr="00763133" w:rsidRDefault="00D53E52" w:rsidP="00564D39">
      <w:pPr>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łącznie zwanych „</w:t>
      </w:r>
      <w:r w:rsidRPr="00763133">
        <w:rPr>
          <w:rFonts w:ascii="Calibri Light" w:eastAsia="Times New Roman" w:hAnsi="Calibri Light" w:cs="Times New Roman"/>
          <w:b/>
          <w:lang w:eastAsia="pl-PL"/>
        </w:rPr>
        <w:t>Stronami</w:t>
      </w:r>
      <w:r w:rsidRPr="00763133">
        <w:rPr>
          <w:rFonts w:ascii="Calibri Light" w:eastAsia="Times New Roman" w:hAnsi="Calibri Light" w:cs="Times New Roman"/>
          <w:lang w:eastAsia="pl-PL"/>
        </w:rPr>
        <w:t>”,</w:t>
      </w:r>
    </w:p>
    <w:p w14:paraId="4F5E3F2E" w14:textId="77777777" w:rsidR="00D53E52" w:rsidRPr="00763133" w:rsidRDefault="00D53E52" w:rsidP="00564D39">
      <w:pPr>
        <w:shd w:val="clear" w:color="auto" w:fill="FFFFFF"/>
        <w:suppressAutoHyphens w:val="0"/>
        <w:spacing w:after="0"/>
        <w:rPr>
          <w:rFonts w:ascii="Calibri Light" w:eastAsia="Times New Roman" w:hAnsi="Calibri Light" w:cs="Times New Roman"/>
          <w:lang w:eastAsia="pl-PL"/>
        </w:rPr>
      </w:pPr>
    </w:p>
    <w:p w14:paraId="6DAAA871" w14:textId="77777777" w:rsidR="00D53E52" w:rsidRPr="00763133" w:rsidRDefault="00D53E52" w:rsidP="00564D39">
      <w:pPr>
        <w:shd w:val="clear" w:color="auto" w:fill="FFFFFF"/>
        <w:suppressAutoHyphens w:val="0"/>
        <w:spacing w:after="0"/>
        <w:ind w:left="284"/>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o następującej treści: </w:t>
      </w:r>
    </w:p>
    <w:p w14:paraId="470CE3FF" w14:textId="77777777" w:rsidR="009B309B" w:rsidRPr="00763133" w:rsidRDefault="009B309B" w:rsidP="00564D39">
      <w:pPr>
        <w:shd w:val="clear" w:color="auto" w:fill="FFFFFF"/>
        <w:suppressAutoHyphens w:val="0"/>
        <w:spacing w:after="0"/>
        <w:ind w:left="284"/>
        <w:jc w:val="center"/>
        <w:rPr>
          <w:rFonts w:ascii="Calibri Light" w:eastAsia="Times New Roman" w:hAnsi="Calibri Light" w:cs="Times New Roman"/>
          <w:b/>
          <w:lang w:eastAsia="pl-PL"/>
        </w:rPr>
      </w:pPr>
    </w:p>
    <w:p w14:paraId="54938BAC" w14:textId="77777777" w:rsidR="00D359B4" w:rsidRPr="00763133" w:rsidRDefault="009B309B" w:rsidP="00564D39">
      <w:pPr>
        <w:shd w:val="clear" w:color="auto" w:fill="FFFFFF"/>
        <w:suppressAutoHyphens w:val="0"/>
        <w:spacing w:after="0"/>
        <w:ind w:left="284"/>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1</w:t>
      </w:r>
    </w:p>
    <w:p w14:paraId="3B621DC0" w14:textId="77777777" w:rsidR="00B4750A" w:rsidRPr="00763133" w:rsidRDefault="00B4750A" w:rsidP="00564D39">
      <w:pPr>
        <w:shd w:val="clear" w:color="auto" w:fill="FFFFFF"/>
        <w:suppressAutoHyphens w:val="0"/>
        <w:spacing w:after="0"/>
        <w:ind w:left="284"/>
        <w:jc w:val="center"/>
        <w:rPr>
          <w:rFonts w:ascii="Calibri Light" w:eastAsia="Times New Roman" w:hAnsi="Calibri Light" w:cs="Times New Roman"/>
          <w:b/>
          <w:highlight w:val="yellow"/>
          <w:lang w:eastAsia="pl-PL"/>
        </w:rPr>
      </w:pPr>
      <w:r w:rsidRPr="00763133">
        <w:rPr>
          <w:rFonts w:ascii="Calibri Light" w:eastAsia="Times New Roman" w:hAnsi="Calibri Light" w:cs="Times New Roman"/>
          <w:b/>
          <w:lang w:eastAsia="pl-PL"/>
        </w:rPr>
        <w:t xml:space="preserve">Wybór </w:t>
      </w:r>
      <w:r w:rsidR="006C0D73" w:rsidRPr="00763133">
        <w:rPr>
          <w:rFonts w:ascii="Calibri Light" w:eastAsia="Times New Roman" w:hAnsi="Calibri Light" w:cs="Times New Roman"/>
          <w:b/>
          <w:lang w:eastAsia="pl-PL"/>
        </w:rPr>
        <w:t>W</w:t>
      </w:r>
      <w:r w:rsidRPr="00763133">
        <w:rPr>
          <w:rFonts w:ascii="Calibri Light" w:eastAsia="Times New Roman" w:hAnsi="Calibri Light" w:cs="Times New Roman"/>
          <w:b/>
          <w:lang w:eastAsia="pl-PL"/>
        </w:rPr>
        <w:t>ykonawcy</w:t>
      </w:r>
    </w:p>
    <w:p w14:paraId="3E1C278A" w14:textId="375F255A" w:rsidR="008819A6" w:rsidRPr="00A63482" w:rsidRDefault="008819A6" w:rsidP="00A63482">
      <w:pPr>
        <w:pStyle w:val="Akapitzlist"/>
        <w:spacing w:after="0" w:line="240" w:lineRule="auto"/>
        <w:ind w:left="284"/>
        <w:jc w:val="both"/>
        <w:rPr>
          <w:rFonts w:ascii="Calibri Light" w:eastAsia="Times New Roman" w:hAnsi="Calibri Light"/>
          <w:bCs/>
          <w:lang w:eastAsia="pl-PL"/>
        </w:rPr>
      </w:pPr>
      <w:r w:rsidRPr="00A63482">
        <w:rPr>
          <w:rFonts w:ascii="Calibri Light" w:eastAsia="Times New Roman" w:hAnsi="Calibri Light"/>
          <w:bCs/>
          <w:lang w:eastAsia="pl-PL"/>
        </w:rPr>
        <w:t xml:space="preserve">Wyboru Wykonawcy dokonano w wyniku przeprowadzonego postępowania o udzielenie zamówienia na usługi społeczne na zadanie </w:t>
      </w:r>
      <w:r w:rsidR="00700D06" w:rsidRPr="00A63482">
        <w:rPr>
          <w:rFonts w:ascii="Calibri Light" w:eastAsia="Times New Roman" w:hAnsi="Calibri Light"/>
          <w:bCs/>
          <w:lang w:eastAsia="pl-PL"/>
        </w:rPr>
        <w:t>pn.:</w:t>
      </w:r>
      <w:r w:rsidR="00F339FA" w:rsidRPr="00A63482">
        <w:rPr>
          <w:rFonts w:ascii="Calibri Light" w:eastAsia="Times New Roman" w:hAnsi="Calibri Light"/>
          <w:bCs/>
          <w:lang w:eastAsia="pl-PL"/>
        </w:rPr>
        <w:t xml:space="preserve"> </w:t>
      </w:r>
      <w:r w:rsidRPr="00A63482">
        <w:rPr>
          <w:rFonts w:ascii="Calibri Light" w:eastAsia="Times New Roman" w:hAnsi="Calibri Light"/>
          <w:bCs/>
          <w:lang w:eastAsia="pl-PL"/>
        </w:rPr>
        <w:t>„</w:t>
      </w:r>
      <w:r w:rsidR="00F339FA" w:rsidRPr="00A63482">
        <w:rPr>
          <w:rFonts w:ascii="Calibri Light" w:hAnsi="Calibri Light" w:cs="Calibri Light"/>
        </w:rPr>
        <w:t>Wyłonienie kadry dydaktycznej w ramach szkolenia specjalizacyjnego w dziedzinie Psychoterapii dzieci i młodzieży- moduł I</w:t>
      </w:r>
      <w:r w:rsidR="00C61179" w:rsidRPr="00A63482">
        <w:rPr>
          <w:rFonts w:ascii="Calibri Light" w:eastAsia="Times New Roman" w:hAnsi="Calibri Light"/>
          <w:bCs/>
          <w:lang w:eastAsia="pl-PL"/>
        </w:rPr>
        <w:t>”</w:t>
      </w:r>
      <w:r w:rsidRPr="00A63482">
        <w:rPr>
          <w:rFonts w:ascii="Calibri Light" w:eastAsia="Times New Roman" w:hAnsi="Calibri Light"/>
          <w:bCs/>
          <w:lang w:eastAsia="pl-PL"/>
        </w:rPr>
        <w:t xml:space="preserve"> na podstawie </w:t>
      </w:r>
      <w:r w:rsidR="00561449" w:rsidRPr="00A63482">
        <w:rPr>
          <w:rFonts w:ascii="Calibri Light" w:eastAsia="Times New Roman" w:hAnsi="Calibri Light"/>
          <w:bCs/>
          <w:lang w:eastAsia="pl-PL"/>
        </w:rPr>
        <w:t xml:space="preserve">art. </w:t>
      </w:r>
      <w:r w:rsidR="00A63482" w:rsidRPr="00A63482">
        <w:rPr>
          <w:rFonts w:ascii="Calibri Light" w:eastAsia="Times New Roman" w:hAnsi="Calibri Light"/>
          <w:bCs/>
          <w:lang w:eastAsia="pl-PL"/>
        </w:rPr>
        <w:t>359 i</w:t>
      </w:r>
      <w:r w:rsidR="00561449" w:rsidRPr="00A63482">
        <w:rPr>
          <w:rFonts w:ascii="Calibri Light" w:eastAsia="Times New Roman" w:hAnsi="Calibri Light"/>
          <w:bCs/>
          <w:lang w:eastAsia="pl-PL"/>
        </w:rPr>
        <w:t xml:space="preserve"> nast. ustawy z dnia 29 stycznia 2</w:t>
      </w:r>
      <w:r w:rsidR="00A63482" w:rsidRPr="00A63482">
        <w:rPr>
          <w:rFonts w:ascii="Calibri Light" w:eastAsia="Times New Roman" w:hAnsi="Calibri Light"/>
          <w:bCs/>
          <w:lang w:eastAsia="pl-PL"/>
        </w:rPr>
        <w:t>2004 r.</w:t>
      </w:r>
      <w:r w:rsidR="00561449" w:rsidRPr="00A63482">
        <w:rPr>
          <w:rFonts w:ascii="Calibri Light" w:eastAsia="Times New Roman" w:hAnsi="Calibri Light"/>
          <w:bCs/>
          <w:lang w:eastAsia="pl-PL"/>
        </w:rPr>
        <w:t>- Prawo zamówień publicznyc</w:t>
      </w:r>
      <w:r w:rsidR="00EB6E25" w:rsidRPr="00A63482">
        <w:rPr>
          <w:rFonts w:ascii="Calibri Light" w:eastAsia="Times New Roman" w:hAnsi="Calibri Light"/>
          <w:bCs/>
          <w:lang w:eastAsia="pl-PL"/>
        </w:rPr>
        <w:t>h.</w:t>
      </w:r>
    </w:p>
    <w:p w14:paraId="2C1D4B3E" w14:textId="77777777" w:rsidR="00A63482" w:rsidRDefault="00A63482" w:rsidP="00564D39">
      <w:pPr>
        <w:suppressAutoHyphens w:val="0"/>
        <w:spacing w:after="0"/>
        <w:jc w:val="center"/>
        <w:rPr>
          <w:rFonts w:ascii="Calibri Light" w:eastAsia="Times New Roman" w:hAnsi="Calibri Light" w:cs="Times New Roman"/>
          <w:b/>
          <w:lang w:eastAsia="pl-PL"/>
        </w:rPr>
      </w:pPr>
      <w:bookmarkStart w:id="1" w:name="_Hlk26772974"/>
    </w:p>
    <w:p w14:paraId="66B89BB5" w14:textId="5828B10E"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B4750A" w:rsidRPr="00A63482">
        <w:rPr>
          <w:rFonts w:ascii="Calibri Light" w:eastAsia="Times New Roman" w:hAnsi="Calibri Light" w:cs="Calibri Light"/>
          <w:b/>
          <w:lang w:eastAsia="pl-PL"/>
        </w:rPr>
        <w:t>2</w:t>
      </w:r>
    </w:p>
    <w:bookmarkEnd w:id="1"/>
    <w:p w14:paraId="533A6BCF"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Przedmiot umowy</w:t>
      </w:r>
    </w:p>
    <w:p w14:paraId="31E9C5E4" w14:textId="02145FCD" w:rsidR="00C76531" w:rsidRPr="00A63482" w:rsidRDefault="00DF7FC7" w:rsidP="00A63482">
      <w:pPr>
        <w:numPr>
          <w:ilvl w:val="0"/>
          <w:numId w:val="14"/>
        </w:numPr>
        <w:suppressAutoHyphens w:val="0"/>
        <w:spacing w:after="0" w:line="240" w:lineRule="auto"/>
        <w:ind w:left="426" w:hanging="502"/>
        <w:jc w:val="both"/>
        <w:rPr>
          <w:rFonts w:ascii="Calibri Light" w:hAnsi="Calibri Light" w:cs="Calibri Light"/>
        </w:rPr>
      </w:pPr>
      <w:bookmarkStart w:id="2" w:name="_Hlk171066146"/>
      <w:r w:rsidRPr="00A63482">
        <w:rPr>
          <w:rFonts w:ascii="Calibri Light" w:hAnsi="Calibri Light" w:cs="Calibri Light"/>
        </w:rPr>
        <w:t>Przedmiotem zamówienia jest prowadzenie zajęć dydaktycznych w ramach</w:t>
      </w:r>
      <w:r w:rsidR="00763133" w:rsidRPr="00A63482">
        <w:rPr>
          <w:rFonts w:ascii="Calibri Light" w:hAnsi="Calibri Light" w:cs="Calibri Light"/>
        </w:rPr>
        <w:t xml:space="preserve"> szkolenia specjalizacyjnego w dziedzinie Psychoterapii dzieci i młodzieży</w:t>
      </w:r>
      <w:r w:rsidR="00700D06" w:rsidRPr="00A63482">
        <w:rPr>
          <w:rFonts w:ascii="Calibri Light" w:hAnsi="Calibri Light" w:cs="Calibri Light"/>
        </w:rPr>
        <w:t>.</w:t>
      </w:r>
      <w:bookmarkEnd w:id="2"/>
    </w:p>
    <w:p w14:paraId="026AA5E0" w14:textId="143C2DD4" w:rsidR="00DF7FC7" w:rsidRPr="00A63482" w:rsidRDefault="00E84F87" w:rsidP="00A63482">
      <w:pPr>
        <w:numPr>
          <w:ilvl w:val="0"/>
          <w:numId w:val="8"/>
        </w:numPr>
        <w:suppressAutoHyphens w:val="0"/>
        <w:spacing w:after="0" w:line="240" w:lineRule="auto"/>
        <w:ind w:left="426" w:hanging="426"/>
        <w:contextualSpacing/>
        <w:jc w:val="both"/>
        <w:rPr>
          <w:rFonts w:ascii="Calibri Light" w:eastAsia="Calibri" w:hAnsi="Calibri Light" w:cs="Calibri Light"/>
          <w:lang w:eastAsia="en-US"/>
        </w:rPr>
      </w:pPr>
      <w:r w:rsidRPr="00A63482">
        <w:rPr>
          <w:rFonts w:ascii="Calibri Light" w:eastAsia="Calibri" w:hAnsi="Calibri Light" w:cs="Calibri Light"/>
          <w:lang w:eastAsia="en-US"/>
        </w:rPr>
        <w:t>Szczegółowy zakres przedmiotu zamówienia określono w załączniku nr</w:t>
      </w:r>
      <w:r w:rsidR="003C3FCC" w:rsidRPr="00A63482">
        <w:rPr>
          <w:rFonts w:ascii="Calibri Light" w:eastAsia="Calibri" w:hAnsi="Calibri Light" w:cs="Calibri Light"/>
          <w:lang w:eastAsia="en-US"/>
        </w:rPr>
        <w:t xml:space="preserve"> </w:t>
      </w:r>
      <w:r w:rsidR="00011C3F" w:rsidRPr="00A63482">
        <w:rPr>
          <w:rFonts w:ascii="Calibri Light" w:eastAsia="Calibri" w:hAnsi="Calibri Light" w:cs="Calibri Light"/>
          <w:lang w:eastAsia="en-US"/>
        </w:rPr>
        <w:t>1</w:t>
      </w:r>
      <w:r w:rsidR="003027B9" w:rsidRPr="00A63482">
        <w:rPr>
          <w:rFonts w:ascii="Calibri Light" w:eastAsia="Calibri" w:hAnsi="Calibri Light" w:cs="Calibri Light"/>
          <w:lang w:eastAsia="en-US"/>
        </w:rPr>
        <w:t xml:space="preserve"> </w:t>
      </w:r>
      <w:r w:rsidRPr="00A63482">
        <w:rPr>
          <w:rFonts w:ascii="Calibri Light" w:eastAsia="Calibri" w:hAnsi="Calibri Light" w:cs="Calibri Light"/>
          <w:lang w:eastAsia="en-US"/>
        </w:rPr>
        <w:t xml:space="preserve">do </w:t>
      </w:r>
      <w:r w:rsidR="00011C3F" w:rsidRPr="00A63482">
        <w:rPr>
          <w:rFonts w:ascii="Calibri Light" w:eastAsia="Calibri" w:hAnsi="Calibri Light" w:cs="Calibri Light"/>
          <w:lang w:eastAsia="en-US"/>
        </w:rPr>
        <w:t>umowy</w:t>
      </w:r>
      <w:r w:rsidR="003C3FCC" w:rsidRPr="00A63482">
        <w:rPr>
          <w:rFonts w:ascii="Calibri Light" w:eastAsia="Calibri" w:hAnsi="Calibri Light" w:cs="Calibri Light"/>
          <w:lang w:eastAsia="en-US"/>
        </w:rPr>
        <w:t xml:space="preserve">. </w:t>
      </w:r>
    </w:p>
    <w:p w14:paraId="506A3939" w14:textId="7420C892" w:rsidR="00DF7FC7" w:rsidRPr="00A63482" w:rsidRDefault="00C34167" w:rsidP="00A63482">
      <w:pPr>
        <w:numPr>
          <w:ilvl w:val="0"/>
          <w:numId w:val="8"/>
        </w:numPr>
        <w:suppressAutoHyphens w:val="0"/>
        <w:spacing w:after="0" w:line="240" w:lineRule="auto"/>
        <w:ind w:left="426" w:hanging="426"/>
        <w:contextualSpacing/>
        <w:jc w:val="both"/>
        <w:rPr>
          <w:rFonts w:ascii="Calibri Light" w:eastAsia="Calibri" w:hAnsi="Calibri Light" w:cs="Calibri Light"/>
          <w:lang w:eastAsia="en-US"/>
        </w:rPr>
      </w:pPr>
      <w:r w:rsidRPr="00A63482">
        <w:rPr>
          <w:rFonts w:ascii="Calibri Light" w:eastAsia="Times New Roman" w:hAnsi="Calibri Light" w:cs="Calibri Light"/>
          <w:lang w:eastAsia="pl-PL"/>
        </w:rPr>
        <w:t xml:space="preserve">Harmonogram realizacji </w:t>
      </w:r>
      <w:r w:rsidR="009437B6" w:rsidRPr="00A63482">
        <w:rPr>
          <w:rFonts w:ascii="Calibri Light" w:eastAsia="Times New Roman" w:hAnsi="Calibri Light" w:cs="Calibri Light"/>
          <w:lang w:eastAsia="pl-PL"/>
        </w:rPr>
        <w:t>przedmiotu zamówienia</w:t>
      </w:r>
      <w:r w:rsidRPr="00A63482">
        <w:rPr>
          <w:rFonts w:ascii="Calibri Light" w:eastAsia="Times New Roman" w:hAnsi="Calibri Light" w:cs="Calibri Light"/>
          <w:lang w:eastAsia="pl-PL"/>
        </w:rPr>
        <w:t xml:space="preserve"> zostanie </w:t>
      </w:r>
      <w:r w:rsidRPr="00A63482">
        <w:rPr>
          <w:rFonts w:ascii="Calibri Light" w:eastAsia="Times New Roman" w:hAnsi="Calibri Light" w:cs="Calibri Light"/>
          <w:bCs/>
          <w:lang w:eastAsia="pl-PL"/>
        </w:rPr>
        <w:t xml:space="preserve">przekazany Wykonawcy w terminie </w:t>
      </w:r>
      <w:r w:rsidRPr="00601F5D">
        <w:rPr>
          <w:rFonts w:ascii="Calibri Light" w:eastAsia="Times New Roman" w:hAnsi="Calibri Light" w:cs="Calibri Light"/>
          <w:bCs/>
          <w:lang w:eastAsia="pl-PL"/>
        </w:rPr>
        <w:t xml:space="preserve">do 21 dni od </w:t>
      </w:r>
      <w:r w:rsidR="00A35F9B" w:rsidRPr="00601F5D">
        <w:rPr>
          <w:rFonts w:ascii="Calibri Light" w:eastAsia="Times New Roman" w:hAnsi="Calibri Light" w:cs="Calibri Light"/>
          <w:bCs/>
          <w:lang w:eastAsia="pl-PL"/>
        </w:rPr>
        <w:t>dnia</w:t>
      </w:r>
      <w:r w:rsidR="00A35F9B" w:rsidRPr="00601F5D">
        <w:rPr>
          <w:rFonts w:ascii="Calibri Light" w:eastAsia="Times New Roman" w:hAnsi="Calibri Light" w:cs="Calibri Light"/>
          <w:bCs/>
          <w:color w:val="FF0000"/>
          <w:lang w:eastAsia="pl-PL"/>
        </w:rPr>
        <w:t xml:space="preserve"> </w:t>
      </w:r>
      <w:r w:rsidRPr="00601F5D">
        <w:rPr>
          <w:rFonts w:ascii="Calibri Light" w:eastAsia="Times New Roman" w:hAnsi="Calibri Light" w:cs="Calibri Light"/>
          <w:bCs/>
          <w:lang w:eastAsia="pl-PL"/>
        </w:rPr>
        <w:t>podpisania umowy. Wszelkie zmiany w zakresie harmonogramu będą się odbyw</w:t>
      </w:r>
      <w:r w:rsidR="003C3FCC" w:rsidRPr="00601F5D">
        <w:rPr>
          <w:rFonts w:ascii="Calibri Light" w:eastAsia="Times New Roman" w:hAnsi="Calibri Light" w:cs="Calibri Light"/>
          <w:bCs/>
          <w:lang w:eastAsia="pl-PL"/>
        </w:rPr>
        <w:t>ały na</w:t>
      </w:r>
      <w:r w:rsidR="003C3FCC" w:rsidRPr="00A63482">
        <w:rPr>
          <w:rFonts w:ascii="Calibri Light" w:eastAsia="Times New Roman" w:hAnsi="Calibri Light" w:cs="Calibri Light"/>
          <w:bCs/>
          <w:lang w:eastAsia="pl-PL"/>
        </w:rPr>
        <w:t xml:space="preserve"> mocy uzgodnień pomiędzy S</w:t>
      </w:r>
      <w:r w:rsidRPr="00A63482">
        <w:rPr>
          <w:rFonts w:ascii="Calibri Light" w:eastAsia="Times New Roman" w:hAnsi="Calibri Light" w:cs="Calibri Light"/>
          <w:bCs/>
          <w:lang w:eastAsia="pl-PL"/>
        </w:rPr>
        <w:t xml:space="preserve">tronami i nie będą wymagały zmiany umowy, o ile nie naruszą ostatecznego terminu realizacji usługi, o którym mowa w </w:t>
      </w:r>
      <w:r w:rsidR="00196AA7" w:rsidRPr="00A63482">
        <w:rPr>
          <w:rFonts w:ascii="Calibri Light" w:eastAsia="Times New Roman" w:hAnsi="Calibri Light" w:cs="Calibri Light"/>
          <w:bCs/>
          <w:lang w:eastAsia="pl-PL"/>
        </w:rPr>
        <w:t>par. 3</w:t>
      </w:r>
      <w:r w:rsidR="002D7078" w:rsidRPr="00A63482">
        <w:rPr>
          <w:rFonts w:ascii="Calibri Light" w:eastAsia="Times New Roman" w:hAnsi="Calibri Light" w:cs="Calibri Light"/>
          <w:bCs/>
          <w:lang w:eastAsia="pl-PL"/>
        </w:rPr>
        <w:t>.</w:t>
      </w:r>
    </w:p>
    <w:p w14:paraId="27C94CA4" w14:textId="1C89950E" w:rsidR="00A63482" w:rsidRPr="00A63482" w:rsidRDefault="00A63482" w:rsidP="00A63482">
      <w:pPr>
        <w:numPr>
          <w:ilvl w:val="0"/>
          <w:numId w:val="8"/>
        </w:numPr>
        <w:suppressAutoHyphens w:val="0"/>
        <w:spacing w:after="0" w:line="240" w:lineRule="auto"/>
        <w:ind w:left="426" w:hanging="426"/>
        <w:contextualSpacing/>
        <w:jc w:val="both"/>
        <w:rPr>
          <w:rFonts w:ascii="Calibri Light" w:eastAsia="Calibri" w:hAnsi="Calibri Light" w:cs="Calibri Light"/>
          <w:lang w:eastAsia="en-US"/>
        </w:rPr>
      </w:pPr>
      <w:r w:rsidRPr="00A63482">
        <w:rPr>
          <w:rFonts w:ascii="Calibri Light" w:hAnsi="Calibri Light" w:cs="Calibri Light"/>
        </w:rPr>
        <w:t xml:space="preserve">Realizacja przedmiotu zamówienia odbywać się będzie w Centrum Zdrowia Dziecka i Rodziny im. Jana Pawła II w Sosnowcu sp. z o.o., w Sosnowcu przy ul. Gabrieli Zapolskiej 3, lub przy </w:t>
      </w:r>
      <w:r>
        <w:rPr>
          <w:rFonts w:ascii="Calibri Light" w:hAnsi="Calibri Light" w:cs="Calibri Light"/>
        </w:rPr>
        <w:br/>
      </w:r>
      <w:r w:rsidRPr="00A63482">
        <w:rPr>
          <w:rFonts w:ascii="Calibri Light" w:hAnsi="Calibri Light" w:cs="Calibri Light"/>
        </w:rPr>
        <w:t>ul. Piłsudskiego 9 w pomieszczeniach szkoleniowych. Zamawiający zabezpiecza infrastrukturę techniczną (sale szkoleniowe, rzutnik, komputer, kserokopiarki itp.). Zamawiający zastrzega sobie prawo zmiany miejsca realizacji przedmiotu zamówienia w granicach administracyjnych miasta Sosnowiec. Zamawiający dopuszcza możliwość odbywania zajęć za pomocą środków elektronicznego przekazu.</w:t>
      </w:r>
    </w:p>
    <w:p w14:paraId="497895A9" w14:textId="77777777" w:rsidR="00DF6805" w:rsidRPr="00A63482" w:rsidRDefault="00DF6805" w:rsidP="00A63482">
      <w:pPr>
        <w:suppressAutoHyphens w:val="0"/>
        <w:spacing w:after="0" w:line="240" w:lineRule="auto"/>
        <w:jc w:val="center"/>
        <w:rPr>
          <w:rFonts w:ascii="Calibri Light" w:eastAsia="Times New Roman" w:hAnsi="Calibri Light" w:cs="Calibri Light"/>
          <w:b/>
          <w:lang w:eastAsia="pl-PL"/>
        </w:rPr>
      </w:pPr>
    </w:p>
    <w:p w14:paraId="0469D8CC" w14:textId="77777777" w:rsidR="00DF6805" w:rsidRPr="00A63482" w:rsidRDefault="00DF6805" w:rsidP="00A63482">
      <w:pPr>
        <w:suppressAutoHyphens w:val="0"/>
        <w:spacing w:after="0" w:line="240" w:lineRule="auto"/>
        <w:jc w:val="center"/>
        <w:rPr>
          <w:rFonts w:ascii="Calibri Light" w:eastAsia="Times New Roman" w:hAnsi="Calibri Light" w:cs="Calibri Light"/>
          <w:b/>
          <w:lang w:eastAsia="pl-PL"/>
        </w:rPr>
      </w:pPr>
    </w:p>
    <w:p w14:paraId="2C5256A5" w14:textId="77777777" w:rsidR="00DF6805" w:rsidRPr="00A63482" w:rsidRDefault="00DF6805" w:rsidP="00A63482">
      <w:pPr>
        <w:suppressAutoHyphens w:val="0"/>
        <w:spacing w:after="0" w:line="240" w:lineRule="auto"/>
        <w:jc w:val="center"/>
        <w:rPr>
          <w:rFonts w:ascii="Calibri Light" w:eastAsia="Times New Roman" w:hAnsi="Calibri Light" w:cs="Calibri Light"/>
          <w:b/>
          <w:lang w:eastAsia="pl-PL"/>
        </w:rPr>
      </w:pPr>
    </w:p>
    <w:p w14:paraId="14DD2A48" w14:textId="6BAECF44"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B4750A" w:rsidRPr="00A63482">
        <w:rPr>
          <w:rFonts w:ascii="Calibri Light" w:eastAsia="Times New Roman" w:hAnsi="Calibri Light" w:cs="Calibri Light"/>
          <w:b/>
          <w:lang w:eastAsia="pl-PL"/>
        </w:rPr>
        <w:t>3</w:t>
      </w:r>
    </w:p>
    <w:p w14:paraId="03ABD3B7"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Termin realizacji</w:t>
      </w:r>
      <w:r w:rsidR="00084B3E" w:rsidRPr="00A63482">
        <w:rPr>
          <w:rFonts w:ascii="Calibri Light" w:eastAsia="Times New Roman" w:hAnsi="Calibri Light" w:cs="Calibri Light"/>
          <w:b/>
          <w:lang w:eastAsia="pl-PL"/>
        </w:rPr>
        <w:t xml:space="preserve"> umowy</w:t>
      </w:r>
    </w:p>
    <w:p w14:paraId="71E5D8DD" w14:textId="497F3BA6" w:rsidR="003737CA" w:rsidRPr="00A63482" w:rsidRDefault="00D53E52" w:rsidP="00A63482">
      <w:pPr>
        <w:pStyle w:val="punkt"/>
        <w:numPr>
          <w:ilvl w:val="0"/>
          <w:numId w:val="0"/>
        </w:numPr>
        <w:spacing w:after="0"/>
        <w:rPr>
          <w:rFonts w:ascii="Calibri Light" w:hAnsi="Calibri Light" w:cs="Calibri Light"/>
          <w:sz w:val="22"/>
          <w:szCs w:val="22"/>
          <w:lang w:val="pl-PL" w:eastAsia="pl-PL"/>
        </w:rPr>
      </w:pPr>
      <w:r w:rsidRPr="00A63482">
        <w:rPr>
          <w:rFonts w:ascii="Calibri Light" w:hAnsi="Calibri Light" w:cs="Calibri Light"/>
          <w:sz w:val="22"/>
          <w:szCs w:val="22"/>
          <w:lang w:val="pl-PL" w:eastAsia="pl-PL"/>
        </w:rPr>
        <w:t xml:space="preserve">Przedmiot umowy, o którym mowa w § </w:t>
      </w:r>
      <w:r w:rsidR="00B55095" w:rsidRPr="00A63482">
        <w:rPr>
          <w:rFonts w:ascii="Calibri Light" w:hAnsi="Calibri Light" w:cs="Calibri Light"/>
          <w:sz w:val="22"/>
          <w:szCs w:val="22"/>
          <w:lang w:val="pl-PL" w:eastAsia="pl-PL"/>
        </w:rPr>
        <w:t>2</w:t>
      </w:r>
      <w:r w:rsidRPr="00A63482">
        <w:rPr>
          <w:rFonts w:ascii="Calibri Light" w:hAnsi="Calibri Light" w:cs="Calibri Light"/>
          <w:sz w:val="22"/>
          <w:szCs w:val="22"/>
          <w:lang w:val="pl-PL" w:eastAsia="pl-PL"/>
        </w:rPr>
        <w:t xml:space="preserve"> ust. 1 zostanie zrealizowany </w:t>
      </w:r>
      <w:r w:rsidR="00C621AB" w:rsidRPr="00A63482">
        <w:rPr>
          <w:rFonts w:ascii="Calibri Light" w:hAnsi="Calibri Light" w:cs="Calibri Light"/>
          <w:sz w:val="22"/>
          <w:szCs w:val="22"/>
          <w:lang w:val="pl-PL" w:eastAsia="pl-PL"/>
        </w:rPr>
        <w:t xml:space="preserve">od dnia podpisania umowy do </w:t>
      </w:r>
      <w:r w:rsidR="00436B57" w:rsidRPr="00A63482">
        <w:rPr>
          <w:rFonts w:ascii="Calibri Light" w:hAnsi="Calibri Light" w:cs="Calibri Light"/>
          <w:sz w:val="22"/>
          <w:szCs w:val="22"/>
        </w:rPr>
        <w:t>3</w:t>
      </w:r>
      <w:r w:rsidR="008C2BDE" w:rsidRPr="00A63482">
        <w:rPr>
          <w:rFonts w:ascii="Calibri Light" w:hAnsi="Calibri Light" w:cs="Calibri Light"/>
          <w:sz w:val="22"/>
          <w:szCs w:val="22"/>
        </w:rPr>
        <w:t>1.1</w:t>
      </w:r>
      <w:r w:rsidR="00F339FA" w:rsidRPr="00A63482">
        <w:rPr>
          <w:rFonts w:ascii="Calibri Light" w:hAnsi="Calibri Light" w:cs="Calibri Light"/>
          <w:sz w:val="22"/>
          <w:szCs w:val="22"/>
        </w:rPr>
        <w:t>2</w:t>
      </w:r>
      <w:r w:rsidR="00436B57" w:rsidRPr="00A63482">
        <w:rPr>
          <w:rFonts w:ascii="Calibri Light" w:hAnsi="Calibri Light" w:cs="Calibri Light"/>
          <w:sz w:val="22"/>
          <w:szCs w:val="22"/>
        </w:rPr>
        <w:t>.202</w:t>
      </w:r>
      <w:r w:rsidR="00A63482">
        <w:rPr>
          <w:rFonts w:ascii="Calibri Light" w:hAnsi="Calibri Light" w:cs="Calibri Light"/>
          <w:sz w:val="22"/>
          <w:szCs w:val="22"/>
        </w:rPr>
        <w:t>6</w:t>
      </w:r>
      <w:r w:rsidR="00436B57" w:rsidRPr="00A63482">
        <w:rPr>
          <w:rFonts w:ascii="Calibri Light" w:hAnsi="Calibri Light" w:cs="Calibri Light"/>
          <w:sz w:val="22"/>
          <w:szCs w:val="22"/>
        </w:rPr>
        <w:t>r</w:t>
      </w:r>
      <w:r w:rsidR="00436B57" w:rsidRPr="00A63482">
        <w:rPr>
          <w:rFonts w:ascii="Calibri Light" w:hAnsi="Calibri Light" w:cs="Calibri Light"/>
          <w:sz w:val="22"/>
          <w:szCs w:val="22"/>
          <w:lang w:eastAsia="pl-PL"/>
        </w:rPr>
        <w:t>.</w:t>
      </w:r>
    </w:p>
    <w:p w14:paraId="1E6E40DB" w14:textId="77777777" w:rsidR="00DF6805" w:rsidRPr="00A63482" w:rsidRDefault="00DF6805" w:rsidP="00A63482">
      <w:pPr>
        <w:suppressAutoHyphens w:val="0"/>
        <w:spacing w:after="0" w:line="240" w:lineRule="auto"/>
        <w:jc w:val="center"/>
        <w:rPr>
          <w:rFonts w:ascii="Calibri Light" w:eastAsia="Times New Roman" w:hAnsi="Calibri Light" w:cs="Calibri Light"/>
          <w:b/>
          <w:strike/>
          <w:lang w:eastAsia="pl-PL"/>
        </w:rPr>
      </w:pPr>
    </w:p>
    <w:p w14:paraId="39F30A24" w14:textId="762256F1" w:rsidR="00B3550B" w:rsidRPr="00A63482" w:rsidRDefault="00B3550B"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4 </w:t>
      </w:r>
      <w:r w:rsidRPr="00A63482">
        <w:rPr>
          <w:rFonts w:ascii="Calibri Light" w:eastAsia="Times New Roman" w:hAnsi="Calibri Light" w:cs="Calibri Light"/>
          <w:b/>
          <w:bCs/>
          <w:lang w:eastAsia="pl-PL"/>
        </w:rPr>
        <w:t>Podwykonawcy</w:t>
      </w:r>
    </w:p>
    <w:p w14:paraId="194AD0D5" w14:textId="77777777" w:rsidR="008C1CAD" w:rsidRPr="0055353A" w:rsidRDefault="008C1CAD" w:rsidP="008C1CAD">
      <w:pPr>
        <w:numPr>
          <w:ilvl w:val="3"/>
          <w:numId w:val="50"/>
        </w:numPr>
        <w:tabs>
          <w:tab w:val="clear" w:pos="2520"/>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Wykonawca oświadcza, że wykonanie przedmiotu Umowy, powierzone za zgodą Zamawiającego osobom trzecim, nie będzie miało wpływu na jakość, terminowość i warunki wykonania Umowy.</w:t>
      </w:r>
    </w:p>
    <w:p w14:paraId="663A2F4D" w14:textId="77777777" w:rsidR="008C1CAD" w:rsidRPr="0055353A" w:rsidRDefault="008C1CAD" w:rsidP="008C1CAD">
      <w:pPr>
        <w:numPr>
          <w:ilvl w:val="3"/>
          <w:numId w:val="50"/>
        </w:numPr>
        <w:tabs>
          <w:tab w:val="clear" w:pos="2520"/>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zh-CN"/>
        </w:rPr>
        <w:t>Wykonawca ponosi pełną odpowiedzialność wobec Zamawiającego za czynności, które wykonuje przy pomocy Podwykonawców, odpowiadając za ich działania i za zaniechania, jak za własne.</w:t>
      </w:r>
    </w:p>
    <w:p w14:paraId="61359874" w14:textId="77777777" w:rsidR="008C1CAD" w:rsidRPr="0055353A" w:rsidRDefault="008C1CAD" w:rsidP="008C1CA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Nie dopuszcza się realizacji zamówienia przy udziale podwykonawców z „państw trzecich niebędących stronami umów międzynarodowych”.</w:t>
      </w:r>
    </w:p>
    <w:p w14:paraId="6026812A" w14:textId="77777777" w:rsidR="008C1CAD" w:rsidRPr="0055353A" w:rsidRDefault="008C1CAD" w:rsidP="008C1CA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Za podwykonawcę z „państwa trzeciego niebędącego stroną umów międzynarodowych” uznany będzie podmiot, który ma siedzibę i prowadzi działalność gospodarczą w państwie: nienależącym do UE, niebędącym stroną Porozumienia WTO w sprawie zamówień rządowych, niezwiązanym z UE inną umową handlową regulującą wzajemny dostęp do zamówień publicznych, które dotyczą przedmiotu udzielanego zamówienia.</w:t>
      </w:r>
    </w:p>
    <w:p w14:paraId="40361F18" w14:textId="77777777" w:rsidR="008C1CAD" w:rsidRPr="0055353A" w:rsidRDefault="008C1CAD" w:rsidP="008C1CA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Wykonawca nie może powierzyć wykonania części zamówienia podwykonawcom pochodzącym z „państw trzecich niebędących stronami umów międzynarodowych”.</w:t>
      </w:r>
    </w:p>
    <w:p w14:paraId="7753B8B4" w14:textId="77777777" w:rsidR="008C1CAD" w:rsidRPr="0055353A" w:rsidRDefault="008C1CAD" w:rsidP="008C1CA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Podwykonawcy nie mogą powierzyć wykonania części zamówienia dalszym podwykonawcom pochodzącym z „państw trzecich niebędących stronami umów międzynarodowych”.</w:t>
      </w:r>
    </w:p>
    <w:p w14:paraId="61E1BB30" w14:textId="77777777" w:rsidR="008C1CAD" w:rsidRPr="0055353A" w:rsidRDefault="008C1CAD" w:rsidP="008C1CAD">
      <w:pPr>
        <w:numPr>
          <w:ilvl w:val="3"/>
          <w:numId w:val="50"/>
        </w:numPr>
        <w:tabs>
          <w:tab w:val="num" w:pos="426"/>
        </w:tabs>
        <w:spacing w:after="0" w:line="240" w:lineRule="auto"/>
        <w:ind w:left="426" w:hanging="426"/>
        <w:jc w:val="both"/>
        <w:rPr>
          <w:rFonts w:ascii="Calibri Light" w:eastAsia="Times New Roman" w:hAnsi="Calibri Light" w:cs="Calibri Light"/>
          <w:lang w:eastAsia="pl-PL"/>
        </w:rPr>
      </w:pPr>
      <w:r w:rsidRPr="0055353A">
        <w:rPr>
          <w:rFonts w:ascii="Calibri Light" w:eastAsia="Times New Roman" w:hAnsi="Calibri Light" w:cs="Calibri Light"/>
          <w:lang w:eastAsia="pl-PL"/>
        </w:rPr>
        <w:t>Wykonawca w chwili zgłaszania podwykonawcy zobowiązany jest do podania szczegółowych danych podwykonawcy z miejscem jego siedziby, złożenia dokumentów rejestrowych lub innych dokumentów albo oświadczeń podwykonawcy wskazujących miejsce prowadzenia działalności. Informacje te muszą być podane w celu umożliwienia zamawiającemu weryfikacji miejsca siedziby podwykonawcy i miejsca prowadzenia działalności gospodarczej podwykonawcy.</w:t>
      </w:r>
    </w:p>
    <w:p w14:paraId="2BD9D7E3" w14:textId="77777777" w:rsidR="00AD1313" w:rsidRPr="00A63482" w:rsidRDefault="00AD1313" w:rsidP="00A63482">
      <w:pPr>
        <w:suppressAutoHyphens w:val="0"/>
        <w:spacing w:after="0" w:line="240" w:lineRule="auto"/>
        <w:ind w:left="142"/>
        <w:jc w:val="both"/>
        <w:rPr>
          <w:rFonts w:ascii="Calibri Light" w:eastAsia="Times New Roman" w:hAnsi="Calibri Light" w:cs="Calibri Light"/>
          <w:lang w:eastAsia="pl-PL"/>
        </w:rPr>
      </w:pPr>
    </w:p>
    <w:p w14:paraId="310935A2" w14:textId="77777777" w:rsidR="00D53E52" w:rsidRPr="00A63482" w:rsidRDefault="00D53E52" w:rsidP="00A63482">
      <w:pPr>
        <w:widowControl w:val="0"/>
        <w:suppressAutoHyphens w:val="0"/>
        <w:adjustRightInd w:val="0"/>
        <w:spacing w:after="0" w:line="240" w:lineRule="auto"/>
        <w:jc w:val="center"/>
        <w:textAlignment w:val="baseline"/>
        <w:outlineLvl w:val="0"/>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706FCE" w:rsidRPr="00A63482">
        <w:rPr>
          <w:rFonts w:ascii="Calibri Light" w:eastAsia="Times New Roman" w:hAnsi="Calibri Light" w:cs="Calibri Light"/>
          <w:b/>
          <w:lang w:eastAsia="pl-PL"/>
        </w:rPr>
        <w:t>5</w:t>
      </w:r>
    </w:p>
    <w:p w14:paraId="495B4B49" w14:textId="77777777" w:rsidR="00D53E52" w:rsidRPr="00A63482" w:rsidRDefault="00D53E52" w:rsidP="00A63482">
      <w:pPr>
        <w:tabs>
          <w:tab w:val="left" w:pos="142"/>
        </w:tabs>
        <w:suppressAutoHyphens w:val="0"/>
        <w:spacing w:after="0" w:line="240" w:lineRule="auto"/>
        <w:ind w:hanging="284"/>
        <w:jc w:val="center"/>
        <w:outlineLvl w:val="0"/>
        <w:rPr>
          <w:rFonts w:ascii="Calibri Light" w:eastAsia="Times New Roman" w:hAnsi="Calibri Light" w:cs="Calibri Light"/>
          <w:b/>
          <w:lang w:eastAsia="pl-PL"/>
        </w:rPr>
      </w:pPr>
      <w:r w:rsidRPr="00A63482">
        <w:rPr>
          <w:rFonts w:ascii="Calibri Light" w:eastAsia="Times New Roman" w:hAnsi="Calibri Light" w:cs="Calibri Light"/>
          <w:b/>
          <w:lang w:eastAsia="pl-PL"/>
        </w:rPr>
        <w:t>Obowiązki Stron</w:t>
      </w:r>
    </w:p>
    <w:p w14:paraId="0CB28580" w14:textId="77777777" w:rsidR="008C2BDE" w:rsidRPr="00A63482" w:rsidRDefault="008C2BDE" w:rsidP="00A63482">
      <w:pPr>
        <w:numPr>
          <w:ilvl w:val="0"/>
          <w:numId w:val="16"/>
        </w:numPr>
        <w:tabs>
          <w:tab w:val="clear" w:pos="567"/>
        </w:tabs>
        <w:suppressAutoHyphens w:val="0"/>
        <w:spacing w:after="0" w:line="240" w:lineRule="auto"/>
        <w:ind w:left="142" w:hanging="284"/>
        <w:outlineLvl w:val="0"/>
        <w:rPr>
          <w:rFonts w:ascii="Calibri Light" w:eastAsia="Times New Roman" w:hAnsi="Calibri Light" w:cs="Calibri Light"/>
          <w:lang w:eastAsia="pl-PL"/>
        </w:rPr>
      </w:pPr>
      <w:r w:rsidRPr="00A63482">
        <w:rPr>
          <w:rFonts w:ascii="Calibri Light" w:eastAsia="Times New Roman" w:hAnsi="Calibri Light" w:cs="Calibri Light"/>
          <w:lang w:eastAsia="pl-PL"/>
        </w:rPr>
        <w:t>W trakcie realizacji niniejszej umowy</w:t>
      </w:r>
      <w:r w:rsidRPr="00A63482">
        <w:rPr>
          <w:rFonts w:ascii="Calibri Light" w:eastAsia="Times New Roman" w:hAnsi="Calibri Light" w:cs="Calibri Light"/>
          <w:b/>
          <w:bCs/>
          <w:lang w:eastAsia="pl-PL"/>
        </w:rPr>
        <w:t xml:space="preserve"> Wykonawca</w:t>
      </w:r>
      <w:r w:rsidRPr="00A63482">
        <w:rPr>
          <w:rFonts w:ascii="Calibri Light" w:eastAsia="Times New Roman" w:hAnsi="Calibri Light" w:cs="Calibri Light"/>
          <w:lang w:eastAsia="pl-PL"/>
        </w:rPr>
        <w:t>:</w:t>
      </w:r>
    </w:p>
    <w:p w14:paraId="037CEF4E" w14:textId="7C377216" w:rsidR="006A37CF" w:rsidRPr="00A63482"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jest zobowiązany do rzetelnego realizowania zajęć tj. do ich terminowego rozpoczynania </w:t>
      </w:r>
      <w:r w:rsidR="00F339FA" w:rsidRPr="00A63482">
        <w:rPr>
          <w:rFonts w:ascii="Calibri Light" w:eastAsia="Times New Roman" w:hAnsi="Calibri Light" w:cs="Calibri Light"/>
          <w:lang w:eastAsia="pl-PL"/>
        </w:rPr>
        <w:br/>
      </w:r>
      <w:r w:rsidRPr="00A63482">
        <w:rPr>
          <w:rFonts w:ascii="Calibri Light" w:eastAsia="Times New Roman" w:hAnsi="Calibri Light" w:cs="Calibri Light"/>
          <w:lang w:eastAsia="pl-PL"/>
        </w:rPr>
        <w:t xml:space="preserve">i zakończenia, </w:t>
      </w:r>
    </w:p>
    <w:p w14:paraId="6AF54173" w14:textId="77777777" w:rsidR="006A37CF" w:rsidRPr="00FC3DAC"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FC3DAC">
        <w:rPr>
          <w:rFonts w:ascii="Calibri Light" w:eastAsia="Times New Roman" w:hAnsi="Calibri Light" w:cs="Calibri Light"/>
          <w:lang w:eastAsia="pl-PL"/>
        </w:rPr>
        <w:t>jest zobowiązany do prowadzenia list obecności uczestników kursu,</w:t>
      </w:r>
    </w:p>
    <w:p w14:paraId="5DDCC8DE" w14:textId="1B23DC95" w:rsidR="006A37CF" w:rsidRPr="00FC3DAC"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FC3DAC">
        <w:rPr>
          <w:rFonts w:ascii="Calibri Light" w:eastAsia="Times New Roman" w:hAnsi="Calibri Light" w:cs="Calibri Light"/>
          <w:lang w:eastAsia="pl-PL"/>
        </w:rPr>
        <w:t xml:space="preserve">jest zobowiązany do </w:t>
      </w:r>
      <w:r w:rsidR="008C1CAD" w:rsidRPr="00FC3DAC">
        <w:rPr>
          <w:rFonts w:ascii="Calibri Light" w:eastAsia="Times New Roman" w:hAnsi="Calibri Light" w:cs="Calibri Light"/>
          <w:lang w:eastAsia="pl-PL"/>
        </w:rPr>
        <w:t xml:space="preserve">zapewnienia </w:t>
      </w:r>
      <w:r w:rsidR="001A59B8" w:rsidRPr="00FC3DAC">
        <w:rPr>
          <w:rFonts w:ascii="Calibri Light" w:eastAsia="Times New Roman" w:hAnsi="Calibri Light" w:cs="Calibri Light"/>
          <w:lang w:eastAsia="pl-PL"/>
        </w:rPr>
        <w:t>efektyw</w:t>
      </w:r>
      <w:r w:rsidR="008C1CAD" w:rsidRPr="00FC3DAC">
        <w:rPr>
          <w:rFonts w:ascii="Calibri Light" w:eastAsia="Times New Roman" w:hAnsi="Calibri Light" w:cs="Calibri Light"/>
          <w:lang w:eastAsia="pl-PL"/>
        </w:rPr>
        <w:t>nej współpracy oraz</w:t>
      </w:r>
      <w:r w:rsidR="001A59B8" w:rsidRPr="00FC3DAC">
        <w:rPr>
          <w:rFonts w:ascii="Calibri Light" w:eastAsia="Times New Roman" w:hAnsi="Calibri Light" w:cs="Calibri Light"/>
          <w:lang w:eastAsia="pl-PL"/>
        </w:rPr>
        <w:t xml:space="preserve"> </w:t>
      </w:r>
      <w:r w:rsidRPr="00FC3DAC">
        <w:rPr>
          <w:rFonts w:ascii="Calibri Light" w:eastAsia="Times New Roman" w:hAnsi="Calibri Light" w:cs="Calibri Light"/>
          <w:lang w:eastAsia="pl-PL"/>
        </w:rPr>
        <w:t xml:space="preserve">ścisłego kontaktu i współpracy z Zamawiającym, w celu </w:t>
      </w:r>
      <w:r w:rsidR="008C1CAD" w:rsidRPr="00FC3DAC">
        <w:rPr>
          <w:rFonts w:ascii="Calibri Light" w:hAnsi="Calibri Light" w:cs="Calibri Light"/>
        </w:rPr>
        <w:t xml:space="preserve"> zapewnienia należytej jakości realizacji przedmiotu zamówien</w:t>
      </w:r>
      <w:r w:rsidR="00B5447E" w:rsidRPr="00FC3DAC">
        <w:rPr>
          <w:rFonts w:ascii="Calibri Light" w:eastAsia="Times New Roman" w:hAnsi="Calibri Light" w:cs="Calibri Light"/>
          <w:lang w:eastAsia="pl-PL"/>
        </w:rPr>
        <w:t>i</w:t>
      </w:r>
      <w:r w:rsidR="008C1CAD" w:rsidRPr="00FC3DAC">
        <w:rPr>
          <w:rFonts w:ascii="Calibri Light" w:eastAsia="Times New Roman" w:hAnsi="Calibri Light" w:cs="Calibri Light"/>
          <w:lang w:eastAsia="pl-PL"/>
        </w:rPr>
        <w:t>a</w:t>
      </w:r>
      <w:r w:rsidR="00B5447E" w:rsidRPr="00FC3DAC">
        <w:rPr>
          <w:rFonts w:ascii="Calibri Light" w:eastAsia="Times New Roman" w:hAnsi="Calibri Light" w:cs="Calibri Light"/>
          <w:lang w:eastAsia="pl-PL"/>
        </w:rPr>
        <w:t>,</w:t>
      </w:r>
    </w:p>
    <w:p w14:paraId="7A12E2A8" w14:textId="6A5B6D5E" w:rsidR="006A37CF" w:rsidRPr="00A63482"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FC3DAC">
        <w:rPr>
          <w:rFonts w:ascii="Calibri Light" w:eastAsia="Times New Roman" w:hAnsi="Calibri Light" w:cs="Calibri Light"/>
          <w:lang w:eastAsia="pl-PL"/>
        </w:rPr>
        <w:t>jest zobowiązany do zachowania najwyższej staranności zawodowej i działania zgodnie</w:t>
      </w:r>
      <w:r w:rsidRPr="00A63482">
        <w:rPr>
          <w:rFonts w:ascii="Calibri Light" w:eastAsia="Times New Roman" w:hAnsi="Calibri Light" w:cs="Calibri Light"/>
          <w:lang w:eastAsia="pl-PL"/>
        </w:rPr>
        <w:t xml:space="preserve"> </w:t>
      </w:r>
      <w:r w:rsidRPr="00A63482">
        <w:rPr>
          <w:rFonts w:ascii="Calibri Light" w:eastAsia="Times New Roman" w:hAnsi="Calibri Light" w:cs="Calibri Light"/>
          <w:lang w:eastAsia="pl-PL"/>
        </w:rPr>
        <w:br/>
        <w:t>z przepisami prawa</w:t>
      </w:r>
      <w:r w:rsidR="00B5447E" w:rsidRPr="00A63482">
        <w:rPr>
          <w:rFonts w:ascii="Calibri Light" w:eastAsia="Times New Roman" w:hAnsi="Calibri Light" w:cs="Calibri Light"/>
          <w:lang w:eastAsia="pl-PL"/>
        </w:rPr>
        <w:t>,</w:t>
      </w:r>
    </w:p>
    <w:p w14:paraId="418E4A75" w14:textId="1505E9F0" w:rsidR="006A37CF" w:rsidRPr="00C1079B" w:rsidRDefault="006A37CF"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jest zobowiązany na każdym etapie do realizacji zadań zgodnie z wymogami Zamawiającego </w:t>
      </w:r>
      <w:r w:rsidRPr="001F6E1E">
        <w:rPr>
          <w:rFonts w:ascii="Calibri Light" w:eastAsia="Times New Roman" w:hAnsi="Calibri Light" w:cs="Calibri Light"/>
          <w:lang w:eastAsia="pl-PL"/>
        </w:rPr>
        <w:t xml:space="preserve">określonymi w umowie i jej załącznikach oraz ustaleniami podjętymi wspólnie </w:t>
      </w:r>
      <w:r w:rsidR="00A63482" w:rsidRPr="001F6E1E">
        <w:rPr>
          <w:rFonts w:ascii="Calibri Light" w:eastAsia="Times New Roman" w:hAnsi="Calibri Light" w:cs="Calibri Light"/>
          <w:lang w:eastAsia="pl-PL"/>
        </w:rPr>
        <w:br/>
      </w:r>
      <w:r w:rsidRPr="00C1079B">
        <w:rPr>
          <w:rFonts w:ascii="Calibri Light" w:eastAsia="Times New Roman" w:hAnsi="Calibri Light" w:cs="Calibri Light"/>
          <w:lang w:eastAsia="pl-PL"/>
        </w:rPr>
        <w:t>z Zamawiającym,</w:t>
      </w:r>
    </w:p>
    <w:p w14:paraId="1A4BE935" w14:textId="0EB903F3" w:rsidR="00A565C8" w:rsidRPr="00C1079B" w:rsidRDefault="00A565C8" w:rsidP="00A63482">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C1079B">
        <w:rPr>
          <w:rFonts w:ascii="Calibri Light" w:hAnsi="Calibri Light" w:cs="Calibri Light"/>
        </w:rPr>
        <w:t xml:space="preserve">jest zobowiązany do opracowania materiałów dla uczestników kursu, m.in.: sylabusów, informatorów zawierających program nauki, </w:t>
      </w:r>
      <w:r w:rsidR="00040306" w:rsidRPr="00C1079B">
        <w:rPr>
          <w:rFonts w:ascii="Calibri Light" w:hAnsi="Calibri Light" w:cs="Calibri Light"/>
        </w:rPr>
        <w:t xml:space="preserve">prezentacji, </w:t>
      </w:r>
      <w:r w:rsidRPr="00C1079B">
        <w:rPr>
          <w:rFonts w:ascii="Calibri Light" w:hAnsi="Calibri Light" w:cs="Calibri Light"/>
        </w:rPr>
        <w:t xml:space="preserve">wymagań i kryteriów egzaminacyjnych </w:t>
      </w:r>
      <w:r w:rsidR="00A92DDF" w:rsidRPr="00C1079B">
        <w:rPr>
          <w:rFonts w:ascii="Calibri Light" w:hAnsi="Calibri Light" w:cs="Calibri Light"/>
        </w:rPr>
        <w:t>a także innych materiałów niezbędnych do prawidłowej realizacji szkolenia</w:t>
      </w:r>
      <w:r w:rsidR="00040306" w:rsidRPr="00C1079B">
        <w:rPr>
          <w:rFonts w:ascii="Calibri Light" w:hAnsi="Calibri Light" w:cs="Calibri Light"/>
        </w:rPr>
        <w:t>,</w:t>
      </w:r>
    </w:p>
    <w:p w14:paraId="353B16DC" w14:textId="664B3E98" w:rsidR="00040306" w:rsidRPr="00C1079B" w:rsidRDefault="7B98BD5F"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7B98BD5F">
        <w:rPr>
          <w:rFonts w:ascii="Calibri Light" w:hAnsi="Calibri Light" w:cs="Calibri Light"/>
        </w:rPr>
        <w:lastRenderedPageBreak/>
        <w:t xml:space="preserve">jest zobowiązany do przygotowania zestawu pytań testowych, do przeprowadzenia testu </w:t>
      </w:r>
      <w:r w:rsidR="00040306">
        <w:br/>
      </w:r>
      <w:r w:rsidRPr="7B98BD5F">
        <w:rPr>
          <w:rFonts w:ascii="Calibri Light" w:hAnsi="Calibri Light" w:cs="Calibri Light"/>
        </w:rPr>
        <w:t xml:space="preserve">i omówienia jego wyników z uczestnikami szkolenia i kierownikiem </w:t>
      </w:r>
      <w:r w:rsidR="00FC3DAC">
        <w:rPr>
          <w:rFonts w:ascii="Calibri Light" w:hAnsi="Calibri Light" w:cs="Calibri Light"/>
        </w:rPr>
        <w:t>merytorycznym</w:t>
      </w:r>
      <w:r w:rsidRPr="7B98BD5F">
        <w:rPr>
          <w:rFonts w:ascii="Calibri Light" w:hAnsi="Calibri Light" w:cs="Calibri Light"/>
        </w:rPr>
        <w:t>,</w:t>
      </w:r>
    </w:p>
    <w:p w14:paraId="46AED5EA" w14:textId="3CAE744F" w:rsidR="00A92DDF" w:rsidRPr="00C1079B" w:rsidRDefault="7B98BD5F"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7B98BD5F">
        <w:rPr>
          <w:rFonts w:ascii="Calibri Light" w:hAnsi="Calibri Light" w:cs="Calibri Light"/>
        </w:rPr>
        <w:t xml:space="preserve">zobowiązany jest do przekazania kompletu materiałów dydaktycznych kierownikowi </w:t>
      </w:r>
      <w:r w:rsidR="00367231">
        <w:rPr>
          <w:rFonts w:ascii="Calibri Light" w:hAnsi="Calibri Light" w:cs="Calibri Light"/>
        </w:rPr>
        <w:t>merytorycznemu</w:t>
      </w:r>
      <w:r w:rsidRPr="7B98BD5F">
        <w:rPr>
          <w:rFonts w:ascii="Calibri Light" w:hAnsi="Calibri Light" w:cs="Calibri Light"/>
        </w:rPr>
        <w:t xml:space="preserve"> w formie plików elektronicznych, a w razie potrzeby również </w:t>
      </w:r>
      <w:r w:rsidR="00A92DDF">
        <w:br/>
      </w:r>
      <w:r w:rsidRPr="7B98BD5F">
        <w:rPr>
          <w:rFonts w:ascii="Calibri Light" w:hAnsi="Calibri Light" w:cs="Calibri Light"/>
        </w:rPr>
        <w:t>w formie wydruków, nie później niż w dniu rozpoczęcia szkolenia</w:t>
      </w:r>
      <w:r w:rsidR="00367231">
        <w:rPr>
          <w:rFonts w:ascii="Calibri Light" w:hAnsi="Calibri Light" w:cs="Calibri Light"/>
        </w:rPr>
        <w:t>,</w:t>
      </w:r>
    </w:p>
    <w:p w14:paraId="08E89C74" w14:textId="246A8F3E" w:rsidR="00040306" w:rsidRPr="00C1079B" w:rsidRDefault="7B98BD5F"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7B98BD5F">
        <w:rPr>
          <w:rFonts w:ascii="Calibri Light" w:hAnsi="Calibri Light" w:cs="Calibri Light"/>
        </w:rPr>
        <w:t xml:space="preserve">treść materiałów wymienionych w niniejszym paragrafie lit. f i g musi zostać zaakceptowana przez kierownika </w:t>
      </w:r>
      <w:r w:rsidR="00367231">
        <w:rPr>
          <w:rFonts w:ascii="Calibri Light" w:hAnsi="Calibri Light" w:cs="Calibri Light"/>
        </w:rPr>
        <w:t>merytorycznego</w:t>
      </w:r>
      <w:r w:rsidR="00FC3DAC">
        <w:rPr>
          <w:rFonts w:ascii="Calibri Light" w:hAnsi="Calibri Light" w:cs="Calibri Light"/>
        </w:rPr>
        <w:t>,</w:t>
      </w:r>
    </w:p>
    <w:p w14:paraId="379FBAAF" w14:textId="037B15D0" w:rsidR="006A37CF" w:rsidRPr="00A92DDF" w:rsidRDefault="006A37CF"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C1079B">
        <w:rPr>
          <w:rFonts w:ascii="Calibri Light" w:eastAsia="Times New Roman" w:hAnsi="Calibri Light" w:cs="Calibri Light"/>
          <w:lang w:eastAsia="pl-PL"/>
        </w:rPr>
        <w:t>jest zobowiązany do udzielania pełnej informacji na temat postępu i zakresu wykonywanych prac na każde żądanie</w:t>
      </w:r>
      <w:r w:rsidRPr="00A92DDF">
        <w:rPr>
          <w:rFonts w:ascii="Calibri Light" w:eastAsia="Times New Roman" w:hAnsi="Calibri Light" w:cs="Calibri Light"/>
          <w:lang w:eastAsia="pl-PL"/>
        </w:rPr>
        <w:t xml:space="preserve"> Zamawiającego lub osoby wskazanej przez Zamawiającego.</w:t>
      </w:r>
    </w:p>
    <w:p w14:paraId="32E8840D" w14:textId="09840B10" w:rsidR="000B3E7C" w:rsidRPr="00A92DDF" w:rsidRDefault="000B3E7C" w:rsidP="00A92DDF">
      <w:pPr>
        <w:numPr>
          <w:ilvl w:val="0"/>
          <w:numId w:val="4"/>
        </w:numPr>
        <w:suppressAutoHyphens w:val="0"/>
        <w:spacing w:after="0" w:line="240" w:lineRule="auto"/>
        <w:ind w:left="426" w:hanging="284"/>
        <w:jc w:val="both"/>
        <w:rPr>
          <w:rFonts w:ascii="Calibri Light" w:eastAsia="Times New Roman" w:hAnsi="Calibri Light" w:cs="Calibri Light"/>
          <w:lang w:eastAsia="pl-PL"/>
        </w:rPr>
      </w:pPr>
      <w:r w:rsidRPr="00A92DDF">
        <w:rPr>
          <w:rFonts w:ascii="Calibri Light" w:eastAsia="Times New Roman" w:hAnsi="Calibri Light" w:cs="Calibri Light"/>
          <w:lang w:eastAsia="pl-PL"/>
        </w:rPr>
        <w:t>jest zobowiązany do przestrzegania zasad</w:t>
      </w:r>
      <w:r w:rsidRPr="00A92DDF">
        <w:rPr>
          <w:rFonts w:ascii="Calibri Light" w:hAnsi="Calibri Light" w:cs="Calibri Light"/>
          <w:lang w:eastAsia="pl-PL"/>
        </w:rPr>
        <w:t xml:space="preserve"> równości szans i niedyskryminacji,</w:t>
      </w:r>
      <w:r w:rsidRPr="00A92DDF">
        <w:rPr>
          <w:rFonts w:ascii="Calibri Light" w:eastAsia="Times New Roman" w:hAnsi="Calibri Light" w:cs="Calibri Light"/>
          <w:lang w:eastAsia="pl-PL"/>
        </w:rPr>
        <w:t xml:space="preserve"> </w:t>
      </w:r>
      <w:r w:rsidRPr="00A92DDF">
        <w:rPr>
          <w:rFonts w:ascii="Calibri Light" w:hAnsi="Calibri Light" w:cs="Calibri Light"/>
          <w:lang w:eastAsia="pl-PL"/>
        </w:rPr>
        <w:t>zasad równości kobiet i mężczyzn, standardów dostępności.</w:t>
      </w:r>
    </w:p>
    <w:p w14:paraId="7E84644E" w14:textId="7D4488B4" w:rsidR="006E3609" w:rsidRPr="006E3609" w:rsidRDefault="006E3609" w:rsidP="006E3609">
      <w:pPr>
        <w:numPr>
          <w:ilvl w:val="0"/>
          <w:numId w:val="4"/>
        </w:numPr>
        <w:suppressAutoHyphens w:val="0"/>
        <w:spacing w:after="0" w:line="240" w:lineRule="auto"/>
        <w:ind w:left="426" w:hanging="284"/>
        <w:jc w:val="both"/>
        <w:rPr>
          <w:rFonts w:ascii="Calibri Light" w:hAnsi="Calibri Light" w:cs="Calibri Light"/>
          <w:lang w:eastAsia="pl-PL"/>
        </w:rPr>
      </w:pPr>
      <w:r>
        <w:rPr>
          <w:rFonts w:ascii="Calibri Light" w:hAnsi="Calibri Light" w:cs="Calibri Light"/>
          <w:lang w:eastAsia="pl-PL"/>
        </w:rPr>
        <w:t>j</w:t>
      </w:r>
      <w:r w:rsidR="00A92DDF">
        <w:rPr>
          <w:rFonts w:ascii="Calibri Light" w:hAnsi="Calibri Light" w:cs="Calibri Light"/>
          <w:lang w:eastAsia="pl-PL"/>
        </w:rPr>
        <w:t xml:space="preserve">est zobowiązany, </w:t>
      </w:r>
      <w:r w:rsidRPr="00D7169A">
        <w:rPr>
          <w:rFonts w:ascii="Calibri Light" w:hAnsi="Calibri Light" w:cs="Calibri Light"/>
          <w:lang w:eastAsia="pl-PL"/>
        </w:rPr>
        <w:t>do opracowania materiałów dydaktycznych zgodnie z aktualnymi wytycznymi dotyczącymi informacji i promocji Funduszy Europejskich oraz zasadami dostępności, w szczególności określonymi na stronach:</w:t>
      </w:r>
    </w:p>
    <w:p w14:paraId="3808ED63" w14:textId="0EBA64EB" w:rsidR="006E3609" w:rsidRPr="00D7169A" w:rsidRDefault="006E3609" w:rsidP="006E3609">
      <w:pPr>
        <w:spacing w:after="0" w:line="240" w:lineRule="auto"/>
        <w:ind w:left="284"/>
        <w:rPr>
          <w:rFonts w:ascii="Calibri Light" w:hAnsi="Calibri Light" w:cs="Calibri Light"/>
          <w:lang w:eastAsia="pl-PL"/>
        </w:rPr>
      </w:pPr>
      <w:r w:rsidRPr="00D7169A">
        <w:rPr>
          <w:rFonts w:ascii="Calibri Light" w:hAnsi="Calibri Light" w:cs="Calibri Light"/>
          <w:lang w:eastAsia="pl-PL"/>
        </w:rPr>
        <w:t xml:space="preserve">– </w:t>
      </w:r>
      <w:hyperlink r:id="rId8" w:tgtFrame="_new" w:history="1">
        <w:r w:rsidRPr="00D7169A">
          <w:rPr>
            <w:rFonts w:ascii="Calibri Light" w:hAnsi="Calibri Light" w:cs="Calibri Light"/>
            <w:color w:val="0000FF"/>
            <w:u w:val="single"/>
            <w:lang w:eastAsia="pl-PL"/>
          </w:rPr>
          <w:t>https://www.funduszeeuropejskie.gov.pl/strony/o-funduszach/promocja/</w:t>
        </w:r>
      </w:hyperlink>
      <w:r w:rsidRPr="00D7169A">
        <w:rPr>
          <w:rFonts w:ascii="Calibri Light" w:hAnsi="Calibri Light" w:cs="Calibri Light"/>
          <w:lang w:eastAsia="pl-PL"/>
        </w:rPr>
        <w:br/>
        <w:t xml:space="preserve">– </w:t>
      </w:r>
      <w:hyperlink r:id="rId9" w:history="1">
        <w:r w:rsidRPr="00D7169A">
          <w:rPr>
            <w:rStyle w:val="Hipercze"/>
            <w:rFonts w:ascii="Calibri Light" w:hAnsi="Calibri Light" w:cs="Calibri Light"/>
            <w:lang w:eastAsia="pl-PL"/>
          </w:rPr>
          <w:t>https://www.gov.pl/web/fundusze-regiony/standardy-dostepnosci</w:t>
        </w:r>
      </w:hyperlink>
      <w:r w:rsidRPr="006E3609">
        <w:rPr>
          <w:rFonts w:ascii="Calibri Light" w:hAnsi="Calibri Light" w:cs="Calibri Light"/>
          <w:lang w:eastAsia="pl-PL"/>
        </w:rPr>
        <w:t>.</w:t>
      </w:r>
    </w:p>
    <w:p w14:paraId="06A4E225" w14:textId="1FBE4C1D" w:rsidR="006E3609" w:rsidRPr="006E3609" w:rsidRDefault="006E3609" w:rsidP="006E3609">
      <w:pPr>
        <w:spacing w:after="0" w:line="240" w:lineRule="auto"/>
        <w:ind w:left="284"/>
        <w:jc w:val="both"/>
        <w:rPr>
          <w:rFonts w:ascii="Calibri Light" w:hAnsi="Calibri Light" w:cs="Calibri Light"/>
          <w:lang w:eastAsia="pl-PL"/>
        </w:rPr>
      </w:pPr>
      <w:r w:rsidRPr="00D7169A">
        <w:rPr>
          <w:rFonts w:ascii="Calibri Light" w:hAnsi="Calibri Light" w:cs="Calibri Light"/>
          <w:lang w:eastAsia="pl-PL"/>
        </w:rPr>
        <w:t>Materiały muszą spełniać wymagania w zakresie oznakowania projektów współfinansowanych ze środków UE oraz dostępności cyfrowej (co najmniej WCAG 2.1 na poziomie AA)</w:t>
      </w:r>
      <w:r w:rsidRPr="00D7169A">
        <w:rPr>
          <w:rFonts w:ascii="Calibri Light" w:hAnsi="Calibri Light" w:cs="Calibri Light"/>
          <w:b/>
          <w:bCs/>
          <w:lang w:eastAsia="pl-PL"/>
        </w:rPr>
        <w:t>.</w:t>
      </w:r>
    </w:p>
    <w:p w14:paraId="0ABC7FCD" w14:textId="77777777" w:rsidR="008C2BDE" w:rsidRPr="001F6E1E" w:rsidRDefault="008C2BDE" w:rsidP="006E3609">
      <w:pPr>
        <w:keepNext/>
        <w:keepLines/>
        <w:numPr>
          <w:ilvl w:val="0"/>
          <w:numId w:val="16"/>
        </w:numPr>
        <w:tabs>
          <w:tab w:val="clear" w:pos="567"/>
          <w:tab w:val="num" w:pos="426"/>
        </w:tabs>
        <w:suppressAutoHyphens w:val="0"/>
        <w:spacing w:after="0" w:line="240" w:lineRule="auto"/>
        <w:ind w:left="142" w:hanging="284"/>
        <w:rPr>
          <w:rFonts w:ascii="Calibri Light" w:eastAsia="Times New Roman" w:hAnsi="Calibri Light" w:cs="Calibri Light"/>
          <w:b/>
          <w:lang w:eastAsia="pl-PL"/>
        </w:rPr>
      </w:pPr>
      <w:r w:rsidRPr="001F6E1E">
        <w:rPr>
          <w:rFonts w:ascii="Calibri Light" w:eastAsia="Times New Roman" w:hAnsi="Calibri Light" w:cs="Calibri Light"/>
          <w:color w:val="000000"/>
          <w:lang w:eastAsia="pl-PL"/>
        </w:rPr>
        <w:t xml:space="preserve">W trakcie realizacji umowy </w:t>
      </w:r>
      <w:r w:rsidRPr="0082026D">
        <w:rPr>
          <w:rFonts w:ascii="Calibri Light" w:eastAsia="Times New Roman" w:hAnsi="Calibri Light" w:cs="Calibri Light"/>
          <w:color w:val="000000"/>
          <w:lang w:eastAsia="pl-PL"/>
        </w:rPr>
        <w:t>Zamawiający</w:t>
      </w:r>
      <w:r w:rsidRPr="001F6E1E">
        <w:rPr>
          <w:rFonts w:ascii="Calibri Light" w:eastAsia="Times New Roman" w:hAnsi="Calibri Light" w:cs="Calibri Light"/>
          <w:color w:val="000000"/>
          <w:lang w:eastAsia="pl-PL"/>
        </w:rPr>
        <w:t xml:space="preserve"> zobowiązuje się do:</w:t>
      </w:r>
    </w:p>
    <w:p w14:paraId="7C7F9218" w14:textId="77777777" w:rsidR="008C2BDE" w:rsidRPr="00A63482" w:rsidRDefault="008C2BDE" w:rsidP="00FC3DAC">
      <w:pPr>
        <w:numPr>
          <w:ilvl w:val="6"/>
          <w:numId w:val="3"/>
        </w:numPr>
        <w:tabs>
          <w:tab w:val="clear" w:pos="2520"/>
        </w:tabs>
        <w:suppressAutoHyphens w:val="0"/>
        <w:spacing w:after="0" w:line="240" w:lineRule="auto"/>
        <w:ind w:left="709" w:hanging="284"/>
        <w:jc w:val="both"/>
        <w:rPr>
          <w:rFonts w:ascii="Calibri Light" w:eastAsia="Times New Roman" w:hAnsi="Calibri Light" w:cs="Calibri Light"/>
          <w:color w:val="000000"/>
          <w:lang w:eastAsia="pl-PL"/>
        </w:rPr>
      </w:pPr>
      <w:r w:rsidRPr="00A63482">
        <w:rPr>
          <w:rFonts w:ascii="Calibri Light" w:eastAsia="Times New Roman" w:hAnsi="Calibri Light" w:cs="Calibri Light"/>
          <w:lang w:eastAsia="pl-PL"/>
        </w:rPr>
        <w:t>udostępnienia Wykonawcy wszelkich informacji i dokumentów będących w jego posiadaniu, niezbędnych do prawidłowej realizacji przedmiotu umowy,</w:t>
      </w:r>
    </w:p>
    <w:p w14:paraId="45148C84" w14:textId="77777777" w:rsidR="008C2BDE" w:rsidRPr="00A63482" w:rsidRDefault="008C2BDE" w:rsidP="00FC3DAC">
      <w:pPr>
        <w:numPr>
          <w:ilvl w:val="6"/>
          <w:numId w:val="3"/>
        </w:numPr>
        <w:tabs>
          <w:tab w:val="clear" w:pos="2520"/>
        </w:tabs>
        <w:suppressAutoHyphens w:val="0"/>
        <w:spacing w:after="0" w:line="240" w:lineRule="auto"/>
        <w:ind w:left="709" w:hanging="284"/>
        <w:rPr>
          <w:rFonts w:ascii="Calibri Light" w:eastAsia="Times New Roman" w:hAnsi="Calibri Light" w:cs="Calibri Light"/>
          <w:lang w:eastAsia="pl-PL"/>
        </w:rPr>
      </w:pPr>
      <w:r w:rsidRPr="00A63482">
        <w:rPr>
          <w:rFonts w:ascii="Calibri Light" w:eastAsia="Times New Roman" w:hAnsi="Calibri Light" w:cs="Calibri Light"/>
          <w:lang w:eastAsia="pl-PL"/>
        </w:rPr>
        <w:t>terminowego regulowania płatności,</w:t>
      </w:r>
    </w:p>
    <w:p w14:paraId="405F9013" w14:textId="77777777" w:rsidR="008C2BDE" w:rsidRPr="00A63482" w:rsidRDefault="008C2BDE" w:rsidP="00FC3DAC">
      <w:pPr>
        <w:numPr>
          <w:ilvl w:val="6"/>
          <w:numId w:val="3"/>
        </w:numPr>
        <w:tabs>
          <w:tab w:val="clear" w:pos="2520"/>
        </w:tabs>
        <w:suppressAutoHyphens w:val="0"/>
        <w:spacing w:after="0" w:line="240" w:lineRule="auto"/>
        <w:ind w:left="709" w:hanging="284"/>
        <w:rPr>
          <w:rFonts w:ascii="Calibri Light" w:eastAsia="Times New Roman" w:hAnsi="Calibri Light" w:cs="Calibri Light"/>
          <w:color w:val="000000"/>
          <w:lang w:eastAsia="pl-PL"/>
        </w:rPr>
      </w:pPr>
      <w:r w:rsidRPr="00A63482">
        <w:rPr>
          <w:rFonts w:ascii="Calibri Light" w:eastAsia="Times New Roman" w:hAnsi="Calibri Light" w:cs="Calibri Light"/>
          <w:lang w:eastAsia="pl-PL"/>
        </w:rPr>
        <w:t>d</w:t>
      </w:r>
      <w:r w:rsidRPr="00A63482">
        <w:rPr>
          <w:rFonts w:ascii="Calibri Light" w:eastAsia="Times New Roman" w:hAnsi="Calibri Light" w:cs="Calibri Light"/>
          <w:color w:val="000000"/>
          <w:lang w:eastAsia="pl-PL"/>
        </w:rPr>
        <w:t>ochowywania terminów oznaczonych w umowie,</w:t>
      </w:r>
    </w:p>
    <w:p w14:paraId="2D2706DD" w14:textId="77777777" w:rsidR="008C2BDE" w:rsidRPr="00A63482" w:rsidRDefault="008C2BDE" w:rsidP="00FC3DAC">
      <w:pPr>
        <w:numPr>
          <w:ilvl w:val="6"/>
          <w:numId w:val="3"/>
        </w:numPr>
        <w:tabs>
          <w:tab w:val="clear" w:pos="2520"/>
        </w:tabs>
        <w:suppressAutoHyphens w:val="0"/>
        <w:spacing w:after="0" w:line="240" w:lineRule="auto"/>
        <w:ind w:left="709" w:hanging="284"/>
        <w:rPr>
          <w:rFonts w:ascii="Calibri Light" w:eastAsia="Times New Roman" w:hAnsi="Calibri Light" w:cs="Calibri Light"/>
          <w:color w:val="000000"/>
          <w:lang w:eastAsia="pl-PL"/>
        </w:rPr>
      </w:pPr>
      <w:r w:rsidRPr="00A63482">
        <w:rPr>
          <w:rFonts w:ascii="Calibri Light" w:eastAsia="Times New Roman" w:hAnsi="Calibri Light" w:cs="Calibri Light"/>
          <w:color w:val="000000"/>
          <w:lang w:eastAsia="pl-PL"/>
        </w:rPr>
        <w:t>dokonania naboru uczestników zajęć,</w:t>
      </w:r>
    </w:p>
    <w:p w14:paraId="4D3F1D95" w14:textId="77777777" w:rsidR="008C2BDE" w:rsidRPr="00A63482" w:rsidRDefault="008C2BDE" w:rsidP="00FC3DAC">
      <w:pPr>
        <w:numPr>
          <w:ilvl w:val="6"/>
          <w:numId w:val="3"/>
        </w:numPr>
        <w:suppressAutoHyphens w:val="0"/>
        <w:spacing w:after="0" w:line="240" w:lineRule="auto"/>
        <w:ind w:left="709" w:hanging="284"/>
        <w:rPr>
          <w:rFonts w:ascii="Calibri Light" w:eastAsia="Times New Roman" w:hAnsi="Calibri Light" w:cs="Calibri Light"/>
          <w:color w:val="000000"/>
          <w:lang w:eastAsia="pl-PL"/>
        </w:rPr>
      </w:pPr>
      <w:r w:rsidRPr="00A63482">
        <w:rPr>
          <w:rFonts w:ascii="Calibri Light" w:eastAsia="Times New Roman" w:hAnsi="Calibri Light" w:cs="Calibri Light"/>
          <w:color w:val="000000"/>
          <w:lang w:eastAsia="pl-PL"/>
        </w:rPr>
        <w:t>zapewnienia zaplecza technicznego.</w:t>
      </w:r>
    </w:p>
    <w:p w14:paraId="095EBA0B" w14:textId="77777777" w:rsidR="008C2BDE" w:rsidRPr="00A63482" w:rsidRDefault="6F16553D" w:rsidP="00FC3DAC">
      <w:pPr>
        <w:widowControl w:val="0"/>
        <w:numPr>
          <w:ilvl w:val="0"/>
          <w:numId w:val="16"/>
        </w:numPr>
        <w:tabs>
          <w:tab w:val="clear" w:pos="567"/>
          <w:tab w:val="num" w:pos="426"/>
          <w:tab w:val="left" w:pos="993"/>
        </w:tabs>
        <w:suppressAutoHyphens w:val="0"/>
        <w:autoSpaceDE w:val="0"/>
        <w:autoSpaceDN w:val="0"/>
        <w:adjustRightInd w:val="0"/>
        <w:spacing w:after="0" w:line="240" w:lineRule="auto"/>
        <w:ind w:left="709" w:hanging="284"/>
        <w:jc w:val="both"/>
        <w:rPr>
          <w:rFonts w:ascii="Calibri Light" w:eastAsia="Times New Roman" w:hAnsi="Calibri Light" w:cs="Calibri Light"/>
          <w:lang w:eastAsia="pl-PL"/>
        </w:rPr>
      </w:pPr>
      <w:r w:rsidRPr="6F16553D">
        <w:rPr>
          <w:rFonts w:ascii="Calibri Light" w:eastAsia="Times New Roman" w:hAnsi="Calibri Light" w:cs="Calibri Light"/>
          <w:lang w:eastAsia="pl-PL"/>
        </w:rPr>
        <w:t>Wykonawca oświadcza, że:</w:t>
      </w:r>
    </w:p>
    <w:p w14:paraId="1213F477" w14:textId="77777777" w:rsidR="008C2BDE" w:rsidRPr="00A63482" w:rsidRDefault="008C2BDE" w:rsidP="00FC3DAC">
      <w:pPr>
        <w:widowControl w:val="0"/>
        <w:numPr>
          <w:ilvl w:val="0"/>
          <w:numId w:val="17"/>
        </w:numPr>
        <w:suppressAutoHyphens w:val="0"/>
        <w:autoSpaceDE w:val="0"/>
        <w:autoSpaceDN w:val="0"/>
        <w:adjustRightInd w:val="0"/>
        <w:spacing w:after="0" w:line="240" w:lineRule="auto"/>
        <w:ind w:left="709" w:hanging="284"/>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spełnia wszelkie wymagane przepisami prawa przesłanki, w tym posiada odpowiednie dokumenty uprawniające go do wykonania przedmiotu umowy, </w:t>
      </w:r>
    </w:p>
    <w:p w14:paraId="2296431D" w14:textId="77777777" w:rsidR="008C2BDE" w:rsidRPr="00A63482" w:rsidRDefault="008C2BDE" w:rsidP="00FC3DAC">
      <w:pPr>
        <w:widowControl w:val="0"/>
        <w:numPr>
          <w:ilvl w:val="0"/>
          <w:numId w:val="17"/>
        </w:numPr>
        <w:suppressAutoHyphens w:val="0"/>
        <w:autoSpaceDE w:val="0"/>
        <w:autoSpaceDN w:val="0"/>
        <w:adjustRightInd w:val="0"/>
        <w:spacing w:after="0" w:line="240" w:lineRule="auto"/>
        <w:ind w:left="709" w:hanging="284"/>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posiada odpowiednie doświadczenie, wiedzę i strukturę organizacyjną oraz inne środki, potrzebne do rzetelnej i pełnej realizacji przedmiotu umowy,</w:t>
      </w:r>
    </w:p>
    <w:p w14:paraId="799966C1" w14:textId="77777777" w:rsidR="008C2BDE" w:rsidRPr="00A63482" w:rsidRDefault="7B98BD5F" w:rsidP="7B98BD5F">
      <w:pPr>
        <w:widowControl w:val="0"/>
        <w:numPr>
          <w:ilvl w:val="0"/>
          <w:numId w:val="41"/>
        </w:numPr>
        <w:tabs>
          <w:tab w:val="clear" w:pos="567"/>
        </w:tabs>
        <w:suppressAutoHyphens w:val="0"/>
        <w:autoSpaceDE w:val="0"/>
        <w:autoSpaceDN w:val="0"/>
        <w:adjustRightInd w:val="0"/>
        <w:spacing w:after="0" w:line="240" w:lineRule="auto"/>
        <w:ind w:left="142" w:hanging="284"/>
        <w:jc w:val="both"/>
        <w:rPr>
          <w:rFonts w:ascii="Calibri Light" w:eastAsia="Times New Roman" w:hAnsi="Calibri Light" w:cs="Calibri Light"/>
          <w:lang w:eastAsia="pl-PL"/>
        </w:rPr>
      </w:pPr>
      <w:r w:rsidRPr="7B98BD5F">
        <w:rPr>
          <w:rFonts w:ascii="Calibri Light" w:eastAsia="Times New Roman" w:hAnsi="Calibri Light" w:cs="Calibri Light"/>
          <w:lang w:eastAsia="pl-PL"/>
        </w:rPr>
        <w:t>Wykonawca zobowiązuje się do:</w:t>
      </w:r>
    </w:p>
    <w:p w14:paraId="0D07F54C" w14:textId="77777777"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niezwłocznego poinformowania Zamawiającego o zmianie danych teleadresowych, </w:t>
      </w:r>
    </w:p>
    <w:p w14:paraId="055A2FC4" w14:textId="77777777"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realizacji przedmiotu umowy w sposób staranny, odpowiadający powszechnie przyjętym standardom i normom technicznym, zgodnie z postanowieniami złożonej oferty, </w:t>
      </w:r>
    </w:p>
    <w:p w14:paraId="6FE72CCB" w14:textId="77777777"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informowania Zamawiającego o wszelkich czynnikach mogących negatywnie wpłynąć na realizację przedmiotu umowy, w szczególności na terminową bądź prawidłową realizację przedmiotu umowy, niezwłocznie po ich wystąpieniu,</w:t>
      </w:r>
    </w:p>
    <w:p w14:paraId="12AE699A" w14:textId="69BB77C1" w:rsidR="008C2BDE" w:rsidRPr="00A63482" w:rsidRDefault="008C2BDE" w:rsidP="00A63482">
      <w:pPr>
        <w:widowControl w:val="0"/>
        <w:numPr>
          <w:ilvl w:val="0"/>
          <w:numId w:val="18"/>
        </w:numPr>
        <w:tabs>
          <w:tab w:val="left" w:pos="709"/>
        </w:tabs>
        <w:suppressAutoHyphens w:val="0"/>
        <w:autoSpaceDE w:val="0"/>
        <w:autoSpaceDN w:val="0"/>
        <w:adjustRightInd w:val="0"/>
        <w:spacing w:after="0" w:line="240" w:lineRule="auto"/>
        <w:ind w:left="709" w:hanging="283"/>
        <w:jc w:val="both"/>
        <w:rPr>
          <w:rFonts w:ascii="Calibri Light" w:eastAsia="Times New Roman" w:hAnsi="Calibri Light" w:cs="Calibri Light"/>
          <w:iCs/>
          <w:lang w:eastAsia="pl-PL"/>
        </w:rPr>
      </w:pPr>
      <w:r w:rsidRPr="00A63482">
        <w:rPr>
          <w:rFonts w:ascii="Calibri Light" w:eastAsia="Times New Roman" w:hAnsi="Calibri Light" w:cs="Calibri Light"/>
          <w:iCs/>
          <w:lang w:eastAsia="pl-PL"/>
        </w:rPr>
        <w:t xml:space="preserve">udzielenia każdorazowo, na żądanie Zamawiającego, pełnej informacji na temat stanu realizacji przedmiotu umowy. Zamawiający ma prawo do oceny i kontroli realizacji przedmiotu umowy na każdym etapie. W przypadku zgłoszenia przez Zamawiającego zastrzeżeń związanych z wykonywaniem przedmiotu umowy, Wykonawca ma obowiązek skorygowania sposobu realizacji przedmiotu </w:t>
      </w:r>
      <w:r w:rsidR="00A92DDF" w:rsidRPr="00A63482">
        <w:rPr>
          <w:rFonts w:ascii="Calibri Light" w:eastAsia="Times New Roman" w:hAnsi="Calibri Light" w:cs="Calibri Light"/>
          <w:iCs/>
          <w:lang w:eastAsia="pl-PL"/>
        </w:rPr>
        <w:t>umowy</w:t>
      </w:r>
      <w:r w:rsidRPr="00A63482">
        <w:rPr>
          <w:rFonts w:ascii="Calibri Light" w:eastAsia="Times New Roman" w:hAnsi="Calibri Light" w:cs="Calibri Light"/>
          <w:iCs/>
          <w:lang w:eastAsia="pl-PL"/>
        </w:rPr>
        <w:t xml:space="preserve"> bądź odniesienia się do wniesionych zastrzeżeń w terminie 5 dni od ich zgłoszenia,</w:t>
      </w:r>
    </w:p>
    <w:p w14:paraId="06296EF4" w14:textId="3592ECD6" w:rsidR="00F173AB" w:rsidRDefault="6F16553D" w:rsidP="00A63482">
      <w:pPr>
        <w:widowControl w:val="0"/>
        <w:numPr>
          <w:ilvl w:val="0"/>
          <w:numId w:val="18"/>
        </w:numPr>
        <w:tabs>
          <w:tab w:val="left" w:pos="709"/>
          <w:tab w:val="num" w:pos="2520"/>
        </w:tabs>
        <w:suppressAutoHyphens w:val="0"/>
        <w:autoSpaceDE w:val="0"/>
        <w:autoSpaceDN w:val="0"/>
        <w:adjustRightInd w:val="0"/>
        <w:spacing w:after="0" w:line="240" w:lineRule="auto"/>
        <w:ind w:left="709" w:hanging="283"/>
        <w:jc w:val="both"/>
        <w:rPr>
          <w:rFonts w:ascii="Calibri Light" w:eastAsia="Times New Roman" w:hAnsi="Calibri Light" w:cs="Calibri Light"/>
          <w:color w:val="000000"/>
          <w:lang w:eastAsia="pl-PL"/>
        </w:rPr>
      </w:pPr>
      <w:r w:rsidRPr="6F16553D">
        <w:rPr>
          <w:rFonts w:ascii="Calibri Light" w:eastAsia="Times New Roman" w:hAnsi="Calibri Light" w:cs="Calibri Light"/>
          <w:lang w:eastAsia="pl-PL"/>
        </w:rPr>
        <w:t>zachowania w tajemnicy treści przekazanych mu dokumentów oraz informacji uzyskanych w związku z realizacją przedmiotu umowy, zgodnie z powszechnie obowiązującymi przepisami prawa, w tym przepisami szczególnymi w zakresie działalności gospodarczej.</w:t>
      </w:r>
      <w:r w:rsidRPr="6F16553D">
        <w:rPr>
          <w:rFonts w:ascii="Calibri Light" w:eastAsia="Times New Roman" w:hAnsi="Calibri Light" w:cs="Calibri Light"/>
          <w:color w:val="000000" w:themeColor="text1"/>
          <w:lang w:eastAsia="pl-PL"/>
        </w:rPr>
        <w:t xml:space="preserve"> </w:t>
      </w:r>
    </w:p>
    <w:p w14:paraId="600D9D81" w14:textId="78947EA6" w:rsidR="00F173AB" w:rsidRPr="00A63482" w:rsidRDefault="00F173AB" w:rsidP="00A63482">
      <w:pPr>
        <w:pStyle w:val="Akapitzlist"/>
        <w:widowControl w:val="0"/>
        <w:numPr>
          <w:ilvl w:val="0"/>
          <w:numId w:val="41"/>
        </w:numPr>
        <w:tabs>
          <w:tab w:val="left" w:pos="709"/>
        </w:tabs>
        <w:autoSpaceDE w:val="0"/>
        <w:autoSpaceDN w:val="0"/>
        <w:adjustRightInd w:val="0"/>
        <w:spacing w:after="0" w:line="240" w:lineRule="auto"/>
        <w:jc w:val="both"/>
        <w:rPr>
          <w:rFonts w:ascii="Calibri Light" w:eastAsia="Times New Roman" w:hAnsi="Calibri Light" w:cs="Calibri Light"/>
          <w:color w:val="000000"/>
          <w:lang w:eastAsia="pl-PL"/>
        </w:rPr>
      </w:pPr>
      <w:r w:rsidRPr="00A63482">
        <w:rPr>
          <w:rFonts w:ascii="Calibri Light" w:eastAsia="Times New Roman" w:hAnsi="Calibri Light" w:cs="Calibri Light"/>
          <w:color w:val="000000"/>
          <w:lang w:eastAsia="pl-PL"/>
        </w:rPr>
        <w:t xml:space="preserve">Wykonawca wyraża zgodę na zarejestrowanie/nagranie usługi realizowanej zdalnie. </w:t>
      </w:r>
    </w:p>
    <w:p w14:paraId="596A5A0D" w14:textId="77777777" w:rsidR="00F173AB" w:rsidRPr="00A63482" w:rsidRDefault="00F173AB" w:rsidP="00A63482">
      <w:pPr>
        <w:widowControl w:val="0"/>
        <w:tabs>
          <w:tab w:val="left" w:pos="709"/>
        </w:tabs>
        <w:autoSpaceDE w:val="0"/>
        <w:autoSpaceDN w:val="0"/>
        <w:adjustRightInd w:val="0"/>
        <w:spacing w:after="0" w:line="240" w:lineRule="auto"/>
        <w:jc w:val="both"/>
        <w:rPr>
          <w:rFonts w:ascii="Calibri Light" w:eastAsia="Times New Roman" w:hAnsi="Calibri Light" w:cs="Calibri Light"/>
          <w:color w:val="000000"/>
          <w:lang w:eastAsia="pl-PL"/>
        </w:rPr>
      </w:pPr>
    </w:p>
    <w:p w14:paraId="64F227F3" w14:textId="77777777" w:rsidR="003A171D" w:rsidRPr="00A63482" w:rsidRDefault="003A171D" w:rsidP="00A63482">
      <w:pPr>
        <w:widowControl w:val="0"/>
        <w:tabs>
          <w:tab w:val="left" w:pos="993"/>
        </w:tabs>
        <w:suppressAutoHyphens w:val="0"/>
        <w:autoSpaceDE w:val="0"/>
        <w:autoSpaceDN w:val="0"/>
        <w:adjustRightInd w:val="0"/>
        <w:spacing w:after="0" w:line="240" w:lineRule="auto"/>
        <w:ind w:left="993"/>
        <w:jc w:val="both"/>
        <w:rPr>
          <w:rFonts w:ascii="Calibri Light" w:eastAsia="Times New Roman" w:hAnsi="Calibri Light" w:cs="Calibri Light"/>
          <w:color w:val="000000"/>
          <w:lang w:eastAsia="pl-PL"/>
        </w:rPr>
      </w:pPr>
    </w:p>
    <w:p w14:paraId="38F39089" w14:textId="77777777" w:rsidR="00D53E52" w:rsidRPr="00A63482" w:rsidRDefault="00D53E52" w:rsidP="00A63482">
      <w:pPr>
        <w:keepNext/>
        <w:suppressAutoHyphens w:val="0"/>
        <w:spacing w:after="0" w:line="240" w:lineRule="auto"/>
        <w:jc w:val="center"/>
        <w:outlineLvl w:val="0"/>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xml:space="preserve">§ </w:t>
      </w:r>
      <w:r w:rsidR="00706FCE" w:rsidRPr="00A63482">
        <w:rPr>
          <w:rFonts w:ascii="Calibri Light" w:eastAsia="Times New Roman" w:hAnsi="Calibri Light" w:cs="Calibri Light"/>
          <w:b/>
          <w:bCs/>
          <w:lang w:eastAsia="pl-PL"/>
        </w:rPr>
        <w:t>6</w:t>
      </w:r>
      <w:r w:rsidR="00761B6E" w:rsidRPr="00A63482">
        <w:rPr>
          <w:rFonts w:ascii="Calibri Light" w:eastAsia="Times New Roman" w:hAnsi="Calibri Light" w:cs="Calibri Light"/>
          <w:b/>
          <w:bCs/>
          <w:color w:val="000000"/>
          <w:vertAlign w:val="superscript"/>
          <w:lang w:eastAsia="pl-PL"/>
        </w:rPr>
        <w:footnoteReference w:id="1"/>
      </w:r>
    </w:p>
    <w:p w14:paraId="72FCA9E3"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Wynagrodzenie Wykonawcy</w:t>
      </w:r>
    </w:p>
    <w:p w14:paraId="620E6CAA" w14:textId="316E3C17" w:rsidR="00580873" w:rsidRPr="00A63482" w:rsidRDefault="00580873" w:rsidP="00A63482">
      <w:pPr>
        <w:pStyle w:val="Akapitzlist"/>
        <w:numPr>
          <w:ilvl w:val="0"/>
          <w:numId w:val="9"/>
        </w:numPr>
        <w:spacing w:after="0" w:line="240" w:lineRule="auto"/>
        <w:ind w:left="426" w:hanging="321"/>
        <w:contextualSpacing/>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Strony ustaliły całkowite wynagrodzenie za wykonanie przedmiotu umowy zgodnie </w:t>
      </w:r>
      <w:r w:rsidR="00916E2E" w:rsidRPr="00A63482">
        <w:rPr>
          <w:rFonts w:ascii="Calibri Light" w:eastAsia="Times New Roman" w:hAnsi="Calibri Light" w:cs="Calibri Light"/>
          <w:lang w:eastAsia="pl-PL"/>
        </w:rPr>
        <w:br/>
      </w:r>
      <w:r w:rsidRPr="00A63482">
        <w:rPr>
          <w:rFonts w:ascii="Calibri Light" w:eastAsia="Times New Roman" w:hAnsi="Calibri Light" w:cs="Calibri Light"/>
          <w:lang w:eastAsia="pl-PL"/>
        </w:rPr>
        <w:t>z przedmiotem zamówienia w wysokości:  wartość brutto  </w:t>
      </w:r>
      <w:r w:rsidR="00842E0F" w:rsidRPr="00A63482">
        <w:rPr>
          <w:rFonts w:ascii="Calibri Light" w:eastAsia="Times New Roman" w:hAnsi="Calibri Light" w:cs="Calibri Light"/>
          <w:lang w:eastAsia="pl-PL"/>
        </w:rPr>
        <w:t>………….</w:t>
      </w:r>
      <w:r w:rsidRPr="00A63482">
        <w:rPr>
          <w:rFonts w:ascii="Calibri Light" w:eastAsia="Times New Roman" w:hAnsi="Calibri Light" w:cs="Calibri Light"/>
          <w:lang w:eastAsia="pl-PL"/>
        </w:rPr>
        <w:t xml:space="preserve"> zł, (słownie: </w:t>
      </w:r>
      <w:r w:rsidR="00842E0F" w:rsidRPr="00A63482">
        <w:rPr>
          <w:rFonts w:ascii="Calibri Light" w:eastAsia="Times New Roman" w:hAnsi="Calibri Light" w:cs="Calibri Light"/>
          <w:lang w:eastAsia="pl-PL"/>
        </w:rPr>
        <w:t>…………………………………….</w:t>
      </w:r>
      <w:r w:rsidR="000D49D3" w:rsidRPr="00A63482">
        <w:rPr>
          <w:rFonts w:ascii="Calibri Light" w:eastAsia="Times New Roman" w:hAnsi="Calibri Light" w:cs="Calibri Light"/>
          <w:lang w:eastAsia="pl-PL"/>
        </w:rPr>
        <w:t xml:space="preserve"> złotych 00/100</w:t>
      </w:r>
      <w:r w:rsidR="005D6F4E" w:rsidRPr="00A63482">
        <w:rPr>
          <w:rFonts w:ascii="Calibri Light" w:eastAsia="Times New Roman" w:hAnsi="Calibri Light" w:cs="Calibri Light"/>
          <w:lang w:eastAsia="pl-PL"/>
        </w:rPr>
        <w:t>).</w:t>
      </w:r>
    </w:p>
    <w:p w14:paraId="5E6B91B1" w14:textId="2856EF8B" w:rsidR="00580873" w:rsidRPr="00A63482" w:rsidRDefault="00ED2E3D" w:rsidP="00A63482">
      <w:pPr>
        <w:pStyle w:val="Akapitzlist"/>
        <w:numPr>
          <w:ilvl w:val="0"/>
          <w:numId w:val="9"/>
        </w:numPr>
        <w:spacing w:after="0" w:line="240" w:lineRule="auto"/>
        <w:ind w:left="426" w:hanging="321"/>
        <w:contextualSpacing/>
        <w:jc w:val="both"/>
        <w:rPr>
          <w:rFonts w:ascii="Calibri Light" w:eastAsia="Times New Roman" w:hAnsi="Calibri Light" w:cs="Calibri Light"/>
          <w:lang w:eastAsia="pl-PL"/>
        </w:rPr>
      </w:pPr>
      <w:bookmarkStart w:id="9" w:name="_Hlk27649686"/>
      <w:r w:rsidRPr="00A63482">
        <w:rPr>
          <w:rFonts w:ascii="Calibri Light" w:eastAsia="Times New Roman" w:hAnsi="Calibri Light" w:cs="Calibri Light"/>
          <w:lang w:eastAsia="pl-PL"/>
        </w:rPr>
        <w:t xml:space="preserve">Wynagrodzenie </w:t>
      </w:r>
      <w:r w:rsidR="00580873" w:rsidRPr="00A63482">
        <w:rPr>
          <w:rFonts w:ascii="Calibri Light" w:eastAsia="Times New Roman" w:hAnsi="Calibri Light" w:cs="Calibri Light"/>
          <w:lang w:eastAsia="pl-PL"/>
        </w:rPr>
        <w:t xml:space="preserve">za jedną godzinę realizacji przedmiotu umowy wynosi  </w:t>
      </w:r>
      <w:r w:rsidR="0082541C" w:rsidRPr="00A63482">
        <w:rPr>
          <w:rFonts w:ascii="Calibri Light" w:eastAsia="Times New Roman" w:hAnsi="Calibri Light" w:cs="Calibri Light"/>
          <w:lang w:eastAsia="pl-PL"/>
        </w:rPr>
        <w:t>……………..</w:t>
      </w:r>
      <w:r w:rsidR="00580873" w:rsidRPr="00A63482">
        <w:rPr>
          <w:rFonts w:ascii="Calibri Light" w:eastAsia="Times New Roman" w:hAnsi="Calibri Light" w:cs="Calibri Light"/>
          <w:lang w:eastAsia="pl-PL"/>
        </w:rPr>
        <w:t xml:space="preserve"> zł brutto (słownie złotych: </w:t>
      </w:r>
      <w:r w:rsidR="0082541C" w:rsidRPr="00A63482">
        <w:rPr>
          <w:rFonts w:ascii="Calibri Light" w:eastAsia="Times New Roman" w:hAnsi="Calibri Light" w:cs="Calibri Light"/>
          <w:lang w:eastAsia="pl-PL"/>
        </w:rPr>
        <w:t>……………….</w:t>
      </w:r>
      <w:r w:rsidR="000D49D3" w:rsidRPr="00A63482">
        <w:rPr>
          <w:rFonts w:ascii="Calibri Light" w:eastAsia="Times New Roman" w:hAnsi="Calibri Light" w:cs="Calibri Light"/>
          <w:lang w:eastAsia="pl-PL"/>
        </w:rPr>
        <w:t xml:space="preserve"> złotych 00/100</w:t>
      </w:r>
      <w:r w:rsidR="00580873" w:rsidRPr="00A63482">
        <w:rPr>
          <w:rFonts w:ascii="Calibri Light" w:eastAsia="Times New Roman" w:hAnsi="Calibri Light" w:cs="Calibri Light"/>
          <w:lang w:eastAsia="pl-PL"/>
        </w:rPr>
        <w:t xml:space="preserve">) x </w:t>
      </w:r>
      <w:r w:rsidR="0082541C" w:rsidRPr="00A63482">
        <w:rPr>
          <w:rFonts w:ascii="Calibri Light" w:eastAsia="Times New Roman" w:hAnsi="Calibri Light" w:cs="Calibri Light"/>
          <w:lang w:eastAsia="pl-PL"/>
        </w:rPr>
        <w:t>……………</w:t>
      </w:r>
      <w:r w:rsidR="00580873" w:rsidRPr="00A63482">
        <w:rPr>
          <w:rFonts w:ascii="Calibri Light" w:eastAsia="Times New Roman" w:hAnsi="Calibri Light" w:cs="Calibri Light"/>
          <w:lang w:eastAsia="pl-PL"/>
        </w:rPr>
        <w:t xml:space="preserve"> godzin = </w:t>
      </w:r>
      <w:r w:rsidR="0082541C" w:rsidRPr="00A63482">
        <w:rPr>
          <w:rFonts w:ascii="Calibri Light" w:eastAsia="Times New Roman" w:hAnsi="Calibri Light" w:cs="Calibri Light"/>
          <w:lang w:eastAsia="pl-PL"/>
        </w:rPr>
        <w:t>…………………</w:t>
      </w:r>
      <w:r w:rsidR="00580873" w:rsidRPr="00A63482">
        <w:rPr>
          <w:rFonts w:ascii="Calibri Light" w:eastAsia="Times New Roman" w:hAnsi="Calibri Light" w:cs="Calibri Light"/>
          <w:lang w:eastAsia="pl-PL"/>
        </w:rPr>
        <w:t xml:space="preserve"> zł brutto (słownie złotych: </w:t>
      </w:r>
      <w:r w:rsidR="0082541C" w:rsidRPr="00A63482">
        <w:rPr>
          <w:rFonts w:ascii="Calibri Light" w:eastAsia="Times New Roman" w:hAnsi="Calibri Light" w:cs="Calibri Light"/>
          <w:lang w:eastAsia="pl-PL"/>
        </w:rPr>
        <w:t>……………………..</w:t>
      </w:r>
      <w:r w:rsidR="000D49D3" w:rsidRPr="00A63482">
        <w:rPr>
          <w:rFonts w:ascii="Calibri Light" w:eastAsia="Times New Roman" w:hAnsi="Calibri Light" w:cs="Calibri Light"/>
          <w:lang w:eastAsia="pl-PL"/>
        </w:rPr>
        <w:t xml:space="preserve"> złotych 00/100)</w:t>
      </w:r>
      <w:r w:rsidR="005D6F4E" w:rsidRPr="00A63482">
        <w:rPr>
          <w:rFonts w:ascii="Calibri Light" w:eastAsia="Times New Roman" w:hAnsi="Calibri Light" w:cs="Calibri Light"/>
          <w:lang w:eastAsia="pl-PL"/>
        </w:rPr>
        <w:t>.</w:t>
      </w:r>
    </w:p>
    <w:p w14:paraId="5FC12EA2" w14:textId="4B813B5B" w:rsidR="00580873" w:rsidRPr="00A63482" w:rsidRDefault="00ED2E3D" w:rsidP="00A63482">
      <w:pPr>
        <w:spacing w:after="0" w:line="240" w:lineRule="auto"/>
        <w:ind w:left="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Do wynagrodzenia ma zastosowanie</w:t>
      </w:r>
      <w:r w:rsidR="00580873" w:rsidRPr="00A63482">
        <w:rPr>
          <w:rFonts w:ascii="Calibri Light" w:eastAsia="Times New Roman" w:hAnsi="Calibri Light" w:cs="Calibri Light"/>
          <w:lang w:eastAsia="pl-PL"/>
        </w:rPr>
        <w:t xml:space="preserve"> art. 43 ustawy z dn. 11 marca 2004 r. </w:t>
      </w:r>
      <w:r w:rsidR="00916E2E" w:rsidRPr="00A63482">
        <w:rPr>
          <w:rFonts w:ascii="Calibri Light" w:eastAsia="Times New Roman" w:hAnsi="Calibri Light" w:cs="Calibri Light"/>
          <w:lang w:eastAsia="pl-PL"/>
        </w:rPr>
        <w:br/>
      </w:r>
      <w:r w:rsidR="00580873" w:rsidRPr="00A63482">
        <w:rPr>
          <w:rFonts w:ascii="Calibri Light" w:eastAsia="Times New Roman" w:hAnsi="Calibri Light" w:cs="Calibri Light"/>
          <w:lang w:eastAsia="pl-PL"/>
        </w:rPr>
        <w:t>o podatku od towarów i usług, tj.: „Zwalnia się od podatku usługi kształcenia zawodowego lub przekwalifikowania zawodowego finansowane w całości ze środków publicznych oraz świadczenie usług i dostawę towarów ściśle z tymi usługami związane”</w:t>
      </w:r>
    </w:p>
    <w:bookmarkEnd w:id="9"/>
    <w:p w14:paraId="1126D5F2" w14:textId="778107BB" w:rsidR="00073619" w:rsidRPr="00A63482" w:rsidRDefault="00921C10"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Określone w niniejszym paragrafie wynagrodzenie za godzinę realizacji przedmiotu jest niezmienne przez cały okres obowiązywania umowy</w:t>
      </w:r>
      <w:r w:rsidR="00957F1C" w:rsidRPr="00A63482">
        <w:rPr>
          <w:rFonts w:ascii="Calibri Light" w:eastAsia="Times New Roman" w:hAnsi="Calibri Light" w:cs="Calibri Light"/>
          <w:lang w:eastAsia="pl-PL"/>
        </w:rPr>
        <w:t>.</w:t>
      </w:r>
    </w:p>
    <w:p w14:paraId="19EA5745" w14:textId="77777777" w:rsidR="00F34ACB" w:rsidRPr="00A63482" w:rsidRDefault="00073619"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hAnsi="Calibri Light" w:cs="Calibri Light"/>
        </w:rPr>
        <w:t>Wynagrodzenie Wykonawcy będzie obliczane, fakturowane i płatne w złotych polskich.</w:t>
      </w:r>
    </w:p>
    <w:p w14:paraId="4E22A7F0" w14:textId="77777777" w:rsidR="00F34ACB" w:rsidRPr="00A63482" w:rsidRDefault="00F34ACB"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hAnsi="Calibri Light" w:cs="Calibri Light"/>
        </w:rPr>
        <w:t>Wynagrodzenie zaspokaja wszelkie roszczenia Wykonawcy z tytułu wykonania przedmiotu umowy.</w:t>
      </w:r>
    </w:p>
    <w:p w14:paraId="779969F9" w14:textId="77777777" w:rsidR="00FD4C58" w:rsidRPr="00A63482" w:rsidRDefault="00921C10"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Wynagrodzenie Wykonawcy zostanie obliczone w oparciu o faktycznie zrealizowaną </w:t>
      </w:r>
      <w:r w:rsidRPr="00A63482">
        <w:rPr>
          <w:rFonts w:ascii="Calibri Light" w:eastAsia="Times New Roman" w:hAnsi="Calibri Light" w:cs="Calibri Light"/>
          <w:lang w:eastAsia="pl-PL"/>
        </w:rPr>
        <w:br/>
        <w:t>i potwierdzoną przez Zamawiającego ilość godzin realizacji przedmiotu umowy</w:t>
      </w:r>
      <w:r w:rsidR="00FD4C58" w:rsidRPr="00A63482">
        <w:rPr>
          <w:rFonts w:ascii="Calibri Light" w:eastAsia="Times New Roman" w:hAnsi="Calibri Light" w:cs="Calibri Light"/>
          <w:lang w:eastAsia="pl-PL"/>
        </w:rPr>
        <w:t>. Potwierdzeniem prawidłowo wykonanej usługi jest obustronnie podpisany protokół, zawierający datę oraz ilość zrealizowanych godzin.</w:t>
      </w:r>
    </w:p>
    <w:p w14:paraId="45C26283" w14:textId="77777777" w:rsidR="0000590D" w:rsidRPr="00A63482" w:rsidRDefault="0000590D" w:rsidP="00A63482">
      <w:pPr>
        <w:widowControl w:val="0"/>
        <w:numPr>
          <w:ilvl w:val="0"/>
          <w:numId w:val="10"/>
        </w:numPr>
        <w:tabs>
          <w:tab w:val="clear" w:pos="567"/>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hAnsi="Calibri Light" w:cs="Calibri Light"/>
        </w:rPr>
        <w:t>Faktura VAT bądź rachunek zostanie wystawiona/y zgodnie z danymi Zamawiającego podanymi w komparycji umowy.</w:t>
      </w:r>
    </w:p>
    <w:p w14:paraId="4D4A15CE" w14:textId="3D1AD335" w:rsidR="00921C10" w:rsidRPr="00A63482" w:rsidRDefault="00921C10" w:rsidP="00A63482">
      <w:pPr>
        <w:widowControl w:val="0"/>
        <w:numPr>
          <w:ilvl w:val="0"/>
          <w:numId w:val="10"/>
        </w:numPr>
        <w:tabs>
          <w:tab w:val="clear" w:pos="567"/>
          <w:tab w:val="num" w:pos="426"/>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Faktury</w:t>
      </w:r>
      <w:r w:rsidR="00C30ACC" w:rsidRPr="00A63482">
        <w:rPr>
          <w:rFonts w:ascii="Calibri Light" w:eastAsia="Times New Roman" w:hAnsi="Calibri Light" w:cs="Calibri Light"/>
          <w:lang w:eastAsia="pl-PL"/>
        </w:rPr>
        <w:t>/rachunki</w:t>
      </w:r>
      <w:r w:rsidRPr="00A63482">
        <w:rPr>
          <w:rFonts w:ascii="Calibri Light" w:eastAsia="Times New Roman" w:hAnsi="Calibri Light" w:cs="Calibri Light"/>
          <w:lang w:eastAsia="pl-PL"/>
        </w:rPr>
        <w:t xml:space="preserve"> wystawiane będą w okresach miesięcznych do </w:t>
      </w:r>
      <w:r w:rsidR="00C90420" w:rsidRPr="00A63482">
        <w:rPr>
          <w:rFonts w:ascii="Calibri Light" w:eastAsia="Times New Roman" w:hAnsi="Calibri Light" w:cs="Calibri Light"/>
          <w:lang w:eastAsia="pl-PL"/>
        </w:rPr>
        <w:t>5</w:t>
      </w:r>
      <w:r w:rsidRPr="00A63482">
        <w:rPr>
          <w:rFonts w:ascii="Calibri Light" w:eastAsia="Times New Roman" w:hAnsi="Calibri Light" w:cs="Calibri Light"/>
          <w:lang w:eastAsia="pl-PL"/>
        </w:rPr>
        <w:t xml:space="preserve"> dnia następnego miesiąca</w:t>
      </w:r>
      <w:r w:rsidR="00385F7E" w:rsidRPr="00A63482">
        <w:rPr>
          <w:rFonts w:ascii="Calibri Light" w:eastAsia="Times New Roman" w:hAnsi="Calibri Light" w:cs="Calibri Light"/>
          <w:lang w:eastAsia="pl-PL"/>
        </w:rPr>
        <w:t>, zgodnie z danymi Zamawiającego podanymi w komparycji umowy.</w:t>
      </w:r>
    </w:p>
    <w:p w14:paraId="2E334DFD" w14:textId="368D38B3" w:rsidR="00E93F4D" w:rsidRPr="00A63482" w:rsidRDefault="00D53E52" w:rsidP="00A63482">
      <w:pPr>
        <w:widowControl w:val="0"/>
        <w:numPr>
          <w:ilvl w:val="0"/>
          <w:numId w:val="10"/>
        </w:numPr>
        <w:tabs>
          <w:tab w:val="clear" w:pos="567"/>
          <w:tab w:val="left" w:pos="426"/>
        </w:tabs>
        <w:suppressAutoHyphens w:val="0"/>
        <w:adjustRightInd w:val="0"/>
        <w:spacing w:after="0" w:line="240" w:lineRule="auto"/>
        <w:ind w:left="426" w:hanging="426"/>
        <w:jc w:val="both"/>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W przypadku niewykorzystania pełnej kwoty wynagrodzenia, o której mowa w ust. 1,  Wykonawcy nie przysługuje roszczenie z tytułu niewykorzystanej kwoty.</w:t>
      </w:r>
      <w:r w:rsidR="002E62BE" w:rsidRPr="00A63482">
        <w:rPr>
          <w:rFonts w:ascii="Calibri Light" w:eastAsia="Times New Roman" w:hAnsi="Calibri Light" w:cs="Calibri Light"/>
          <w:lang w:eastAsia="pl-PL"/>
        </w:rPr>
        <w:t xml:space="preserve"> Minimalna wartość umowy jaka zostanie wykorzystana to 60 %.</w:t>
      </w:r>
    </w:p>
    <w:p w14:paraId="0143A7B3" w14:textId="59A87A0F" w:rsidR="00E93F4D" w:rsidRPr="00A63482" w:rsidRDefault="00D53E52" w:rsidP="00A63482">
      <w:pPr>
        <w:numPr>
          <w:ilvl w:val="0"/>
          <w:numId w:val="10"/>
        </w:numPr>
        <w:tabs>
          <w:tab w:val="clear" w:pos="567"/>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Zamawiający przekaże wynagrodzenie, o którym mowa w ust. 1 na wskazany w treści faktury</w:t>
      </w:r>
      <w:r w:rsidR="00946BD3" w:rsidRPr="00A63482">
        <w:rPr>
          <w:rFonts w:ascii="Calibri Light" w:eastAsia="Times New Roman" w:hAnsi="Calibri Light" w:cs="Calibri Light"/>
          <w:lang w:eastAsia="pl-PL"/>
        </w:rPr>
        <w:t xml:space="preserve">/rachunku, </w:t>
      </w:r>
      <w:r w:rsidRPr="00A63482">
        <w:rPr>
          <w:rFonts w:ascii="Calibri Light" w:eastAsia="Times New Roman" w:hAnsi="Calibri Light" w:cs="Calibri Light"/>
          <w:lang w:eastAsia="pl-PL"/>
        </w:rPr>
        <w:t xml:space="preserve">rachunek </w:t>
      </w:r>
      <w:r w:rsidR="00260444" w:rsidRPr="00A63482">
        <w:rPr>
          <w:rFonts w:ascii="Calibri Light" w:eastAsia="Times New Roman" w:hAnsi="Calibri Light" w:cs="Calibri Light"/>
          <w:lang w:eastAsia="pl-PL"/>
        </w:rPr>
        <w:t xml:space="preserve">bankowy, </w:t>
      </w:r>
      <w:r w:rsidRPr="00A63482">
        <w:rPr>
          <w:rFonts w:ascii="Calibri Light" w:eastAsia="Times New Roman" w:hAnsi="Calibri Light" w:cs="Calibri Light"/>
          <w:lang w:eastAsia="pl-PL"/>
        </w:rPr>
        <w:t xml:space="preserve">w terminie </w:t>
      </w:r>
      <w:r w:rsidR="00562F31" w:rsidRPr="00A63482">
        <w:rPr>
          <w:rFonts w:ascii="Calibri Light" w:eastAsia="Times New Roman" w:hAnsi="Calibri Light" w:cs="Calibri Light"/>
          <w:lang w:eastAsia="pl-PL"/>
        </w:rPr>
        <w:t xml:space="preserve">do </w:t>
      </w:r>
      <w:r w:rsidR="00646693" w:rsidRPr="00A63482">
        <w:rPr>
          <w:rFonts w:ascii="Calibri Light" w:eastAsia="Times New Roman" w:hAnsi="Calibri Light" w:cs="Calibri Light"/>
          <w:lang w:eastAsia="pl-PL"/>
        </w:rPr>
        <w:t>14</w:t>
      </w:r>
      <w:r w:rsidR="00C426BA" w:rsidRPr="00A63482">
        <w:rPr>
          <w:rFonts w:ascii="Calibri Light" w:eastAsia="Times New Roman" w:hAnsi="Calibri Light" w:cs="Calibri Light"/>
          <w:lang w:eastAsia="pl-PL"/>
        </w:rPr>
        <w:t xml:space="preserve"> </w:t>
      </w:r>
      <w:r w:rsidRPr="00A63482">
        <w:rPr>
          <w:rFonts w:ascii="Calibri Light" w:eastAsia="Times New Roman" w:hAnsi="Calibri Light" w:cs="Calibri Light"/>
          <w:lang w:eastAsia="pl-PL"/>
        </w:rPr>
        <w:t>dni po doręczeniu mu prawidłowo wystawionej faktury</w:t>
      </w:r>
      <w:r w:rsidR="00946BD3" w:rsidRPr="00A63482">
        <w:rPr>
          <w:rFonts w:ascii="Calibri Light" w:eastAsia="Times New Roman" w:hAnsi="Calibri Light" w:cs="Calibri Light"/>
          <w:lang w:eastAsia="pl-PL"/>
        </w:rPr>
        <w:t xml:space="preserve">/rachunku </w:t>
      </w:r>
      <w:r w:rsidR="00921C10" w:rsidRPr="00A63482">
        <w:rPr>
          <w:rFonts w:ascii="Calibri Light" w:eastAsia="Times New Roman" w:hAnsi="Calibri Light" w:cs="Calibri Light"/>
          <w:lang w:eastAsia="pl-PL"/>
        </w:rPr>
        <w:t>z zastrzeżeniem pkt 1</w:t>
      </w:r>
      <w:r w:rsidR="00436B57" w:rsidRPr="00A63482">
        <w:rPr>
          <w:rFonts w:ascii="Calibri Light" w:eastAsia="Times New Roman" w:hAnsi="Calibri Light" w:cs="Calibri Light"/>
          <w:lang w:eastAsia="pl-PL"/>
        </w:rPr>
        <w:t>1</w:t>
      </w:r>
      <w:r w:rsidR="00921C10" w:rsidRPr="00A63482">
        <w:rPr>
          <w:rFonts w:ascii="Calibri Light" w:eastAsia="Times New Roman" w:hAnsi="Calibri Light" w:cs="Calibri Light"/>
          <w:lang w:eastAsia="pl-PL"/>
        </w:rPr>
        <w:t>-1</w:t>
      </w:r>
      <w:r w:rsidR="00436B57" w:rsidRPr="00A63482">
        <w:rPr>
          <w:rFonts w:ascii="Calibri Light" w:eastAsia="Times New Roman" w:hAnsi="Calibri Light" w:cs="Calibri Light"/>
          <w:lang w:eastAsia="pl-PL"/>
        </w:rPr>
        <w:t>8</w:t>
      </w:r>
      <w:r w:rsidR="00921C10" w:rsidRPr="00A63482">
        <w:rPr>
          <w:rFonts w:ascii="Calibri Light" w:eastAsia="Times New Roman" w:hAnsi="Calibri Light" w:cs="Calibri Light"/>
          <w:lang w:eastAsia="pl-PL"/>
        </w:rPr>
        <w:t xml:space="preserve"> niniejszego paragrafu</w:t>
      </w:r>
      <w:r w:rsidRPr="00A63482">
        <w:rPr>
          <w:rFonts w:ascii="Calibri Light" w:eastAsia="Times New Roman" w:hAnsi="Calibri Light" w:cs="Calibri Light"/>
          <w:lang w:eastAsia="pl-PL"/>
        </w:rPr>
        <w:t xml:space="preserve">. </w:t>
      </w:r>
    </w:p>
    <w:p w14:paraId="1B8527C4" w14:textId="77777777" w:rsidR="00E93F4D" w:rsidRPr="00A63482" w:rsidRDefault="00D53E52" w:rsidP="00A63482">
      <w:pPr>
        <w:numPr>
          <w:ilvl w:val="0"/>
          <w:numId w:val="10"/>
        </w:numPr>
        <w:tabs>
          <w:tab w:val="clear" w:pos="567"/>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Za dzień zapłaty wynagrodzenia przyjmuje się dzień obciążenia rachunku bankowego</w:t>
      </w:r>
      <w:r w:rsidR="00CE7A69" w:rsidRPr="00A63482">
        <w:rPr>
          <w:rFonts w:ascii="Calibri Light" w:eastAsia="Times New Roman" w:hAnsi="Calibri Light" w:cs="Calibri Light"/>
          <w:lang w:eastAsia="pl-PL"/>
        </w:rPr>
        <w:t xml:space="preserve"> </w:t>
      </w:r>
      <w:r w:rsidRPr="00A63482">
        <w:rPr>
          <w:rFonts w:ascii="Calibri Light" w:eastAsia="Times New Roman" w:hAnsi="Calibri Light" w:cs="Calibri Light"/>
          <w:lang w:eastAsia="pl-PL"/>
        </w:rPr>
        <w:t xml:space="preserve">Zamawiającego. </w:t>
      </w:r>
    </w:p>
    <w:p w14:paraId="5E534459" w14:textId="77777777" w:rsidR="00D53E52" w:rsidRPr="00A63482" w:rsidRDefault="00D53E52" w:rsidP="00A63482">
      <w:pPr>
        <w:numPr>
          <w:ilvl w:val="0"/>
          <w:numId w:val="10"/>
        </w:numPr>
        <w:tabs>
          <w:tab w:val="clear" w:pos="567"/>
          <w:tab w:val="num" w:pos="426"/>
        </w:tabs>
        <w:suppressAutoHyphens w:val="0"/>
        <w:spacing w:after="0" w:line="240" w:lineRule="auto"/>
        <w:jc w:val="both"/>
        <w:rPr>
          <w:rFonts w:ascii="Calibri Light" w:eastAsia="Times New Roman" w:hAnsi="Calibri Light" w:cs="Calibri Light"/>
          <w:b/>
          <w:bCs/>
          <w:lang w:eastAsia="pl-PL"/>
        </w:rPr>
      </w:pPr>
      <w:r w:rsidRPr="00A63482">
        <w:rPr>
          <w:rFonts w:ascii="Calibri Light" w:eastAsia="Times New Roman" w:hAnsi="Calibri Light" w:cs="Calibri Light"/>
          <w:lang w:eastAsia="pl-PL"/>
        </w:rPr>
        <w:t>Płatność na rzecz Wykonawcy może być pomniejszona o naliczone kary umowne</w:t>
      </w:r>
      <w:r w:rsidR="003A22AD" w:rsidRPr="00A63482">
        <w:rPr>
          <w:rFonts w:ascii="Calibri Light" w:eastAsia="Times New Roman" w:hAnsi="Calibri Light" w:cs="Calibri Light"/>
          <w:lang w:eastAsia="pl-PL"/>
        </w:rPr>
        <w:t>.</w:t>
      </w:r>
    </w:p>
    <w:p w14:paraId="3B71EDE0" w14:textId="77777777" w:rsidR="0000590D" w:rsidRPr="00A63482" w:rsidRDefault="00F81C72" w:rsidP="00A63482">
      <w:pPr>
        <w:pStyle w:val="Akapitzlist"/>
        <w:numPr>
          <w:ilvl w:val="0"/>
          <w:numId w:val="10"/>
        </w:numPr>
        <w:tabs>
          <w:tab w:val="clear" w:pos="567"/>
        </w:tabs>
        <w:spacing w:after="0" w:line="240" w:lineRule="auto"/>
        <w:ind w:left="426" w:hanging="426"/>
        <w:contextualSpacing/>
        <w:jc w:val="both"/>
        <w:rPr>
          <w:rFonts w:ascii="Calibri Light" w:hAnsi="Calibri Light" w:cs="Calibri Light"/>
        </w:rPr>
      </w:pPr>
      <w:r w:rsidRPr="00A63482">
        <w:rPr>
          <w:rFonts w:ascii="Calibri Light" w:hAnsi="Calibri Light" w:cs="Calibri Light"/>
        </w:rPr>
        <w:t xml:space="preserve">Wykonawca </w:t>
      </w:r>
      <w:r w:rsidR="00C30ACC" w:rsidRPr="00A63482">
        <w:rPr>
          <w:rFonts w:ascii="Calibri Light" w:hAnsi="Calibri Light" w:cs="Calibri Light"/>
        </w:rPr>
        <w:t xml:space="preserve">(jeśli go dotyczy) </w:t>
      </w:r>
      <w:r w:rsidRPr="00A63482">
        <w:rPr>
          <w:rFonts w:ascii="Calibri Light" w:hAnsi="Calibri Light" w:cs="Calibri Light"/>
        </w:rPr>
        <w:t>ma obowiązek niezwłocznego wskazania Zamawiającemu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w:t>
      </w:r>
    </w:p>
    <w:p w14:paraId="1D50F61C" w14:textId="77777777" w:rsidR="00937AF9" w:rsidRPr="00316844" w:rsidRDefault="00937AF9" w:rsidP="00937AF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316844">
        <w:rPr>
          <w:rFonts w:ascii="Calibri Light" w:hAnsi="Calibri Light" w:cs="Calibri Light"/>
        </w:rPr>
        <w:t xml:space="preserve">Za datę doręczenia faktury uznaje się datę jej wystawienia w Krajowym Systemie e-Faktur (data nadania numeru </w:t>
      </w:r>
      <w:proofErr w:type="spellStart"/>
      <w:r w:rsidRPr="00316844">
        <w:rPr>
          <w:rFonts w:ascii="Calibri Light" w:hAnsi="Calibri Light" w:cs="Calibri Light"/>
        </w:rPr>
        <w:t>KSeF</w:t>
      </w:r>
      <w:proofErr w:type="spellEnd"/>
      <w:r w:rsidRPr="00316844">
        <w:rPr>
          <w:rFonts w:ascii="Calibri Light" w:hAnsi="Calibri Light" w:cs="Calibri Light"/>
        </w:rPr>
        <w:t>).</w:t>
      </w:r>
    </w:p>
    <w:p w14:paraId="45FE4825" w14:textId="1322BA09" w:rsidR="00937AF9" w:rsidRPr="003301F2" w:rsidRDefault="00937AF9" w:rsidP="00937AF9">
      <w:pPr>
        <w:widowControl w:val="0"/>
        <w:spacing w:after="0" w:line="240" w:lineRule="auto"/>
        <w:ind w:left="426"/>
        <w:jc w:val="both"/>
        <w:rPr>
          <w:rFonts w:ascii="Calibri Light" w:hAnsi="Calibri Light" w:cs="Calibri Light"/>
        </w:rPr>
      </w:pPr>
      <w:r w:rsidRPr="00E1232C">
        <w:rPr>
          <w:rFonts w:ascii="Calibri Light" w:hAnsi="Calibri Light" w:cs="Calibri Light"/>
        </w:rPr>
        <w:t xml:space="preserve">W przypadku zmiany przepisów prawa w zakresie funkcjonowania Krajowego Systemu </w:t>
      </w:r>
      <w:r w:rsidR="00956A77">
        <w:rPr>
          <w:rFonts w:ascii="Calibri Light" w:hAnsi="Calibri Light" w:cs="Calibri Light"/>
        </w:rPr>
        <w:br/>
      </w:r>
      <w:r w:rsidRPr="00E1232C">
        <w:rPr>
          <w:rFonts w:ascii="Calibri Light" w:hAnsi="Calibri Light" w:cs="Calibri Light"/>
        </w:rPr>
        <w:lastRenderedPageBreak/>
        <w:t>e-Faktur (</w:t>
      </w:r>
      <w:proofErr w:type="spellStart"/>
      <w:r w:rsidRPr="00E1232C">
        <w:rPr>
          <w:rFonts w:ascii="Calibri Light" w:hAnsi="Calibri Light" w:cs="Calibri Light"/>
        </w:rPr>
        <w:t>KSeF</w:t>
      </w:r>
      <w:proofErr w:type="spellEnd"/>
      <w:r w:rsidRPr="00E1232C">
        <w:rPr>
          <w:rFonts w:ascii="Calibri Light" w:hAnsi="Calibri Light" w:cs="Calibri Light"/>
        </w:rPr>
        <w:t xml:space="preserve">), strony zobowiązują się do dostosowania zasad wystawiania, odbioru </w:t>
      </w:r>
      <w:r>
        <w:rPr>
          <w:rFonts w:ascii="Calibri Light" w:hAnsi="Calibri Light" w:cs="Calibri Light"/>
        </w:rPr>
        <w:br/>
      </w:r>
      <w:r w:rsidRPr="00E1232C">
        <w:rPr>
          <w:rFonts w:ascii="Calibri Light" w:hAnsi="Calibri Light" w:cs="Calibri Light"/>
        </w:rPr>
        <w:t>i archiwizacji faktur do aktualnie obowiązujących regulacji, bez konieczności zmiany pozostałych postanowień umowy.</w:t>
      </w:r>
    </w:p>
    <w:p w14:paraId="47228138" w14:textId="36479CF3" w:rsidR="00937AF9" w:rsidRPr="00991A72" w:rsidRDefault="00937AF9" w:rsidP="00937AF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991A72">
        <w:rPr>
          <w:rFonts w:ascii="Calibri Light" w:hAnsi="Calibri Light"/>
        </w:rPr>
        <w:t>W przypadku zmiany rachunku bankowego lub wykreślenia wskazanego w pkt. 1</w:t>
      </w:r>
      <w:r>
        <w:rPr>
          <w:rFonts w:ascii="Calibri Light" w:hAnsi="Calibri Light"/>
        </w:rPr>
        <w:t>2</w:t>
      </w:r>
      <w:r w:rsidRPr="00991A72">
        <w:rPr>
          <w:rFonts w:ascii="Calibri Light" w:hAnsi="Calibri Light"/>
        </w:rPr>
        <w:t xml:space="preserve"> niniejszego paragrafu rachunku bankowego Wykonawcy z wykazu jest on zobowiązany do poinformowania o tym fakcie Zamawiającego w terminie 1 dnia od momentu zaistnienia zmiany. Informacja winna zawierać nowy numer rachunku bankowego umieszczony </w:t>
      </w:r>
      <w:r>
        <w:rPr>
          <w:rFonts w:ascii="Calibri Light" w:hAnsi="Calibri Light"/>
        </w:rPr>
        <w:br/>
      </w:r>
      <w:r w:rsidRPr="00991A72">
        <w:rPr>
          <w:rFonts w:ascii="Calibri Light" w:hAnsi="Calibri Light"/>
        </w:rPr>
        <w:t xml:space="preserve">w wykazie, na który mają zostać dokonane płatności, i być podpisana przez osoby upoważnione do reprezentowania Wykonawcy oraz w pierwszej kolejności przekazana Zamawiającemu drogą elektroniczną (na adres poczty elektronicznej: ksiegowosc@czdir.pl), </w:t>
      </w:r>
      <w:r w:rsidR="00956A77">
        <w:rPr>
          <w:rFonts w:ascii="Calibri Light" w:hAnsi="Calibri Light"/>
        </w:rPr>
        <w:br/>
      </w:r>
      <w:r w:rsidRPr="00991A72">
        <w:rPr>
          <w:rFonts w:ascii="Calibri Light" w:hAnsi="Calibri Light"/>
        </w:rPr>
        <w:t xml:space="preserve">a następnie w oryginale do siedziby Zamawiającego. </w:t>
      </w:r>
    </w:p>
    <w:p w14:paraId="11C409A7" w14:textId="77777777" w:rsidR="00937AF9" w:rsidRPr="00991A72" w:rsidRDefault="00937AF9" w:rsidP="00937AF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991A72">
        <w:rPr>
          <w:rFonts w:ascii="Calibri Light" w:hAnsi="Calibri Light"/>
        </w:rPr>
        <w:t>W przypadku poinformowania Zamawiającego o zmianie rachunku bankowego, jego wykreślenia lub stwierdzenia przez Zamawiającego wykreślenia wskazanego w pkt. 1</w:t>
      </w:r>
      <w:r>
        <w:rPr>
          <w:rFonts w:ascii="Calibri Light" w:hAnsi="Calibri Light"/>
        </w:rPr>
        <w:t>2</w:t>
      </w:r>
      <w:r w:rsidRPr="00991A72">
        <w:rPr>
          <w:rFonts w:ascii="Calibri Light" w:hAnsi="Calibri Light"/>
        </w:rPr>
        <w:t xml:space="preserve"> rachunku bankowego Wykonawcy z wykazu, płatność wymagalna zostaje zawieszona do dnia wskazania przez Wykonawcę innego rachunku, który znajduje się w wykazie, o którym mowa w pkt 1</w:t>
      </w:r>
      <w:r>
        <w:rPr>
          <w:rFonts w:ascii="Calibri Light" w:hAnsi="Calibri Light"/>
        </w:rPr>
        <w:t>2</w:t>
      </w:r>
      <w:r w:rsidRPr="00991A72">
        <w:rPr>
          <w:rFonts w:ascii="Calibri Light" w:hAnsi="Calibri Light"/>
        </w:rPr>
        <w:t xml:space="preserve"> </w:t>
      </w:r>
      <w:bookmarkStart w:id="10" w:name="_Hlk27647916"/>
      <w:r w:rsidRPr="00991A72">
        <w:rPr>
          <w:rFonts w:ascii="Calibri Light" w:hAnsi="Calibri Light"/>
        </w:rPr>
        <w:t>niniejszego paragrafu.</w:t>
      </w:r>
      <w:bookmarkEnd w:id="10"/>
    </w:p>
    <w:p w14:paraId="28B30A03" w14:textId="745CDA29" w:rsidR="00937AF9" w:rsidRPr="00991A72" w:rsidRDefault="00937AF9" w:rsidP="00937AF9">
      <w:pPr>
        <w:pStyle w:val="Akapitzlist"/>
        <w:numPr>
          <w:ilvl w:val="0"/>
          <w:numId w:val="10"/>
        </w:numPr>
        <w:tabs>
          <w:tab w:val="clear" w:pos="567"/>
        </w:tabs>
        <w:spacing w:after="0" w:line="240" w:lineRule="auto"/>
        <w:ind w:left="426" w:hanging="426"/>
        <w:contextualSpacing/>
        <w:jc w:val="both"/>
        <w:rPr>
          <w:rFonts w:ascii="Calibri Light" w:hAnsi="Calibri Light"/>
        </w:rPr>
      </w:pPr>
      <w:r w:rsidRPr="00991A72">
        <w:rPr>
          <w:rFonts w:ascii="Calibri Light" w:hAnsi="Calibri Light"/>
        </w:rPr>
        <w:t>W przypadku zawieszenia terminu płatności faktury zgodnie z pkt, 1</w:t>
      </w:r>
      <w:r>
        <w:rPr>
          <w:rFonts w:ascii="Calibri Light" w:hAnsi="Calibri Light"/>
        </w:rPr>
        <w:t>5</w:t>
      </w:r>
      <w:r w:rsidRPr="00991A72">
        <w:rPr>
          <w:rFonts w:ascii="Calibri Light" w:hAnsi="Calibri Light"/>
        </w:rPr>
        <w:t xml:space="preserve">, który został określony zgodnie z niniejszą umową, Wykonawcy nie będzie przysługiwało prawo do naliczania dodatkowych opłat, kar, rekompensat, ani nie będzie naliczał odsetek za powstałą zwłokę </w:t>
      </w:r>
      <w:r w:rsidR="00956A77">
        <w:rPr>
          <w:rFonts w:ascii="Calibri Light" w:hAnsi="Calibri Light"/>
        </w:rPr>
        <w:br/>
      </w:r>
      <w:r w:rsidRPr="00991A72">
        <w:rPr>
          <w:rFonts w:ascii="Calibri Light" w:hAnsi="Calibri Light"/>
        </w:rPr>
        <w:t>w zapłacie faktury.</w:t>
      </w:r>
    </w:p>
    <w:p w14:paraId="05646600" w14:textId="292A4677" w:rsidR="005D6F4E" w:rsidRPr="00A63482" w:rsidRDefault="00937AF9" w:rsidP="00937AF9">
      <w:pPr>
        <w:suppressAutoHyphens w:val="0"/>
        <w:spacing w:after="0" w:line="240" w:lineRule="auto"/>
        <w:ind w:left="426"/>
        <w:jc w:val="both"/>
        <w:rPr>
          <w:rFonts w:ascii="Calibri Light" w:eastAsia="Times New Roman" w:hAnsi="Calibri Light" w:cs="Calibri Light"/>
          <w:b/>
          <w:bCs/>
          <w:lang w:eastAsia="pl-PL"/>
        </w:rPr>
      </w:pPr>
      <w:r w:rsidRPr="00991A72">
        <w:rPr>
          <w:rFonts w:ascii="Calibri Light" w:hAnsi="Calibri Light"/>
        </w:rPr>
        <w:t xml:space="preserve">W przypadku, jeżeli Zamawiający dokona wpłaty na rachunek bankowy Wykonawcy wskazany </w:t>
      </w:r>
      <w:r w:rsidRPr="00991A72">
        <w:rPr>
          <w:rFonts w:ascii="Calibri Light" w:hAnsi="Calibri Light"/>
        </w:rPr>
        <w:br/>
        <w:t>w fakturze, a rachunek ten na dzień zlecenia przelewu nie będzie ujęty w wykazie, o którym mowa w pkt 1</w:t>
      </w:r>
      <w:r>
        <w:rPr>
          <w:rFonts w:ascii="Calibri Light" w:hAnsi="Calibri Light"/>
        </w:rPr>
        <w:t>2</w:t>
      </w:r>
      <w:r w:rsidRPr="00991A72">
        <w:rPr>
          <w:rFonts w:ascii="Calibri Light" w:hAnsi="Calibri Light"/>
        </w:rPr>
        <w:t xml:space="preserve"> niniejszego paragrafu, Wykonawca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w:t>
      </w:r>
      <w:r w:rsidR="00956A77">
        <w:rPr>
          <w:rFonts w:ascii="Calibri Light" w:hAnsi="Calibri Light"/>
        </w:rPr>
        <w:br/>
      </w:r>
      <w:r w:rsidRPr="00991A72">
        <w:rPr>
          <w:rFonts w:ascii="Calibri Light" w:hAnsi="Calibri Light"/>
        </w:rPr>
        <w:t>z tytułu okoliczności wynikających z powyższych punktów, albo szkody jaką Zamawiający poniesie z tego tytułu</w:t>
      </w:r>
    </w:p>
    <w:p w14:paraId="71C3619E"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xml:space="preserve">§ </w:t>
      </w:r>
      <w:r w:rsidR="00D82D47" w:rsidRPr="00A63482">
        <w:rPr>
          <w:rFonts w:ascii="Calibri Light" w:eastAsia="Times New Roman" w:hAnsi="Calibri Light" w:cs="Calibri Light"/>
          <w:b/>
          <w:bCs/>
          <w:lang w:eastAsia="pl-PL"/>
        </w:rPr>
        <w:t>7</w:t>
      </w:r>
    </w:p>
    <w:p w14:paraId="6F84D851"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Kary umowne</w:t>
      </w:r>
    </w:p>
    <w:p w14:paraId="4D6EF899" w14:textId="77777777" w:rsidR="0075504E" w:rsidRPr="00A63482" w:rsidRDefault="0075504E" w:rsidP="00A63482">
      <w:pPr>
        <w:numPr>
          <w:ilvl w:val="3"/>
          <w:numId w:val="11"/>
        </w:numPr>
        <w:suppressAutoHyphens w:val="0"/>
        <w:spacing w:after="0" w:line="240" w:lineRule="auto"/>
        <w:ind w:left="426" w:hanging="426"/>
        <w:jc w:val="both"/>
        <w:rPr>
          <w:rFonts w:ascii="Calibri Light" w:eastAsia="Calibri" w:hAnsi="Calibri Light" w:cs="Calibri Light"/>
          <w:lang w:eastAsia="en-US"/>
        </w:rPr>
      </w:pPr>
      <w:r w:rsidRPr="00A63482">
        <w:rPr>
          <w:rFonts w:ascii="Calibri Light" w:eastAsia="Calibri" w:hAnsi="Calibri Light" w:cs="Calibri Light"/>
          <w:lang w:eastAsia="en-US"/>
        </w:rPr>
        <w:t>Zamawiający może żądać od Wykonawcy zapłaty kary umownej w wysokości:</w:t>
      </w:r>
    </w:p>
    <w:p w14:paraId="3543F3A7" w14:textId="77777777" w:rsidR="0075504E" w:rsidRPr="00A63482" w:rsidRDefault="0075504E" w:rsidP="00A63482">
      <w:pPr>
        <w:numPr>
          <w:ilvl w:val="1"/>
          <w:numId w:val="12"/>
        </w:numPr>
        <w:tabs>
          <w:tab w:val="left" w:pos="993"/>
        </w:tabs>
        <w:suppressAutoHyphens w:val="0"/>
        <w:spacing w:after="0" w:line="240" w:lineRule="auto"/>
        <w:ind w:left="993" w:hanging="567"/>
        <w:contextualSpacing/>
        <w:jc w:val="both"/>
        <w:rPr>
          <w:rFonts w:ascii="Calibri Light" w:eastAsia="Calibri" w:hAnsi="Calibri Light" w:cs="Calibri Light"/>
          <w:lang w:eastAsia="en-US"/>
        </w:rPr>
      </w:pPr>
      <w:r w:rsidRPr="00A63482">
        <w:rPr>
          <w:rFonts w:ascii="Calibri Light" w:eastAsia="Calibri" w:hAnsi="Calibri Light" w:cs="Calibri Light"/>
          <w:lang w:eastAsia="en-US"/>
        </w:rPr>
        <w:t>0,1% wynagrodzenia brutto określonego w § 6 ust. 1 przysługującego Wykonawcy każdorazowo za naruszenie postanowień niniejszej umowy,</w:t>
      </w:r>
    </w:p>
    <w:p w14:paraId="0AE720FE" w14:textId="77777777" w:rsidR="0075504E" w:rsidRPr="007007E2" w:rsidRDefault="0075504E" w:rsidP="00A63482">
      <w:pPr>
        <w:numPr>
          <w:ilvl w:val="1"/>
          <w:numId w:val="12"/>
        </w:numPr>
        <w:tabs>
          <w:tab w:val="left" w:pos="993"/>
        </w:tabs>
        <w:suppressAutoHyphens w:val="0"/>
        <w:spacing w:after="0" w:line="240" w:lineRule="auto"/>
        <w:ind w:left="993" w:hanging="567"/>
        <w:jc w:val="both"/>
        <w:rPr>
          <w:rFonts w:ascii="Calibri Light" w:eastAsia="Calibri" w:hAnsi="Calibri Light" w:cs="Calibri Light"/>
          <w:lang w:eastAsia="en-US"/>
        </w:rPr>
      </w:pPr>
      <w:r w:rsidRPr="007007E2">
        <w:rPr>
          <w:rFonts w:ascii="Calibri Light" w:eastAsia="Calibri" w:hAnsi="Calibri Light" w:cs="Calibri Light"/>
          <w:lang w:eastAsia="en-US"/>
        </w:rPr>
        <w:t>5% wynagrodzenia brutto, o którym mowa w § 6 ust. 1 umowy w przypadku rozwiązania umowy z powodu okoliczności, za które odpowiada Wykonawca.</w:t>
      </w:r>
    </w:p>
    <w:p w14:paraId="010D62A9" w14:textId="6F6E7879" w:rsidR="007007E2" w:rsidRPr="007007E2" w:rsidRDefault="007007E2" w:rsidP="007007E2">
      <w:pPr>
        <w:pStyle w:val="Akapitzlist"/>
        <w:numPr>
          <w:ilvl w:val="3"/>
          <w:numId w:val="11"/>
        </w:numPr>
        <w:tabs>
          <w:tab w:val="left" w:pos="993"/>
        </w:tabs>
        <w:spacing w:after="0" w:line="240" w:lineRule="auto"/>
        <w:jc w:val="both"/>
        <w:rPr>
          <w:rFonts w:ascii="Calibri Light" w:hAnsi="Calibri Light" w:cs="Calibri Light"/>
          <w:lang w:eastAsia="en-US"/>
        </w:rPr>
      </w:pPr>
      <w:r w:rsidRPr="007007E2">
        <w:rPr>
          <w:rFonts w:ascii="Calibri Light" w:eastAsia="Times New Roman" w:hAnsi="Calibri Light" w:cs="Calibri Light"/>
          <w:lang w:eastAsia="pl-PL"/>
        </w:rPr>
        <w:t xml:space="preserve">Strony ustalają, że w razie niewykonania lub nienależytego wykonania umowy Zamawiający ma prawo nałożyć na Wykonawcę w przypadku, gdy podwykonawca okaże się podmiotem z państw trzecich Wykonawca jest zobowiązany w terminie do 7 dni roboczych do zmiany podwykonawcy na podmiot pochodzący z państwa innego niż trzecie, a w przypadku niedokonania takiej zmiany Wykonawca będzie zobowiązany do samodzielnego wykonania określonej części zamówienia i zapłaty kary umownej w kwocie 2000,00 zł. </w:t>
      </w:r>
    </w:p>
    <w:p w14:paraId="4D02011A" w14:textId="04F689B4" w:rsidR="00F173AB" w:rsidRPr="007007E2" w:rsidRDefault="00F173AB"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7007E2">
        <w:rPr>
          <w:rFonts w:ascii="Calibri Light" w:eastAsia="Times New Roman" w:hAnsi="Calibri Light" w:cs="Calibri Light"/>
          <w:color w:val="000000"/>
          <w:lang w:eastAsia="pl-PL"/>
        </w:rPr>
        <w:t xml:space="preserve">Kary należne Zamawiającemu będą płatne przez Wykonawcę w terminie 7 dni od daty wystawienia przez Zamawiającego noty obciążeniowej. </w:t>
      </w:r>
    </w:p>
    <w:p w14:paraId="60F11CCF" w14:textId="738218C6" w:rsidR="00F173AB" w:rsidRPr="00A63482" w:rsidRDefault="00F173AB"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7007E2">
        <w:rPr>
          <w:rFonts w:ascii="Calibri Light" w:eastAsia="Times New Roman" w:hAnsi="Calibri Light" w:cs="Calibri Light"/>
          <w:color w:val="000000"/>
          <w:lang w:eastAsia="pl-PL"/>
        </w:rPr>
        <w:t>Zamawiający uprawniony jest do dochodzenia odszkodowania uzupełniającego w zakresie przewyższającym</w:t>
      </w:r>
      <w:r w:rsidRPr="00A63482">
        <w:rPr>
          <w:rFonts w:ascii="Calibri Light" w:eastAsia="Times New Roman" w:hAnsi="Calibri Light" w:cs="Calibri Light"/>
          <w:color w:val="000000"/>
          <w:lang w:eastAsia="pl-PL"/>
        </w:rPr>
        <w:t xml:space="preserve"> wysokość zastrzeżonych kar umownych. </w:t>
      </w:r>
    </w:p>
    <w:p w14:paraId="55B60D03" w14:textId="6B864BB0" w:rsidR="00DA6DBD" w:rsidRPr="00A63482" w:rsidRDefault="00DA6DBD"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A63482">
        <w:rPr>
          <w:rFonts w:ascii="Calibri Light" w:hAnsi="Calibri Light" w:cs="Calibri Light"/>
        </w:rPr>
        <w:t>Zamawiający zapłaci odsetki ustawowe za nieterminową zapłatę wynagrodzenia</w:t>
      </w:r>
      <w:r w:rsidR="006C726D" w:rsidRPr="00A63482">
        <w:rPr>
          <w:rFonts w:ascii="Calibri Light" w:eastAsia="Times New Roman" w:hAnsi="Calibri Light" w:cs="Calibri Light"/>
          <w:color w:val="000000"/>
          <w:lang w:eastAsia="pl-PL"/>
        </w:rPr>
        <w:t>.</w:t>
      </w:r>
    </w:p>
    <w:p w14:paraId="00698C6E" w14:textId="2F11B769" w:rsidR="00F173AB" w:rsidRPr="00A63482" w:rsidRDefault="00F173AB" w:rsidP="00A63482">
      <w:pPr>
        <w:pStyle w:val="Akapitzlist"/>
        <w:numPr>
          <w:ilvl w:val="3"/>
          <w:numId w:val="11"/>
        </w:numPr>
        <w:tabs>
          <w:tab w:val="left" w:pos="993"/>
        </w:tabs>
        <w:spacing w:after="0" w:line="240" w:lineRule="auto"/>
        <w:jc w:val="both"/>
        <w:rPr>
          <w:rFonts w:ascii="Calibri Light" w:hAnsi="Calibri Light" w:cs="Calibri Light"/>
          <w:lang w:eastAsia="en-US"/>
        </w:rPr>
      </w:pPr>
      <w:r w:rsidRPr="00A63482">
        <w:rPr>
          <w:rFonts w:ascii="Calibri Light" w:eastAsia="Times New Roman" w:hAnsi="Calibri Light" w:cs="Calibri Light"/>
          <w:color w:val="000000"/>
          <w:lang w:eastAsia="pl-PL"/>
        </w:rPr>
        <w:t xml:space="preserve">Maksymalna wysokość kar umownych wynikających z umowy wynosi 30 % wynagrodzenia określonego w § 6 ust 1. </w:t>
      </w:r>
    </w:p>
    <w:p w14:paraId="7B93A8E0" w14:textId="77777777" w:rsidR="00F173AB" w:rsidRPr="00A63482" w:rsidRDefault="00F173AB" w:rsidP="00A63482">
      <w:pPr>
        <w:suppressAutoHyphens w:val="0"/>
        <w:autoSpaceDE w:val="0"/>
        <w:autoSpaceDN w:val="0"/>
        <w:adjustRightInd w:val="0"/>
        <w:spacing w:after="0" w:line="240" w:lineRule="auto"/>
        <w:rPr>
          <w:rFonts w:ascii="Calibri Light" w:eastAsia="Times New Roman" w:hAnsi="Calibri Light" w:cs="Calibri Light"/>
          <w:color w:val="000000"/>
          <w:lang w:eastAsia="pl-PL"/>
        </w:rPr>
      </w:pPr>
    </w:p>
    <w:p w14:paraId="26288668"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lang w:eastAsia="pl-PL"/>
        </w:rPr>
        <w:t xml:space="preserve">§ </w:t>
      </w:r>
      <w:r w:rsidR="00D82D47" w:rsidRPr="00A63482">
        <w:rPr>
          <w:rFonts w:ascii="Calibri Light" w:eastAsia="Times New Roman" w:hAnsi="Calibri Light" w:cs="Calibri Light"/>
          <w:b/>
          <w:lang w:eastAsia="pl-PL"/>
        </w:rPr>
        <w:t>8</w:t>
      </w:r>
    </w:p>
    <w:p w14:paraId="7BB90F15" w14:textId="77777777" w:rsidR="00D53E52" w:rsidRPr="00A63482" w:rsidRDefault="00D53E52"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Wizualizacja</w:t>
      </w:r>
    </w:p>
    <w:p w14:paraId="231293CA" w14:textId="16DE3D08" w:rsidR="00956A77" w:rsidRPr="00956A77" w:rsidRDefault="00956A77" w:rsidP="00956A77">
      <w:pPr>
        <w:suppressAutoHyphens w:val="0"/>
        <w:spacing w:after="0" w:line="240" w:lineRule="auto"/>
        <w:jc w:val="both"/>
        <w:rPr>
          <w:rFonts w:ascii="Calibri Light" w:eastAsia="Times New Roman" w:hAnsi="Calibri Light" w:cs="Calibri Light"/>
          <w:b/>
          <w:lang w:eastAsia="pl-PL"/>
        </w:rPr>
      </w:pPr>
      <w:r w:rsidRPr="00956A77">
        <w:rPr>
          <w:rFonts w:ascii="Calibri Light" w:hAnsi="Calibri Light" w:cs="Calibri Light"/>
        </w:rPr>
        <w:t>Wykonawca zobowiązany jest do przedłożenia Zamawiającemu do uprzedniej akceptacji wszystkich projektów materiałów opracowywanych w ramach niniejszej umowy. Realizacja materiałów może nastąpić wyłącznie po uzyskaniu akceptacji Zamawiającego.</w:t>
      </w:r>
    </w:p>
    <w:p w14:paraId="0CD086C3" w14:textId="36CEA0AF" w:rsidR="00FC3DAC" w:rsidRDefault="00FC3DAC" w:rsidP="00A63482">
      <w:pPr>
        <w:suppressAutoHyphens w:val="0"/>
        <w:spacing w:after="0" w:line="240" w:lineRule="auto"/>
        <w:ind w:left="284"/>
        <w:jc w:val="center"/>
        <w:rPr>
          <w:rFonts w:ascii="Calibri Light" w:eastAsia="Times New Roman" w:hAnsi="Calibri Light" w:cs="Calibri Light"/>
          <w:b/>
          <w:lang w:eastAsia="pl-PL"/>
        </w:rPr>
      </w:pPr>
    </w:p>
    <w:p w14:paraId="7D10715A" w14:textId="1DDEF101" w:rsidR="00D53E52" w:rsidRPr="00A63482" w:rsidRDefault="00D53E52" w:rsidP="00FC3DAC">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xml:space="preserve">§ </w:t>
      </w:r>
      <w:r w:rsidR="00D82D47" w:rsidRPr="00A63482">
        <w:rPr>
          <w:rFonts w:ascii="Calibri Light" w:eastAsia="Times New Roman" w:hAnsi="Calibri Light" w:cs="Calibri Light"/>
          <w:b/>
          <w:lang w:eastAsia="pl-PL"/>
        </w:rPr>
        <w:t>9</w:t>
      </w:r>
    </w:p>
    <w:p w14:paraId="7AD97ECF" w14:textId="77777777" w:rsidR="00D53E52" w:rsidRPr="00A63482" w:rsidRDefault="00D53E52" w:rsidP="00FC3DAC">
      <w:pPr>
        <w:suppressAutoHyphens w:val="0"/>
        <w:spacing w:after="0" w:line="240" w:lineRule="auto"/>
        <w:ind w:left="142"/>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Siła wyższa</w:t>
      </w:r>
    </w:p>
    <w:p w14:paraId="04E2B860" w14:textId="77777777" w:rsidR="00D53E52" w:rsidRPr="00A63482" w:rsidRDefault="00D53E52" w:rsidP="00A63482">
      <w:pPr>
        <w:numPr>
          <w:ilvl w:val="0"/>
          <w:numId w:val="2"/>
        </w:numPr>
        <w:suppressAutoHyphens w:val="0"/>
        <w:spacing w:after="0" w:line="240" w:lineRule="auto"/>
        <w:ind w:left="284"/>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W przypadku odwołania </w:t>
      </w:r>
      <w:r w:rsidR="00356570" w:rsidRPr="00A63482">
        <w:rPr>
          <w:rFonts w:ascii="Calibri Light" w:eastAsia="Times New Roman" w:hAnsi="Calibri Light" w:cs="Calibri Light"/>
          <w:lang w:eastAsia="pl-PL"/>
        </w:rPr>
        <w:t>zajęć dydaktycznych</w:t>
      </w:r>
      <w:r w:rsidR="00A32EAA" w:rsidRPr="00A63482">
        <w:rPr>
          <w:rFonts w:ascii="Calibri Light" w:eastAsia="Times New Roman" w:hAnsi="Calibri Light" w:cs="Calibri Light"/>
          <w:lang w:eastAsia="pl-PL"/>
        </w:rPr>
        <w:t xml:space="preserve"> dla grup </w:t>
      </w:r>
      <w:r w:rsidRPr="00A63482">
        <w:rPr>
          <w:rFonts w:ascii="Calibri Light" w:eastAsia="Times New Roman" w:hAnsi="Calibri Light" w:cs="Calibri Light"/>
          <w:lang w:eastAsia="pl-PL"/>
        </w:rPr>
        <w:t xml:space="preserve">z przyczyn niezależnych od Stron, powinny zostać one przeprowadzone w innym terminie, ustalonym przez Strony, jednak wszystkie </w:t>
      </w:r>
      <w:r w:rsidR="00D90163" w:rsidRPr="00A63482">
        <w:rPr>
          <w:rFonts w:ascii="Calibri Light" w:eastAsia="Times New Roman" w:hAnsi="Calibri Light" w:cs="Calibri Light"/>
          <w:lang w:eastAsia="pl-PL"/>
        </w:rPr>
        <w:t>przewidziane godziny kursów</w:t>
      </w:r>
      <w:r w:rsidRPr="00A63482">
        <w:rPr>
          <w:rFonts w:ascii="Calibri Light" w:eastAsia="Times New Roman" w:hAnsi="Calibri Light" w:cs="Calibri Light"/>
          <w:lang w:eastAsia="pl-PL"/>
        </w:rPr>
        <w:t xml:space="preserve"> </w:t>
      </w:r>
      <w:r w:rsidR="0073398D" w:rsidRPr="00A63482">
        <w:rPr>
          <w:rFonts w:ascii="Calibri Light" w:eastAsia="Times New Roman" w:hAnsi="Calibri Light" w:cs="Calibri Light"/>
          <w:lang w:eastAsia="pl-PL"/>
        </w:rPr>
        <w:t>powinny się zakończyć</w:t>
      </w:r>
      <w:r w:rsidR="00224998" w:rsidRPr="00A63482">
        <w:rPr>
          <w:rFonts w:ascii="Calibri Light" w:eastAsia="Times New Roman" w:hAnsi="Calibri Light" w:cs="Calibri Light"/>
          <w:lang w:eastAsia="pl-PL"/>
        </w:rPr>
        <w:t xml:space="preserve">, </w:t>
      </w:r>
      <w:r w:rsidR="0073398D" w:rsidRPr="00A63482">
        <w:rPr>
          <w:rFonts w:ascii="Calibri Light" w:eastAsia="Times New Roman" w:hAnsi="Calibri Light" w:cs="Calibri Light"/>
          <w:lang w:eastAsia="pl-PL"/>
        </w:rPr>
        <w:t xml:space="preserve">nie później niż w terminie określonym w § </w:t>
      </w:r>
      <w:r w:rsidR="00567F11" w:rsidRPr="00A63482">
        <w:rPr>
          <w:rFonts w:ascii="Calibri Light" w:eastAsia="Times New Roman" w:hAnsi="Calibri Light" w:cs="Calibri Light"/>
          <w:lang w:eastAsia="pl-PL"/>
        </w:rPr>
        <w:t xml:space="preserve">3 </w:t>
      </w:r>
      <w:r w:rsidR="005127A5" w:rsidRPr="00A63482">
        <w:rPr>
          <w:rFonts w:ascii="Calibri Light" w:eastAsia="Times New Roman" w:hAnsi="Calibri Light" w:cs="Calibri Light"/>
          <w:lang w:eastAsia="pl-PL"/>
        </w:rPr>
        <w:t xml:space="preserve">ust. 1 </w:t>
      </w:r>
      <w:r w:rsidR="0073398D" w:rsidRPr="00A63482">
        <w:rPr>
          <w:rFonts w:ascii="Calibri Light" w:eastAsia="Times New Roman" w:hAnsi="Calibri Light" w:cs="Calibri Light"/>
          <w:lang w:eastAsia="pl-PL"/>
        </w:rPr>
        <w:t>Umowy.</w:t>
      </w:r>
    </w:p>
    <w:p w14:paraId="08C7E104" w14:textId="77777777" w:rsidR="00D53E52" w:rsidRPr="00A63482" w:rsidRDefault="00D53E52" w:rsidP="00A63482">
      <w:pPr>
        <w:numPr>
          <w:ilvl w:val="0"/>
          <w:numId w:val="2"/>
        </w:numPr>
        <w:suppressAutoHyphens w:val="0"/>
        <w:spacing w:after="0" w:line="240" w:lineRule="auto"/>
        <w:ind w:left="284"/>
        <w:jc w:val="both"/>
        <w:rPr>
          <w:rFonts w:ascii="Calibri Light" w:eastAsia="Times New Roman" w:hAnsi="Calibri Light" w:cs="Calibri Light"/>
          <w:lang w:eastAsia="en-US"/>
        </w:rPr>
      </w:pPr>
      <w:r w:rsidRPr="00A63482">
        <w:rPr>
          <w:rFonts w:ascii="Calibri Light" w:eastAsia="Times New Roman" w:hAnsi="Calibri Light" w:cs="Calibri Light"/>
          <w:lang w:eastAsia="en-US"/>
        </w:rPr>
        <w:t xml:space="preserve">W przypadku, gdy </w:t>
      </w:r>
      <w:r w:rsidR="000C6F1E" w:rsidRPr="00A63482">
        <w:rPr>
          <w:rFonts w:ascii="Calibri Light" w:eastAsia="Times New Roman" w:hAnsi="Calibri Light" w:cs="Calibri Light"/>
          <w:lang w:eastAsia="en-US"/>
        </w:rPr>
        <w:t xml:space="preserve">pojedyncze </w:t>
      </w:r>
      <w:r w:rsidR="00356570" w:rsidRPr="00A63482">
        <w:rPr>
          <w:rFonts w:ascii="Calibri Light" w:eastAsia="Times New Roman" w:hAnsi="Calibri Light" w:cs="Calibri Light"/>
          <w:lang w:eastAsia="en-US"/>
        </w:rPr>
        <w:t>zajęcia dydaktyczne</w:t>
      </w:r>
      <w:r w:rsidR="00D90163" w:rsidRPr="00A63482">
        <w:rPr>
          <w:rFonts w:ascii="Calibri Light" w:eastAsia="Times New Roman" w:hAnsi="Calibri Light" w:cs="Calibri Light"/>
          <w:lang w:eastAsia="en-US"/>
        </w:rPr>
        <w:t xml:space="preserve"> </w:t>
      </w:r>
      <w:r w:rsidRPr="00A63482">
        <w:rPr>
          <w:rFonts w:ascii="Calibri Light" w:eastAsia="Times New Roman" w:hAnsi="Calibri Light" w:cs="Calibri Light"/>
          <w:lang w:eastAsia="en-US"/>
        </w:rPr>
        <w:t>nie odbędą się w t</w:t>
      </w:r>
      <w:r w:rsidR="00224998" w:rsidRPr="00A63482">
        <w:rPr>
          <w:rFonts w:ascii="Calibri Light" w:eastAsia="Times New Roman" w:hAnsi="Calibri Light" w:cs="Calibri Light"/>
          <w:lang w:eastAsia="en-US"/>
        </w:rPr>
        <w:t>erminie z przyczyn leżących po S</w:t>
      </w:r>
      <w:r w:rsidRPr="00A63482">
        <w:rPr>
          <w:rFonts w:ascii="Calibri Light" w:eastAsia="Times New Roman" w:hAnsi="Calibri Light" w:cs="Calibri Light"/>
          <w:lang w:eastAsia="en-US"/>
        </w:rPr>
        <w:t>tronie Wykonawcy</w:t>
      </w:r>
      <w:r w:rsidR="000C6F1E" w:rsidRPr="00A63482">
        <w:rPr>
          <w:rFonts w:ascii="Calibri Light" w:eastAsia="Times New Roman" w:hAnsi="Calibri Light" w:cs="Calibri Light"/>
          <w:lang w:eastAsia="en-US"/>
        </w:rPr>
        <w:t>,</w:t>
      </w:r>
      <w:r w:rsidRPr="00A63482">
        <w:rPr>
          <w:rFonts w:ascii="Calibri Light" w:eastAsia="Times New Roman" w:hAnsi="Calibri Light" w:cs="Calibri Light"/>
          <w:lang w:eastAsia="en-US"/>
        </w:rPr>
        <w:t xml:space="preserve"> Zamawiającemu przysługuje prawo do wyznaczenia dodatkowego terminu przeprowadzenia</w:t>
      </w:r>
      <w:r w:rsidR="00D90163" w:rsidRPr="00A63482">
        <w:rPr>
          <w:rFonts w:ascii="Calibri Light" w:eastAsia="Times New Roman" w:hAnsi="Calibri Light" w:cs="Calibri Light"/>
          <w:lang w:eastAsia="en-US"/>
        </w:rPr>
        <w:t xml:space="preserve"> </w:t>
      </w:r>
      <w:r w:rsidR="0089625D" w:rsidRPr="00A63482">
        <w:rPr>
          <w:rFonts w:ascii="Calibri Light" w:eastAsia="Times New Roman" w:hAnsi="Calibri Light" w:cs="Calibri Light"/>
          <w:lang w:eastAsia="en-US"/>
        </w:rPr>
        <w:t>zajęć dydaktycznych</w:t>
      </w:r>
      <w:r w:rsidRPr="00A63482">
        <w:rPr>
          <w:rFonts w:ascii="Calibri Light" w:eastAsia="Times New Roman" w:hAnsi="Calibri Light" w:cs="Calibri Light"/>
          <w:lang w:eastAsia="en-US"/>
        </w:rPr>
        <w:t>, niezależnie od innych uprawnień przewidzianych w takiej sytuacji w ramach niniejszej umowy.</w:t>
      </w:r>
    </w:p>
    <w:p w14:paraId="77101B62" w14:textId="07FBE86B" w:rsidR="00356570" w:rsidRPr="00A63482" w:rsidRDefault="00356570" w:rsidP="00A63482">
      <w:pPr>
        <w:numPr>
          <w:ilvl w:val="0"/>
          <w:numId w:val="2"/>
        </w:numPr>
        <w:suppressAutoHyphens w:val="0"/>
        <w:spacing w:after="0" w:line="240" w:lineRule="auto"/>
        <w:ind w:left="284"/>
        <w:jc w:val="both"/>
        <w:rPr>
          <w:rFonts w:ascii="Calibri Light" w:eastAsia="Times New Roman" w:hAnsi="Calibri Light" w:cs="Calibri Light"/>
          <w:lang w:eastAsia="en-US"/>
        </w:rPr>
      </w:pPr>
      <w:r w:rsidRPr="00A63482">
        <w:rPr>
          <w:rFonts w:ascii="Calibri Light" w:eastAsia="Times New Roman" w:hAnsi="Calibri Light" w:cs="Calibri Light"/>
          <w:lang w:eastAsia="en-US"/>
        </w:rPr>
        <w:t xml:space="preserve">W przypadku, gdy pojedyncze zajęcia dydaktyczne nie odbędą się w terminie z </w:t>
      </w:r>
      <w:r w:rsidR="0089625D" w:rsidRPr="00A63482">
        <w:rPr>
          <w:rFonts w:ascii="Calibri Light" w:eastAsia="Times New Roman" w:hAnsi="Calibri Light" w:cs="Calibri Light"/>
          <w:lang w:eastAsia="en-US"/>
        </w:rPr>
        <w:t xml:space="preserve">innych </w:t>
      </w:r>
      <w:r w:rsidR="00A92DDF" w:rsidRPr="00A63482">
        <w:rPr>
          <w:rFonts w:ascii="Calibri Light" w:eastAsia="Times New Roman" w:hAnsi="Calibri Light" w:cs="Calibri Light"/>
          <w:lang w:eastAsia="en-US"/>
        </w:rPr>
        <w:t>przyczyn</w:t>
      </w:r>
      <w:r w:rsidR="0089625D" w:rsidRPr="00A63482">
        <w:rPr>
          <w:rFonts w:ascii="Calibri Light" w:eastAsia="Times New Roman" w:hAnsi="Calibri Light" w:cs="Calibri Light"/>
          <w:lang w:eastAsia="en-US"/>
        </w:rPr>
        <w:t xml:space="preserve"> niż opisane powyżej, </w:t>
      </w:r>
      <w:r w:rsidRPr="00A63482">
        <w:rPr>
          <w:rFonts w:ascii="Calibri Light" w:eastAsia="Times New Roman" w:hAnsi="Calibri Light" w:cs="Calibri Light"/>
          <w:lang w:eastAsia="en-US"/>
        </w:rPr>
        <w:t xml:space="preserve">Zamawiającemu przysługuje prawo do wyznaczenia dodatkowego terminu przeprowadzenia </w:t>
      </w:r>
      <w:r w:rsidR="0089625D" w:rsidRPr="00A63482">
        <w:rPr>
          <w:rFonts w:ascii="Calibri Light" w:eastAsia="Times New Roman" w:hAnsi="Calibri Light" w:cs="Calibri Light"/>
          <w:lang w:eastAsia="en-US"/>
        </w:rPr>
        <w:t>zajęć dydaktycznych</w:t>
      </w:r>
      <w:r w:rsidRPr="00A63482">
        <w:rPr>
          <w:rFonts w:ascii="Calibri Light" w:eastAsia="Times New Roman" w:hAnsi="Calibri Light" w:cs="Calibri Light"/>
          <w:lang w:eastAsia="en-US"/>
        </w:rPr>
        <w:t xml:space="preserve">, niezależnie od innych uprawnień przewidzianych </w:t>
      </w:r>
      <w:r w:rsidR="00330A36" w:rsidRPr="00A63482">
        <w:rPr>
          <w:rFonts w:ascii="Calibri Light" w:eastAsia="Times New Roman" w:hAnsi="Calibri Light" w:cs="Calibri Light"/>
          <w:lang w:eastAsia="en-US"/>
        </w:rPr>
        <w:br/>
      </w:r>
      <w:r w:rsidRPr="00A63482">
        <w:rPr>
          <w:rFonts w:ascii="Calibri Light" w:eastAsia="Times New Roman" w:hAnsi="Calibri Light" w:cs="Calibri Light"/>
          <w:lang w:eastAsia="en-US"/>
        </w:rPr>
        <w:t>w takiej sytuacji w ramach niniejszej umowy</w:t>
      </w:r>
      <w:r w:rsidR="003F1098" w:rsidRPr="00A63482">
        <w:rPr>
          <w:rFonts w:ascii="Calibri Light" w:eastAsia="Times New Roman" w:hAnsi="Calibri Light" w:cs="Calibri Light"/>
          <w:lang w:eastAsia="en-US"/>
        </w:rPr>
        <w:t>.</w:t>
      </w:r>
    </w:p>
    <w:p w14:paraId="3FF78300" w14:textId="77777777" w:rsidR="00DE05F5" w:rsidRPr="00A63482" w:rsidRDefault="00DE05F5" w:rsidP="00A63482">
      <w:pPr>
        <w:suppressAutoHyphens w:val="0"/>
        <w:spacing w:after="0" w:line="240" w:lineRule="auto"/>
        <w:ind w:left="284"/>
        <w:jc w:val="center"/>
        <w:rPr>
          <w:rFonts w:ascii="Calibri Light" w:eastAsia="Times New Roman" w:hAnsi="Calibri Light" w:cs="Calibri Light"/>
          <w:b/>
          <w:lang w:eastAsia="pl-PL"/>
        </w:rPr>
      </w:pPr>
    </w:p>
    <w:p w14:paraId="15696F58" w14:textId="77777777" w:rsidR="00D53E52" w:rsidRPr="00A63482" w:rsidRDefault="00D53E52" w:rsidP="00A63482">
      <w:pPr>
        <w:suppressAutoHyphens w:val="0"/>
        <w:spacing w:after="0" w:line="240" w:lineRule="auto"/>
        <w:ind w:left="284"/>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1</w:t>
      </w:r>
      <w:r w:rsidR="00D82D47" w:rsidRPr="00A63482">
        <w:rPr>
          <w:rFonts w:ascii="Calibri Light" w:eastAsia="Times New Roman" w:hAnsi="Calibri Light" w:cs="Calibri Light"/>
          <w:b/>
          <w:lang w:eastAsia="pl-PL"/>
        </w:rPr>
        <w:t>0</w:t>
      </w:r>
    </w:p>
    <w:p w14:paraId="08E13C5E" w14:textId="77777777" w:rsidR="00D53E52" w:rsidRPr="00A63482" w:rsidRDefault="00D53E52" w:rsidP="00A63482">
      <w:pPr>
        <w:suppressAutoHyphens w:val="0"/>
        <w:spacing w:after="0" w:line="240" w:lineRule="auto"/>
        <w:ind w:left="284"/>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Zmiany umowy</w:t>
      </w:r>
    </w:p>
    <w:p w14:paraId="7B88850A" w14:textId="77777777" w:rsidR="00956A77" w:rsidRPr="009F1760" w:rsidRDefault="00956A77" w:rsidP="00956A77">
      <w:pPr>
        <w:widowControl w:val="0"/>
        <w:autoSpaceDE w:val="0"/>
        <w:spacing w:after="0" w:line="240" w:lineRule="auto"/>
        <w:ind w:hanging="284"/>
        <w:jc w:val="both"/>
        <w:rPr>
          <w:rFonts w:ascii="Calibri Light" w:eastAsia="Times New Roman" w:hAnsi="Calibri Light" w:cs="Calibri Light"/>
          <w:b/>
          <w:bCs/>
          <w:lang w:eastAsia="pl-PL"/>
        </w:rPr>
      </w:pPr>
      <w:r w:rsidRPr="009F1760">
        <w:rPr>
          <w:rFonts w:ascii="Calibri Light" w:eastAsia="Times New Roman" w:hAnsi="Calibri Light" w:cs="Calibri Light"/>
          <w:lang w:eastAsia="pl-PL"/>
        </w:rPr>
        <w:t>Zakazuje się istotnych zmian postanowień zawartej umowy w stosunku do treści oferty na podstawie, której dokonano wyboru Wykonawcy z wyjątkiem opisanych w niniejszym paragrafie przypadków oraz przesłanek wynikających z przepisów ustawy Prawo zamówień publicznych.</w:t>
      </w:r>
    </w:p>
    <w:p w14:paraId="3F64BBB5" w14:textId="77777777" w:rsidR="00956A77" w:rsidRPr="009F1760" w:rsidRDefault="00956A77" w:rsidP="00956A77">
      <w:pPr>
        <w:widowControl w:val="0"/>
        <w:numPr>
          <w:ilvl w:val="0"/>
          <w:numId w:val="53"/>
        </w:numPr>
        <w:autoSpaceDE w:val="0"/>
        <w:spacing w:after="0" w:line="240" w:lineRule="auto"/>
        <w:ind w:left="426" w:hanging="426"/>
        <w:jc w:val="both"/>
        <w:rPr>
          <w:rFonts w:ascii="Calibri Light" w:eastAsia="Times New Roman" w:hAnsi="Calibri Light" w:cs="Calibri Light"/>
          <w:b/>
          <w:bCs/>
          <w:lang w:eastAsia="pl-PL"/>
        </w:rPr>
      </w:pPr>
      <w:r w:rsidRPr="009F1760">
        <w:rPr>
          <w:rFonts w:ascii="Calibri Light" w:eastAsia="Times New Roman" w:hAnsi="Calibri Light" w:cs="Calibri Light"/>
          <w:lang w:eastAsia="pl-PL"/>
        </w:rPr>
        <w:t xml:space="preserve">Zmiana postanowień zawartej umowy może nastąpić za zgodą obu Stron umowy, gdy zajdą przesłanki opisane w art. 455 ustawy </w:t>
      </w:r>
      <w:proofErr w:type="spellStart"/>
      <w:r w:rsidRPr="009F1760">
        <w:rPr>
          <w:rFonts w:ascii="Calibri Light" w:eastAsia="Times New Roman" w:hAnsi="Calibri Light" w:cs="Calibri Light"/>
          <w:lang w:eastAsia="pl-PL"/>
        </w:rPr>
        <w:t>Pzp</w:t>
      </w:r>
      <w:proofErr w:type="spellEnd"/>
      <w:r w:rsidRPr="009F1760">
        <w:rPr>
          <w:rFonts w:ascii="Calibri Light" w:eastAsia="Times New Roman" w:hAnsi="Calibri Light" w:cs="Calibri Light"/>
          <w:lang w:eastAsia="pl-PL"/>
        </w:rPr>
        <w:t>.</w:t>
      </w:r>
    </w:p>
    <w:p w14:paraId="1681D7F6" w14:textId="77777777" w:rsidR="00956A77" w:rsidRPr="009F1760" w:rsidRDefault="00956A77" w:rsidP="00956A77">
      <w:pPr>
        <w:widowControl w:val="0"/>
        <w:numPr>
          <w:ilvl w:val="0"/>
          <w:numId w:val="53"/>
        </w:numPr>
        <w:tabs>
          <w:tab w:val="left" w:pos="426"/>
        </w:tabs>
        <w:autoSpaceDE w:val="0"/>
        <w:spacing w:after="0" w:line="240" w:lineRule="auto"/>
        <w:ind w:left="426" w:hanging="426"/>
        <w:jc w:val="both"/>
        <w:rPr>
          <w:rFonts w:ascii="Calibri Light" w:eastAsia="Times New Roman" w:hAnsi="Calibri Light" w:cs="Calibri Light"/>
          <w:b/>
          <w:bCs/>
          <w:lang w:eastAsia="pl-PL"/>
        </w:rPr>
      </w:pPr>
      <w:bookmarkStart w:id="11" w:name="_Hlk163032355"/>
      <w:r w:rsidRPr="009F1760">
        <w:rPr>
          <w:rFonts w:ascii="Calibri Light" w:eastAsia="Times New Roman" w:hAnsi="Calibri Light" w:cs="Calibri Light"/>
          <w:lang w:eastAsia="pl-PL"/>
        </w:rPr>
        <w:t>Zamawiający dopuszcza zmiany wynagrodzenia w przypadku:</w:t>
      </w:r>
    </w:p>
    <w:bookmarkEnd w:id="11"/>
    <w:p w14:paraId="0E46BD9B" w14:textId="77777777" w:rsidR="00956A77" w:rsidRPr="009F1760" w:rsidRDefault="00956A77" w:rsidP="00956A77">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stawki podatku od towarów i usług (VAT) na usługi będące przedmiotem umowy - wynagrodzenie ulegnie zmianie stosownie do zmienionej stawki VAT, od dnia wejścia w życie nowej stawki VAT, kwota netto wynagrodzenia pozostaje bez zmian;</w:t>
      </w:r>
    </w:p>
    <w:p w14:paraId="4AE4907D" w14:textId="62F7D056" w:rsidR="00956A77" w:rsidRPr="009F1760" w:rsidRDefault="00956A77" w:rsidP="00956A77">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 xml:space="preserve">zmiany minimalnego wynagrodzenia za pracę lub minimalnej stawki godzinowej ustalonych na podstawie art. 2 ust. 3-5 ustawy z dnia 10 października 2002 r. </w:t>
      </w:r>
      <w:r>
        <w:rPr>
          <w:rFonts w:ascii="Calibri Light" w:eastAsia="Times New Roman" w:hAnsi="Calibri Light" w:cs="Calibri Light"/>
          <w:color w:val="000000"/>
          <w:lang w:eastAsia="pl-PL"/>
        </w:rPr>
        <w:br/>
      </w:r>
      <w:r w:rsidRPr="009F1760">
        <w:rPr>
          <w:rFonts w:ascii="Calibri Light" w:eastAsia="Times New Roman" w:hAnsi="Calibri Light" w:cs="Calibri Light"/>
          <w:color w:val="000000"/>
          <w:lang w:eastAsia="pl-PL"/>
        </w:rPr>
        <w:t>o minimalnym wynagrodzeniu za pracę</w:t>
      </w:r>
      <w:r>
        <w:rPr>
          <w:rFonts w:ascii="Calibri Light" w:eastAsia="Times New Roman" w:hAnsi="Calibri Light" w:cs="Calibri Light"/>
          <w:color w:val="000000"/>
          <w:lang w:eastAsia="pl-PL"/>
        </w:rPr>
        <w:t>;</w:t>
      </w:r>
    </w:p>
    <w:p w14:paraId="3D87F98E" w14:textId="77777777" w:rsidR="00956A77" w:rsidRPr="009F1760" w:rsidRDefault="00956A77" w:rsidP="00956A77">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zasad podlegania ubezpieczeniom społecznym lub ubezpieczeniu zdrowotnemu lub wysokości stawki składki na ubezpieczenia społeczne lub zdrowotne;</w:t>
      </w:r>
    </w:p>
    <w:p w14:paraId="247D96E0" w14:textId="77777777" w:rsidR="00956A77" w:rsidRPr="009F1760" w:rsidRDefault="00956A77" w:rsidP="00956A77">
      <w:pPr>
        <w:numPr>
          <w:ilvl w:val="1"/>
          <w:numId w:val="51"/>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zasad gromadzenia i wysokości wpłat do pracowniczych planów kapitałowych,</w:t>
      </w:r>
      <w:r>
        <w:rPr>
          <w:rFonts w:ascii="Calibri Light" w:eastAsia="Times New Roman" w:hAnsi="Calibri Light" w:cs="Calibri Light"/>
          <w:color w:val="000000"/>
          <w:lang w:eastAsia="pl-PL"/>
        </w:rPr>
        <w:br/>
      </w:r>
      <w:r w:rsidRPr="009F1760">
        <w:rPr>
          <w:rFonts w:ascii="Calibri Light" w:eastAsia="Times New Roman" w:hAnsi="Calibri Light" w:cs="Calibri Light"/>
          <w:color w:val="000000"/>
          <w:lang w:eastAsia="pl-PL"/>
        </w:rPr>
        <w:t>o których mowa w ustawie z dnia 4 października 2018 r. o pracowniczych planach kapitało</w:t>
      </w:r>
      <w:r>
        <w:rPr>
          <w:rFonts w:ascii="Calibri Light" w:eastAsia="Times New Roman" w:hAnsi="Calibri Light" w:cs="Calibri Light"/>
          <w:color w:val="000000"/>
          <w:lang w:eastAsia="pl-PL"/>
        </w:rPr>
        <w:t>wych</w:t>
      </w:r>
      <w:r w:rsidRPr="009F1760">
        <w:rPr>
          <w:rFonts w:ascii="Calibri Light" w:eastAsia="Times New Roman" w:hAnsi="Calibri Light" w:cs="Calibri Light"/>
          <w:color w:val="000000"/>
          <w:lang w:eastAsia="pl-PL"/>
        </w:rPr>
        <w:t>;</w:t>
      </w:r>
    </w:p>
    <w:p w14:paraId="0111E47F" w14:textId="77777777" w:rsidR="00956A77" w:rsidRPr="009F1760" w:rsidRDefault="00956A77" w:rsidP="00956A77">
      <w:pPr>
        <w:numPr>
          <w:ilvl w:val="1"/>
          <w:numId w:val="51"/>
        </w:numPr>
        <w:tabs>
          <w:tab w:val="left" w:pos="142"/>
          <w:tab w:val="left" w:pos="426"/>
          <w:tab w:val="num" w:pos="708"/>
        </w:tabs>
        <w:suppressAutoHyphens w:val="0"/>
        <w:spacing w:after="0" w:line="240" w:lineRule="auto"/>
        <w:ind w:left="993" w:hanging="567"/>
        <w:jc w:val="both"/>
        <w:rPr>
          <w:rFonts w:ascii="Calibri Light" w:eastAsia="Times New Roman" w:hAnsi="Calibri Light" w:cs="Calibri Light"/>
          <w:b/>
          <w:bCs/>
          <w:color w:val="000000"/>
          <w:lang w:eastAsia="pl-PL"/>
        </w:rPr>
      </w:pPr>
      <w:r w:rsidRPr="009F1760">
        <w:rPr>
          <w:rFonts w:ascii="Calibri Light" w:eastAsia="Times New Roman" w:hAnsi="Calibri Light" w:cs="Calibri Light"/>
          <w:color w:val="000000"/>
          <w:lang w:eastAsia="pl-PL"/>
        </w:rPr>
        <w:t xml:space="preserve">zmiany ceny materiałów lub kosztów związanych z realizacją zamówienia. Wpływ zmiany cen materiałów lub kosztów na koszt wykonania zamówienia nastąpi na podstawie wniosku strony wnioskującej o zmianę i dokumentów dołączonych do tego wniosku oraz będzie każdorazowo określany przez strony w drodze negocjacji. Zmiana wynagrodzenia nastąpi z uwzględnieniem </w:t>
      </w:r>
      <w:r w:rsidRPr="006A52F6">
        <w:rPr>
          <w:rFonts w:ascii="Calibri Light" w:eastAsia="Times New Roman" w:hAnsi="Calibri Light" w:cs="Calibri Light"/>
          <w:lang w:eastAsia="pl-PL"/>
        </w:rPr>
        <w:t>łącznie</w:t>
      </w:r>
      <w:r>
        <w:rPr>
          <w:rFonts w:ascii="Calibri Light" w:eastAsia="Times New Roman" w:hAnsi="Calibri Light" w:cs="Calibri Light"/>
          <w:color w:val="000000"/>
          <w:lang w:eastAsia="pl-PL"/>
        </w:rPr>
        <w:t xml:space="preserve"> </w:t>
      </w:r>
      <w:r w:rsidRPr="009F1760">
        <w:rPr>
          <w:rFonts w:ascii="Calibri Light" w:eastAsia="Times New Roman" w:hAnsi="Calibri Light" w:cs="Calibri Light"/>
          <w:color w:val="000000"/>
          <w:lang w:eastAsia="pl-PL"/>
        </w:rPr>
        <w:t>następujących zasad:</w:t>
      </w:r>
    </w:p>
    <w:p w14:paraId="26779CCD" w14:textId="3C569FE3" w:rsidR="00956A77" w:rsidRPr="009F1760" w:rsidRDefault="00956A77" w:rsidP="00956A77">
      <w:pPr>
        <w:pStyle w:val="Akapitzlist"/>
        <w:widowControl w:val="0"/>
        <w:numPr>
          <w:ilvl w:val="2"/>
          <w:numId w:val="51"/>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 xml:space="preserve">każda ze stron uprawniona jest do wystąpienia o zmianę wynagrodzenia w razie zmiany ceny materiałów lub kosztów związanych z realizacją zamówienia </w:t>
      </w:r>
      <w:r>
        <w:rPr>
          <w:rFonts w:ascii="Calibri Light" w:hAnsi="Calibri Light" w:cs="Calibri Light"/>
          <w:color w:val="000000"/>
          <w:lang w:eastAsia="pl-PL"/>
        </w:rPr>
        <w:br/>
      </w:r>
      <w:r w:rsidRPr="009F1760">
        <w:rPr>
          <w:rFonts w:ascii="Calibri Light" w:hAnsi="Calibri Light" w:cs="Calibri Light"/>
          <w:color w:val="000000"/>
          <w:lang w:eastAsia="pl-PL"/>
        </w:rPr>
        <w:lastRenderedPageBreak/>
        <w:t>o więcej niż 20% w stosunku do okresu, w którym podpisano umowę lub dokonano ostatniej zmiany wynagrodzenia;</w:t>
      </w:r>
    </w:p>
    <w:p w14:paraId="55C734F2" w14:textId="77777777" w:rsidR="00956A77" w:rsidRPr="009F1760" w:rsidRDefault="00956A77" w:rsidP="00956A77">
      <w:pPr>
        <w:pStyle w:val="Akapitzlist"/>
        <w:widowControl w:val="0"/>
        <w:numPr>
          <w:ilvl w:val="2"/>
          <w:numId w:val="51"/>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zmiana wynagrodzenia dokonana może zostać w okresach półrocznych, od zawarcia umowy lub ostatniej zmiany wynagrodzenia, w oparciu o ostatnio opublikowany kwartalny wskaźnik cen towarów i usług ogłoszony przez Prezesa GUS;</w:t>
      </w:r>
    </w:p>
    <w:p w14:paraId="56471067" w14:textId="62409743" w:rsidR="00956A77" w:rsidRPr="003B1E8C" w:rsidRDefault="00956A77" w:rsidP="00956A77">
      <w:pPr>
        <w:pStyle w:val="Akapitzlist"/>
        <w:widowControl w:val="0"/>
        <w:numPr>
          <w:ilvl w:val="2"/>
          <w:numId w:val="51"/>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 xml:space="preserve">maksymalna dopuszczalna zmiana wynagrodzenia Wykonawcy określonego </w:t>
      </w:r>
      <w:r>
        <w:rPr>
          <w:rFonts w:ascii="Calibri Light" w:hAnsi="Calibri Light" w:cs="Calibri Light"/>
          <w:color w:val="000000"/>
          <w:lang w:eastAsia="pl-PL"/>
        </w:rPr>
        <w:br/>
      </w:r>
      <w:r w:rsidRPr="009F1760">
        <w:rPr>
          <w:rFonts w:ascii="Calibri Light" w:hAnsi="Calibri Light" w:cs="Calibri Light"/>
          <w:color w:val="000000"/>
          <w:lang w:eastAsia="pl-PL"/>
        </w:rPr>
        <w:t>w §  ust. 1 w niniejszym trybie wynosi do 20%.</w:t>
      </w:r>
    </w:p>
    <w:p w14:paraId="7F4D1189" w14:textId="77777777" w:rsidR="00956A77" w:rsidRPr="003B1E8C" w:rsidRDefault="00956A77" w:rsidP="00956A77">
      <w:pPr>
        <w:pStyle w:val="Akapitzlist"/>
        <w:widowControl w:val="0"/>
        <w:tabs>
          <w:tab w:val="left" w:pos="142"/>
          <w:tab w:val="left" w:pos="993"/>
        </w:tabs>
        <w:suppressAutoHyphens/>
        <w:autoSpaceDE w:val="0"/>
        <w:spacing w:after="0" w:line="240" w:lineRule="auto"/>
        <w:ind w:left="993" w:hanging="567"/>
        <w:jc w:val="both"/>
        <w:rPr>
          <w:rFonts w:ascii="Calibri Light" w:hAnsi="Calibri Light" w:cs="Calibri Light"/>
          <w:b/>
          <w:bCs/>
          <w:color w:val="000000"/>
          <w:lang w:eastAsia="pl-PL"/>
        </w:rPr>
      </w:pPr>
      <w:r>
        <w:rPr>
          <w:rFonts w:ascii="Calibri Light" w:eastAsia="Times New Roman" w:hAnsi="Calibri Light" w:cs="Calibri Light"/>
          <w:lang w:eastAsia="pl-PL"/>
        </w:rPr>
        <w:t xml:space="preserve">3.6.  </w:t>
      </w:r>
      <w:r w:rsidRPr="003B1E8C">
        <w:rPr>
          <w:rFonts w:ascii="Calibri Light" w:eastAsia="Times New Roman" w:hAnsi="Calibri Light" w:cs="Calibri Light"/>
          <w:lang w:eastAsia="pl-PL"/>
        </w:rPr>
        <w:t>Zamawiający dopuszcza inne zmiany w umowie w przypadku:</w:t>
      </w:r>
    </w:p>
    <w:p w14:paraId="4AA6B7F8" w14:textId="6CCB0D1D" w:rsidR="00956A77" w:rsidRPr="00217113" w:rsidRDefault="00956A77" w:rsidP="00956A77">
      <w:pPr>
        <w:pStyle w:val="Akapitzlist"/>
        <w:spacing w:after="0" w:line="240" w:lineRule="auto"/>
        <w:ind w:left="1701"/>
        <w:jc w:val="both"/>
        <w:rPr>
          <w:rFonts w:ascii="Calibri Light" w:hAnsi="Calibri Light"/>
          <w:lang w:eastAsia="en-US"/>
        </w:rPr>
      </w:pPr>
      <w:r>
        <w:rPr>
          <w:rFonts w:ascii="Calibri Light" w:hAnsi="Calibri Light" w:cs="Calibri Light"/>
        </w:rPr>
        <w:t>-</w:t>
      </w:r>
      <w:r w:rsidRPr="00217113">
        <w:rPr>
          <w:rFonts w:ascii="Calibri Light" w:hAnsi="Calibri Light" w:cs="Calibri Light"/>
        </w:rPr>
        <w:t xml:space="preserve">zmianę umowy w przypadku zmian danych identyfikujących Strony (np. </w:t>
      </w:r>
      <w:r>
        <w:rPr>
          <w:rFonts w:ascii="Calibri Light" w:hAnsi="Calibri Light" w:cs="Calibri Light"/>
        </w:rPr>
        <w:br/>
      </w:r>
      <w:r w:rsidRPr="00217113">
        <w:rPr>
          <w:rFonts w:ascii="Calibri Light" w:hAnsi="Calibri Light" w:cs="Calibri Light"/>
        </w:rPr>
        <w:t>w wyniku przekształcenia, zmiany adresu itp.).</w:t>
      </w:r>
    </w:p>
    <w:p w14:paraId="78EC8107" w14:textId="44C30154" w:rsidR="00956A77" w:rsidRPr="003B1E8C" w:rsidRDefault="00956A77" w:rsidP="00956A77">
      <w:pPr>
        <w:pStyle w:val="Akapitzlist"/>
        <w:spacing w:after="0" w:line="240" w:lineRule="auto"/>
        <w:ind w:left="1701"/>
        <w:jc w:val="both"/>
        <w:rPr>
          <w:rFonts w:ascii="Calibri Light" w:hAnsi="Calibri Light"/>
          <w:lang w:eastAsia="en-US"/>
        </w:rPr>
      </w:pPr>
      <w:r>
        <w:rPr>
          <w:rFonts w:ascii="Calibri Light" w:hAnsi="Calibri Light" w:cs="Calibri Light"/>
        </w:rPr>
        <w:t>-</w:t>
      </w:r>
      <w:r w:rsidRPr="00217113">
        <w:rPr>
          <w:rFonts w:ascii="Calibri Light" w:hAnsi="Calibri Light" w:cs="Calibri Light"/>
        </w:rPr>
        <w:t xml:space="preserve">wystąpienia okoliczności (zdarzeń), na które Strony nie miały wpływu, </w:t>
      </w:r>
      <w:r>
        <w:rPr>
          <w:rFonts w:ascii="Calibri Light" w:hAnsi="Calibri Light" w:cs="Calibri Light"/>
        </w:rPr>
        <w:br/>
      </w:r>
      <w:r w:rsidRPr="00217113">
        <w:rPr>
          <w:rFonts w:ascii="Calibri Light" w:hAnsi="Calibri Light" w:cs="Calibri Light"/>
        </w:rPr>
        <w:t>a dotyczyły działania lub zaniechania:</w:t>
      </w:r>
      <w:r>
        <w:rPr>
          <w:rFonts w:ascii="Calibri Light" w:hAnsi="Calibri Light" w:cs="Calibri Light"/>
        </w:rPr>
        <w:t xml:space="preserve"> </w:t>
      </w:r>
      <w:r w:rsidRPr="00763133">
        <w:rPr>
          <w:rFonts w:ascii="Calibri Light" w:hAnsi="Calibri Light" w:cs="Calibri Light"/>
        </w:rPr>
        <w:t>osób trzecich,</w:t>
      </w:r>
      <w:r>
        <w:rPr>
          <w:rFonts w:ascii="Calibri Light" w:hAnsi="Calibri Light" w:cs="Calibri Light"/>
        </w:rPr>
        <w:t xml:space="preserve"> </w:t>
      </w:r>
      <w:r w:rsidRPr="00763133">
        <w:rPr>
          <w:rFonts w:ascii="Calibri Light" w:hAnsi="Calibri Light" w:cs="Calibri Light"/>
        </w:rPr>
        <w:t>organów administracji publicznej;</w:t>
      </w:r>
    </w:p>
    <w:p w14:paraId="241EE4E1" w14:textId="77777777" w:rsidR="00956A77" w:rsidRPr="00F44EFD" w:rsidRDefault="00956A77" w:rsidP="00956A77">
      <w:pPr>
        <w:pStyle w:val="Akapitzlist"/>
        <w:widowControl w:val="0"/>
        <w:numPr>
          <w:ilvl w:val="1"/>
          <w:numId w:val="9"/>
        </w:numPr>
        <w:autoSpaceDE w:val="0"/>
        <w:spacing w:after="0" w:line="240" w:lineRule="auto"/>
        <w:ind w:left="993" w:hanging="567"/>
        <w:jc w:val="both"/>
        <w:rPr>
          <w:rFonts w:ascii="Calibri Light" w:hAnsi="Calibri Light" w:cs="Calibri Light"/>
        </w:rPr>
      </w:pPr>
      <w:r w:rsidRPr="00F44EFD">
        <w:rPr>
          <w:rFonts w:ascii="Calibri Light" w:hAnsi="Calibri Light" w:cs="Calibri Light"/>
        </w:rPr>
        <w:t>wystąpienia okoliczności (zdarzeń), na które Strony nie miały wpływu, a dotyczyły działania lub zaniechania: osób trzecich, organów administracji publicznej lub są uzasadnione wystąpieniem siły wyższej - od dnia zawarcia aneksu.</w:t>
      </w:r>
    </w:p>
    <w:p w14:paraId="503F3E9D" w14:textId="0816CDA8" w:rsidR="00956A77" w:rsidRPr="00F44EFD" w:rsidRDefault="00956A77" w:rsidP="00956A77">
      <w:pPr>
        <w:pStyle w:val="Akapitzlist"/>
        <w:widowControl w:val="0"/>
        <w:numPr>
          <w:ilvl w:val="0"/>
          <w:numId w:val="52"/>
        </w:numPr>
        <w:autoSpaceDE w:val="0"/>
        <w:spacing w:after="0" w:line="240" w:lineRule="auto"/>
        <w:ind w:left="426"/>
        <w:jc w:val="both"/>
        <w:rPr>
          <w:rFonts w:ascii="Calibri Light" w:eastAsia="Times New Roman" w:hAnsi="Calibri Light" w:cs="Calibri Light"/>
          <w:b/>
          <w:bCs/>
          <w:kern w:val="3"/>
          <w:lang w:eastAsia="zh-CN"/>
        </w:rPr>
      </w:pPr>
      <w:r w:rsidRPr="00F44EFD">
        <w:rPr>
          <w:rFonts w:ascii="Calibri Light" w:eastAsia="Times New Roman" w:hAnsi="Calibri Light" w:cs="Calibri Light"/>
          <w:color w:val="000000"/>
        </w:rPr>
        <w:t xml:space="preserve">Jeżeli zaktualizuje się którakolwiek z podstaw do zmiany wynagrodzenia, o której mowa </w:t>
      </w:r>
      <w:r>
        <w:rPr>
          <w:rFonts w:ascii="Calibri Light" w:eastAsia="Times New Roman" w:hAnsi="Calibri Light" w:cs="Calibri Light"/>
          <w:color w:val="000000"/>
        </w:rPr>
        <w:br/>
      </w:r>
      <w:r w:rsidRPr="00F44EFD">
        <w:rPr>
          <w:rFonts w:ascii="Calibri Light" w:eastAsia="Times New Roman" w:hAnsi="Calibri Light" w:cs="Calibri Light"/>
          <w:color w:val="000000"/>
        </w:rPr>
        <w:t>w powyżej Wykonawca zobowiązany jest przedstawić Zamawiającemu szczegółową kalkulację zmiany wysokości swojego wynagrodzenia oraz wykaże bezpośredni wpływ tych zmian na koszty wykonania przedmiotu umowy. Zamawiający może żądać od Wykonawcy dodatkowych wyjaśnień w zakresie odnoszącym się do przedstawionej kalkulacji, w tym w szczególności wyjaśnień, których celem jest jednoznaczne i wyczerpujące wykazanie, w jaki sposób zmiany przepisów, o których mowa w art. 436 pkt 4 ustawy Prawo zamówień publicznych, wpłynęły na koszt wykonania zamówienia. Ewentualna zmiana wysokości wynagrodzenia będzie poprzedzona badaniem dokumentów przedstawionych przez Wykonawcę i będzie następowała w oparciu o aneks do umowy.</w:t>
      </w:r>
    </w:p>
    <w:p w14:paraId="2551F3B0" w14:textId="6DDC6D36" w:rsidR="00956A77" w:rsidRPr="00C638A7" w:rsidRDefault="00956A77" w:rsidP="00956A77">
      <w:pPr>
        <w:widowControl w:val="0"/>
        <w:numPr>
          <w:ilvl w:val="0"/>
          <w:numId w:val="52"/>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217EE4">
        <w:rPr>
          <w:rFonts w:ascii="Calibri Light" w:eastAsia="Times New Roman" w:hAnsi="Calibri Light" w:cs="Calibri Light"/>
          <w:color w:val="000000"/>
          <w:sz w:val="24"/>
          <w:szCs w:val="24"/>
        </w:rPr>
        <w:t xml:space="preserve">W </w:t>
      </w:r>
      <w:r w:rsidRPr="00217EE4">
        <w:rPr>
          <w:rFonts w:ascii="Calibri Light" w:eastAsia="Times New Roman" w:hAnsi="Calibri Light" w:cs="Calibri Light"/>
          <w:color w:val="000000"/>
        </w:rPr>
        <w:t xml:space="preserve">przypadku zmiany, o której mowa w ust. 3 pkt.  3.2. wynagrodzenie Wykonawcy ulegnie zmianie o wartość wzrostu całkowitego kosztu Wykonawcy wynikającą ze zwiększenia wynagrodzeń osób bezpośrednio wykonujących usługę do wysokości aktualnie obowiązującego minimalnego </w:t>
      </w:r>
      <w:r w:rsidRPr="00C638A7">
        <w:rPr>
          <w:rFonts w:ascii="Calibri Light" w:eastAsia="Times New Roman" w:hAnsi="Calibri Light" w:cs="Calibri Light"/>
          <w:color w:val="000000"/>
        </w:rPr>
        <w:t xml:space="preserve">wynagrodzenia lub minimalnej stawki godzinowej, </w:t>
      </w:r>
      <w:r>
        <w:rPr>
          <w:rFonts w:ascii="Calibri Light" w:eastAsia="Times New Roman" w:hAnsi="Calibri Light" w:cs="Calibri Light"/>
          <w:color w:val="000000"/>
        </w:rPr>
        <w:br/>
      </w:r>
      <w:r w:rsidRPr="00C638A7">
        <w:rPr>
          <w:rFonts w:ascii="Calibri Light" w:eastAsia="Times New Roman" w:hAnsi="Calibri Light" w:cs="Calibri Light"/>
          <w:color w:val="000000"/>
        </w:rPr>
        <w:t>z uwzględnieniem wszystkich obciążeń publicznoprawnych od kwoty wzrostu minimalnego wynagrodzenia lub minimalnej stawki godzinowej.</w:t>
      </w:r>
    </w:p>
    <w:p w14:paraId="53FE7AEE" w14:textId="77777777" w:rsidR="00956A77" w:rsidRPr="00C638A7" w:rsidRDefault="00956A77" w:rsidP="00956A77">
      <w:pPr>
        <w:widowControl w:val="0"/>
        <w:numPr>
          <w:ilvl w:val="0"/>
          <w:numId w:val="52"/>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C638A7">
        <w:rPr>
          <w:rFonts w:ascii="Calibri Light" w:eastAsia="Times New Roman" w:hAnsi="Calibri Light" w:cs="Calibri Light"/>
          <w:color w:val="000000"/>
        </w:rPr>
        <w:t>W przypadku zmiany, o którym mowa w ust. 3 pkt. 3.4.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4BEEE0D" w14:textId="77777777" w:rsidR="00956A77" w:rsidRPr="00C638A7" w:rsidRDefault="00956A77" w:rsidP="00956A77">
      <w:pPr>
        <w:widowControl w:val="0"/>
        <w:numPr>
          <w:ilvl w:val="0"/>
          <w:numId w:val="52"/>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C638A7">
        <w:rPr>
          <w:rFonts w:ascii="Calibri Light" w:hAnsi="Calibri Light" w:cs="Calibri Light"/>
        </w:rPr>
        <w:t>Wykonawca, którego wynagrodzenie zostało zmienione zgodnie z ust. 3 pkt 3.</w:t>
      </w:r>
      <w:r>
        <w:rPr>
          <w:rFonts w:ascii="Calibri Light" w:hAnsi="Calibri Light" w:cs="Calibri Light"/>
        </w:rPr>
        <w:t>5</w:t>
      </w:r>
      <w:r w:rsidRPr="00C638A7">
        <w:rPr>
          <w:rFonts w:ascii="Calibri Light" w:hAnsi="Calibri Light" w:cs="Calibri Light"/>
        </w:rPr>
        <w:t xml:space="preserve">. , zobowiązany jest do zmiany wynagrodzenia należnego podwykonawcom w zakresie odpowiadającym zmianom cen materiałów lub kosztów dotyczących zobowiązania podwykonawcy, jeżeli łącznie spełnione są następujące warunki: </w:t>
      </w:r>
    </w:p>
    <w:p w14:paraId="0BBF50A7" w14:textId="77777777" w:rsidR="00956A77" w:rsidRPr="00C638A7" w:rsidRDefault="00956A77" w:rsidP="00956A77">
      <w:pPr>
        <w:widowControl w:val="0"/>
        <w:autoSpaceDE w:val="0"/>
        <w:spacing w:after="0" w:line="240" w:lineRule="auto"/>
        <w:ind w:left="426" w:firstLine="283"/>
        <w:jc w:val="both"/>
        <w:rPr>
          <w:rFonts w:ascii="Calibri Light" w:eastAsia="Times New Roman" w:hAnsi="Calibri Light" w:cs="Calibri Light"/>
          <w:b/>
          <w:bCs/>
          <w:kern w:val="3"/>
          <w:lang w:eastAsia="zh-CN"/>
        </w:rPr>
      </w:pPr>
      <w:r>
        <w:rPr>
          <w:rFonts w:ascii="Calibri Light" w:hAnsi="Calibri Light" w:cs="Calibri Light"/>
        </w:rPr>
        <w:t>7.1</w:t>
      </w:r>
      <w:r w:rsidRPr="00C638A7">
        <w:rPr>
          <w:rFonts w:ascii="Calibri Light" w:hAnsi="Calibri Light" w:cs="Calibri Light"/>
        </w:rPr>
        <w:t xml:space="preserve">. przedmiotem umowy są dostawy lub usługi; </w:t>
      </w:r>
    </w:p>
    <w:p w14:paraId="4585C7AC" w14:textId="77777777" w:rsidR="00956A77" w:rsidRPr="00C638A7" w:rsidRDefault="00956A77" w:rsidP="00956A77">
      <w:pPr>
        <w:widowControl w:val="0"/>
        <w:autoSpaceDE w:val="0"/>
        <w:spacing w:after="0" w:line="240" w:lineRule="auto"/>
        <w:ind w:left="709"/>
        <w:jc w:val="both"/>
        <w:rPr>
          <w:rFonts w:ascii="Calibri Light" w:eastAsia="Times New Roman" w:hAnsi="Calibri Light" w:cs="Calibri Light"/>
          <w:b/>
          <w:bCs/>
          <w:kern w:val="3"/>
          <w:lang w:eastAsia="zh-CN"/>
        </w:rPr>
      </w:pPr>
      <w:r>
        <w:rPr>
          <w:rFonts w:ascii="Calibri Light" w:hAnsi="Calibri Light" w:cs="Calibri Light"/>
        </w:rPr>
        <w:t>7</w:t>
      </w:r>
      <w:r w:rsidRPr="00C638A7">
        <w:rPr>
          <w:rFonts w:ascii="Calibri Light" w:hAnsi="Calibri Light" w:cs="Calibri Light"/>
        </w:rPr>
        <w:t xml:space="preserve">.2. okres obowiązywania umowy przekracza </w:t>
      </w:r>
      <w:r>
        <w:rPr>
          <w:rFonts w:ascii="Calibri Light" w:hAnsi="Calibri Light" w:cs="Calibri Light"/>
        </w:rPr>
        <w:t xml:space="preserve">6 </w:t>
      </w:r>
      <w:r w:rsidRPr="00C638A7">
        <w:rPr>
          <w:rFonts w:ascii="Calibri Light" w:hAnsi="Calibri Light" w:cs="Calibri Light"/>
        </w:rPr>
        <w:t>miesięcy.</w:t>
      </w:r>
    </w:p>
    <w:p w14:paraId="3849E362" w14:textId="77777777" w:rsidR="00956A77" w:rsidRDefault="00956A77" w:rsidP="00956A77">
      <w:pPr>
        <w:spacing w:after="0" w:line="240" w:lineRule="auto"/>
        <w:jc w:val="both"/>
        <w:rPr>
          <w:rFonts w:ascii="Calibri Light" w:eastAsia="Times New Roman" w:hAnsi="Calibri Light" w:cs="Calibri Light"/>
          <w:kern w:val="3"/>
          <w:lang w:eastAsia="zh-CN"/>
        </w:rPr>
      </w:pPr>
      <w:r w:rsidRPr="00C638A7">
        <w:rPr>
          <w:rFonts w:ascii="Calibri Light" w:eastAsia="Times New Roman" w:hAnsi="Calibri Light" w:cs="Calibri Light"/>
          <w:kern w:val="3"/>
          <w:lang w:eastAsia="zh-CN"/>
        </w:rPr>
        <w:t>Wszelkie zmiany treści wymagają formy pisemnej w postaci aneksu, pod rygorem nieważności</w:t>
      </w:r>
      <w:r>
        <w:rPr>
          <w:rFonts w:ascii="Calibri Light" w:eastAsia="Times New Roman" w:hAnsi="Calibri Light" w:cs="Calibri Light"/>
          <w:kern w:val="3"/>
          <w:lang w:eastAsia="zh-CN"/>
        </w:rPr>
        <w:t>.</w:t>
      </w:r>
    </w:p>
    <w:p w14:paraId="292A6C72" w14:textId="5295405B" w:rsidR="0053353A" w:rsidRDefault="0053353A" w:rsidP="00956A77">
      <w:pPr>
        <w:spacing w:after="0" w:line="240" w:lineRule="auto"/>
        <w:ind w:left="426" w:hanging="426"/>
        <w:jc w:val="both"/>
        <w:rPr>
          <w:rFonts w:ascii="Calibri Light" w:eastAsia="Calibri" w:hAnsi="Calibri Light" w:cs="Calibri Light"/>
          <w:lang w:eastAsia="en-US"/>
        </w:rPr>
      </w:pPr>
    </w:p>
    <w:p w14:paraId="2A82EB45" w14:textId="77777777" w:rsidR="00956A77" w:rsidRDefault="00956A77" w:rsidP="00956A77">
      <w:pPr>
        <w:spacing w:after="0" w:line="240" w:lineRule="auto"/>
        <w:ind w:left="426" w:hanging="426"/>
        <w:jc w:val="both"/>
        <w:rPr>
          <w:rFonts w:ascii="Calibri Light" w:eastAsia="Calibri" w:hAnsi="Calibri Light" w:cs="Calibri Light"/>
        </w:rPr>
      </w:pPr>
    </w:p>
    <w:p w14:paraId="20CD56F5" w14:textId="77777777" w:rsidR="00956A77" w:rsidRPr="00A63482" w:rsidRDefault="00956A77" w:rsidP="00956A77">
      <w:pPr>
        <w:spacing w:after="0" w:line="240" w:lineRule="auto"/>
        <w:ind w:left="426" w:hanging="426"/>
        <w:jc w:val="both"/>
        <w:rPr>
          <w:rFonts w:ascii="Calibri Light" w:eastAsia="Calibri" w:hAnsi="Calibri Light" w:cs="Calibri Light"/>
        </w:rPr>
      </w:pPr>
    </w:p>
    <w:p w14:paraId="5B8F10F4" w14:textId="77777777" w:rsidR="00D53E52" w:rsidRPr="00A63482" w:rsidRDefault="00D53E52" w:rsidP="00A63482">
      <w:pPr>
        <w:tabs>
          <w:tab w:val="left" w:pos="708"/>
          <w:tab w:val="left" w:pos="4608"/>
        </w:tabs>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1</w:t>
      </w:r>
      <w:r w:rsidR="00D82D47" w:rsidRPr="00A63482">
        <w:rPr>
          <w:rFonts w:ascii="Calibri Light" w:eastAsia="Times New Roman" w:hAnsi="Calibri Light" w:cs="Calibri Light"/>
          <w:b/>
          <w:bCs/>
          <w:lang w:eastAsia="pl-PL"/>
        </w:rPr>
        <w:t>1</w:t>
      </w:r>
    </w:p>
    <w:p w14:paraId="77D9CE2B" w14:textId="77777777" w:rsidR="00292650" w:rsidRPr="00A63482" w:rsidRDefault="00292650" w:rsidP="00A63482">
      <w:pPr>
        <w:spacing w:after="0" w:line="240" w:lineRule="auto"/>
        <w:jc w:val="center"/>
        <w:rPr>
          <w:rFonts w:ascii="Calibri Light" w:hAnsi="Calibri Light" w:cs="Calibri Light"/>
          <w:b/>
          <w:bCs/>
        </w:rPr>
      </w:pPr>
      <w:r w:rsidRPr="00A63482">
        <w:rPr>
          <w:rFonts w:ascii="Calibri Light" w:hAnsi="Calibri Light" w:cs="Calibri Light"/>
          <w:b/>
          <w:bCs/>
        </w:rPr>
        <w:lastRenderedPageBreak/>
        <w:t>Osoby wskazane do kontaktu w czasie realizacji umowy</w:t>
      </w:r>
    </w:p>
    <w:p w14:paraId="26B4E4B3" w14:textId="02053762" w:rsidR="00561449" w:rsidRPr="00A63482" w:rsidRDefault="00A92DDF" w:rsidP="00A63482">
      <w:pPr>
        <w:numPr>
          <w:ilvl w:val="0"/>
          <w:numId w:val="5"/>
        </w:numPr>
        <w:tabs>
          <w:tab w:val="num" w:pos="426"/>
        </w:tabs>
        <w:suppressAutoHyphens w:val="0"/>
        <w:spacing w:after="0" w:line="240" w:lineRule="auto"/>
        <w:ind w:left="426" w:hanging="426"/>
        <w:jc w:val="both"/>
        <w:rPr>
          <w:rFonts w:ascii="Calibri Light" w:eastAsia="Calibri" w:hAnsi="Calibri Light" w:cs="Calibri Light"/>
          <w:lang w:eastAsia="pl-PL"/>
        </w:rPr>
      </w:pPr>
      <w:r w:rsidRPr="00A63482">
        <w:rPr>
          <w:rFonts w:ascii="Calibri Light" w:eastAsia="Calibri" w:hAnsi="Calibri Light" w:cs="Calibri Light"/>
          <w:lang w:eastAsia="pl-PL"/>
        </w:rPr>
        <w:t xml:space="preserve">Osoba, </w:t>
      </w:r>
      <w:r w:rsidRPr="00A63482">
        <w:rPr>
          <w:rFonts w:ascii="Calibri Light" w:eastAsia="Times New Roman" w:hAnsi="Calibri Light" w:cs="Calibri Light"/>
          <w:lang w:eastAsia="pl-PL"/>
        </w:rPr>
        <w:t>odpowiedzialna</w:t>
      </w:r>
      <w:r w:rsidR="00804AD3" w:rsidRPr="00A63482">
        <w:rPr>
          <w:rFonts w:ascii="Calibri Light" w:eastAsia="Times New Roman" w:hAnsi="Calibri Light" w:cs="Calibri Light"/>
          <w:lang w:eastAsia="pl-PL"/>
        </w:rPr>
        <w:t xml:space="preserve"> za koordynowanie prac związanych z realizacją umowy ze strony </w:t>
      </w:r>
      <w:r w:rsidR="00804AD3" w:rsidRPr="00A63482">
        <w:rPr>
          <w:rFonts w:ascii="Calibri Light" w:eastAsia="Calibri" w:hAnsi="Calibri Light" w:cs="Calibri Light"/>
          <w:lang w:eastAsia="pl-PL"/>
        </w:rPr>
        <w:t xml:space="preserve">Wykonawcy </w:t>
      </w:r>
    </w:p>
    <w:p w14:paraId="04B67B40" w14:textId="77777777" w:rsidR="00561449" w:rsidRPr="00A63482" w:rsidRDefault="00561449" w:rsidP="00A63482">
      <w:pPr>
        <w:spacing w:after="0" w:line="240" w:lineRule="auto"/>
        <w:ind w:left="851" w:hanging="426"/>
        <w:rPr>
          <w:rFonts w:ascii="Calibri Light" w:eastAsia="Times New Roman" w:hAnsi="Calibri Light" w:cs="Calibri Light"/>
          <w:lang w:eastAsia="pl-PL"/>
        </w:rPr>
      </w:pPr>
    </w:p>
    <w:p w14:paraId="67A30005" w14:textId="41E43B72" w:rsidR="00561449" w:rsidRPr="00A63482" w:rsidRDefault="00561449" w:rsidP="00A63482">
      <w:pPr>
        <w:spacing w:after="0" w:line="240" w:lineRule="auto"/>
        <w:ind w:left="851"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Pan/Pani: </w:t>
      </w:r>
      <w:r w:rsidR="00EA5D08" w:rsidRPr="00A63482">
        <w:rPr>
          <w:rFonts w:ascii="Calibri Light" w:eastAsia="Times New Roman" w:hAnsi="Calibri Light" w:cs="Calibri Light"/>
          <w:lang w:eastAsia="pl-PL"/>
        </w:rPr>
        <w:t>……………………</w:t>
      </w:r>
      <w:r w:rsidRPr="00A63482">
        <w:rPr>
          <w:rFonts w:ascii="Calibri Light" w:eastAsia="Times New Roman" w:hAnsi="Calibri Light" w:cs="Calibri Light"/>
          <w:lang w:eastAsia="pl-PL"/>
        </w:rPr>
        <w:t xml:space="preserve">   </w:t>
      </w:r>
    </w:p>
    <w:p w14:paraId="73449B60" w14:textId="1696C28D" w:rsidR="00561449" w:rsidRPr="00A63482" w:rsidRDefault="00561449" w:rsidP="00A63482">
      <w:pPr>
        <w:spacing w:after="0" w:line="240" w:lineRule="auto"/>
        <w:ind w:left="851"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tel.: </w:t>
      </w:r>
      <w:hyperlink r:id="rId10" w:history="1">
        <w:r w:rsidR="00EA5D08" w:rsidRPr="00A63482">
          <w:rPr>
            <w:rStyle w:val="Hipercze"/>
            <w:rFonts w:ascii="Calibri Light" w:eastAsia="Times New Roman" w:hAnsi="Calibri Light" w:cs="Calibri Light"/>
            <w:color w:val="auto"/>
            <w:u w:val="none"/>
            <w:lang w:eastAsia="pl-PL"/>
          </w:rPr>
          <w:t>……………………………..</w:t>
        </w:r>
      </w:hyperlink>
    </w:p>
    <w:p w14:paraId="2A09B0BB" w14:textId="0C730F1A" w:rsidR="00561449" w:rsidRPr="00A63482" w:rsidRDefault="00561449" w:rsidP="00A63482">
      <w:pPr>
        <w:spacing w:after="0" w:line="240" w:lineRule="auto"/>
        <w:ind w:left="851" w:hanging="426"/>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e-mail: </w:t>
      </w:r>
      <w:r w:rsidR="00EA5D08" w:rsidRPr="00A63482">
        <w:rPr>
          <w:rFonts w:ascii="Calibri Light" w:eastAsia="Times New Roman" w:hAnsi="Calibri Light" w:cs="Calibri Light"/>
          <w:lang w:eastAsia="pl-PL"/>
        </w:rPr>
        <w:t>………………………….</w:t>
      </w:r>
    </w:p>
    <w:p w14:paraId="50CDBD57" w14:textId="77777777" w:rsidR="005D6F4E" w:rsidRPr="00A63482" w:rsidRDefault="005D6F4E" w:rsidP="00A63482">
      <w:pPr>
        <w:numPr>
          <w:ilvl w:val="0"/>
          <w:numId w:val="5"/>
        </w:numPr>
        <w:tabs>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Osoba odpowiedzialna za koordynowanie prac związanych z realizacją umowy ze strony Wykonawcy:</w:t>
      </w:r>
    </w:p>
    <w:p w14:paraId="7FE5906A" w14:textId="77777777" w:rsidR="005D6F4E" w:rsidRPr="00A63482" w:rsidRDefault="005D6F4E" w:rsidP="00A63482">
      <w:pPr>
        <w:suppressAutoHyphens w:val="0"/>
        <w:spacing w:after="0" w:line="240" w:lineRule="auto"/>
        <w:ind w:left="567" w:firstLine="709"/>
        <w:rPr>
          <w:rFonts w:ascii="Calibri Light" w:eastAsia="Times New Roman" w:hAnsi="Calibri Light" w:cs="Calibri Light"/>
          <w:lang w:eastAsia="pl-PL"/>
        </w:rPr>
      </w:pPr>
    </w:p>
    <w:p w14:paraId="24E21C3C" w14:textId="77777777" w:rsidR="005D6F4E" w:rsidRPr="00A63482" w:rsidRDefault="005D6F4E" w:rsidP="00A63482">
      <w:pPr>
        <w:suppressAutoHyphens w:val="0"/>
        <w:spacing w:after="0" w:line="240" w:lineRule="auto"/>
        <w:ind w:left="426"/>
        <w:rPr>
          <w:rFonts w:ascii="Calibri Light" w:eastAsia="Times New Roman" w:hAnsi="Calibri Light" w:cs="Calibri Light"/>
          <w:lang w:eastAsia="pl-PL"/>
        </w:rPr>
      </w:pPr>
      <w:r w:rsidRPr="00A63482">
        <w:rPr>
          <w:rFonts w:ascii="Calibri Light" w:eastAsia="Times New Roman" w:hAnsi="Calibri Light" w:cs="Calibri Light"/>
          <w:lang w:eastAsia="pl-PL"/>
        </w:rPr>
        <w:t>Pan/Pani ……………………………………………………………………………………………………….…………..…………………,</w:t>
      </w:r>
    </w:p>
    <w:p w14:paraId="1161E8AA" w14:textId="77777777" w:rsidR="005D6F4E" w:rsidRPr="00A63482" w:rsidRDefault="005D6F4E" w:rsidP="00A63482">
      <w:pPr>
        <w:suppressAutoHyphens w:val="0"/>
        <w:overflowPunct w:val="0"/>
        <w:autoSpaceDE w:val="0"/>
        <w:autoSpaceDN w:val="0"/>
        <w:adjustRightInd w:val="0"/>
        <w:spacing w:after="0" w:line="240" w:lineRule="auto"/>
        <w:ind w:left="426"/>
        <w:textAlignment w:val="baseline"/>
        <w:rPr>
          <w:rFonts w:ascii="Calibri Light" w:eastAsia="Times New Roman" w:hAnsi="Calibri Light" w:cs="Calibri Light"/>
          <w:bCs/>
          <w:lang w:eastAsia="pl-PL"/>
        </w:rPr>
      </w:pPr>
      <w:r w:rsidRPr="00A63482">
        <w:rPr>
          <w:rFonts w:ascii="Calibri Light" w:eastAsia="Times New Roman" w:hAnsi="Calibri Light" w:cs="Calibri Light"/>
          <w:bCs/>
          <w:lang w:eastAsia="pl-PL"/>
        </w:rPr>
        <w:t>Adres do korespondencji: ………………………….…………………………..…………………………………………..…….…,</w:t>
      </w:r>
    </w:p>
    <w:p w14:paraId="74278471" w14:textId="77777777" w:rsidR="005D6F4E" w:rsidRPr="00A63482" w:rsidRDefault="005D6F4E" w:rsidP="00A63482">
      <w:pPr>
        <w:spacing w:after="0" w:line="240" w:lineRule="auto"/>
        <w:ind w:left="426"/>
        <w:rPr>
          <w:rFonts w:ascii="Calibri Light" w:eastAsia="Times New Roman" w:hAnsi="Calibri Light" w:cs="Calibri Light"/>
          <w:spacing w:val="-2"/>
          <w:lang w:eastAsia="pl-PL"/>
        </w:rPr>
      </w:pPr>
      <w:r w:rsidRPr="00A63482">
        <w:rPr>
          <w:rFonts w:ascii="Calibri Light" w:eastAsia="Times New Roman" w:hAnsi="Calibri Light" w:cs="Calibri Light"/>
          <w:spacing w:val="-2"/>
          <w:lang w:eastAsia="pl-PL"/>
        </w:rPr>
        <w:t xml:space="preserve">tel.: </w:t>
      </w:r>
      <w:r w:rsidRPr="00A63482">
        <w:rPr>
          <w:rFonts w:ascii="Calibri Light" w:eastAsia="Times New Roman" w:hAnsi="Calibri Light" w:cs="Calibri Light"/>
          <w:lang w:eastAsia="pl-PL"/>
        </w:rPr>
        <w:t>……………………………………………………………………………………………………………………………..………………,</w:t>
      </w:r>
    </w:p>
    <w:p w14:paraId="2B10D638" w14:textId="77777777" w:rsidR="005D6F4E" w:rsidRPr="00A63482" w:rsidRDefault="005D6F4E" w:rsidP="00A63482">
      <w:pPr>
        <w:spacing w:after="0" w:line="240" w:lineRule="auto"/>
        <w:ind w:left="426"/>
        <w:rPr>
          <w:rFonts w:ascii="Calibri Light" w:eastAsia="Times New Roman" w:hAnsi="Calibri Light" w:cs="Calibri Light"/>
          <w:spacing w:val="-2"/>
          <w:lang w:eastAsia="pl-PL"/>
        </w:rPr>
      </w:pPr>
      <w:r w:rsidRPr="00A63482">
        <w:rPr>
          <w:rFonts w:ascii="Calibri Light" w:eastAsia="Times New Roman" w:hAnsi="Calibri Light" w:cs="Calibri Light"/>
          <w:spacing w:val="-2"/>
          <w:lang w:eastAsia="pl-PL"/>
        </w:rPr>
        <w:t xml:space="preserve">e-mail: </w:t>
      </w:r>
      <w:r w:rsidRPr="00A63482">
        <w:rPr>
          <w:rFonts w:ascii="Calibri Light" w:eastAsia="Times New Roman" w:hAnsi="Calibri Light" w:cs="Calibri Light"/>
          <w:lang w:eastAsia="pl-PL"/>
        </w:rPr>
        <w:t>……………………………………………….……………………………………………………………………………….………,</w:t>
      </w:r>
    </w:p>
    <w:p w14:paraId="3FF6DCDD" w14:textId="77777777" w:rsidR="00D53E52" w:rsidRPr="00A63482" w:rsidRDefault="005D6F4E" w:rsidP="00A63482">
      <w:pPr>
        <w:numPr>
          <w:ilvl w:val="0"/>
          <w:numId w:val="5"/>
        </w:numPr>
        <w:tabs>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 </w:t>
      </w:r>
      <w:r w:rsidR="00D53E52" w:rsidRPr="00A63482">
        <w:rPr>
          <w:rFonts w:ascii="Calibri Light" w:eastAsia="Times New Roman" w:hAnsi="Calibri Light" w:cs="Calibri Light"/>
          <w:lang w:eastAsia="pl-PL"/>
        </w:rPr>
        <w:t>Zmian</w:t>
      </w:r>
      <w:r w:rsidR="00DC4CA4" w:rsidRPr="00A63482">
        <w:rPr>
          <w:rFonts w:ascii="Calibri Light" w:eastAsia="Times New Roman" w:hAnsi="Calibri Light" w:cs="Calibri Light"/>
          <w:lang w:eastAsia="pl-PL"/>
        </w:rPr>
        <w:t>y</w:t>
      </w:r>
      <w:r w:rsidR="00D53E52" w:rsidRPr="00A63482">
        <w:rPr>
          <w:rFonts w:ascii="Calibri Light" w:eastAsia="Times New Roman" w:hAnsi="Calibri Light" w:cs="Calibri Light"/>
          <w:lang w:eastAsia="pl-PL"/>
        </w:rPr>
        <w:t xml:space="preserve"> przedstawiciel</w:t>
      </w:r>
      <w:r w:rsidR="00DC4CA4" w:rsidRPr="00A63482">
        <w:rPr>
          <w:rFonts w:ascii="Calibri Light" w:eastAsia="Times New Roman" w:hAnsi="Calibri Light" w:cs="Calibri Light"/>
          <w:lang w:eastAsia="pl-PL"/>
        </w:rPr>
        <w:t>i</w:t>
      </w:r>
      <w:r w:rsidR="00D53E52" w:rsidRPr="00A63482">
        <w:rPr>
          <w:rFonts w:ascii="Calibri Light" w:eastAsia="Times New Roman" w:hAnsi="Calibri Light" w:cs="Calibri Light"/>
          <w:lang w:eastAsia="pl-PL"/>
        </w:rPr>
        <w:t xml:space="preserve"> </w:t>
      </w:r>
      <w:r w:rsidR="00DC4CA4" w:rsidRPr="00A63482">
        <w:rPr>
          <w:rFonts w:ascii="Calibri Light" w:eastAsia="Times New Roman" w:hAnsi="Calibri Light" w:cs="Calibri Light"/>
          <w:lang w:eastAsia="pl-PL"/>
        </w:rPr>
        <w:t xml:space="preserve">odpowiedzialnych za koordynowanie prac związanych z realizacją umowy ze strony </w:t>
      </w:r>
      <w:r w:rsidR="00D53E52" w:rsidRPr="00A63482">
        <w:rPr>
          <w:rFonts w:ascii="Calibri Light" w:eastAsia="Times New Roman" w:hAnsi="Calibri Light" w:cs="Calibri Light"/>
          <w:lang w:eastAsia="pl-PL"/>
        </w:rPr>
        <w:t xml:space="preserve">Zamawiającego </w:t>
      </w:r>
      <w:r w:rsidR="00DC4CA4" w:rsidRPr="00A63482">
        <w:rPr>
          <w:rFonts w:ascii="Calibri Light" w:eastAsia="Times New Roman" w:hAnsi="Calibri Light" w:cs="Calibri Light"/>
          <w:lang w:eastAsia="pl-PL"/>
        </w:rPr>
        <w:t xml:space="preserve">i Wykonawcy </w:t>
      </w:r>
      <w:r w:rsidR="00D53E52" w:rsidRPr="00A63482">
        <w:rPr>
          <w:rFonts w:ascii="Calibri Light" w:eastAsia="Times New Roman" w:hAnsi="Calibri Light" w:cs="Calibri Light"/>
          <w:lang w:eastAsia="pl-PL"/>
        </w:rPr>
        <w:t>nie wymaga</w:t>
      </w:r>
      <w:r w:rsidR="00DC4CA4" w:rsidRPr="00A63482">
        <w:rPr>
          <w:rFonts w:ascii="Calibri Light" w:eastAsia="Times New Roman" w:hAnsi="Calibri Light" w:cs="Calibri Light"/>
          <w:lang w:eastAsia="pl-PL"/>
        </w:rPr>
        <w:t>ją</w:t>
      </w:r>
      <w:r w:rsidR="00D53E52" w:rsidRPr="00A63482">
        <w:rPr>
          <w:rFonts w:ascii="Calibri Light" w:eastAsia="Times New Roman" w:hAnsi="Calibri Light" w:cs="Calibri Light"/>
          <w:lang w:eastAsia="pl-PL"/>
        </w:rPr>
        <w:t xml:space="preserve"> sporządzenia aneksu, a jedynie pisemnego poinformowania drugiej Strony.</w:t>
      </w:r>
    </w:p>
    <w:p w14:paraId="7C83DECD" w14:textId="77777777" w:rsidR="003E2947" w:rsidRPr="00A63482" w:rsidRDefault="00D53E52" w:rsidP="00A63482">
      <w:pPr>
        <w:numPr>
          <w:ilvl w:val="0"/>
          <w:numId w:val="5"/>
        </w:numPr>
        <w:tabs>
          <w:tab w:val="num" w:pos="426"/>
        </w:tabs>
        <w:suppressAutoHyphens w:val="0"/>
        <w:spacing w:after="0" w:line="240" w:lineRule="auto"/>
        <w:ind w:left="426" w:hanging="426"/>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 xml:space="preserve">W przypadku zmiany adresu </w:t>
      </w:r>
      <w:r w:rsidR="00DC4CA4" w:rsidRPr="00A63482">
        <w:rPr>
          <w:rFonts w:ascii="Calibri Light" w:eastAsia="Times New Roman" w:hAnsi="Calibri Light" w:cs="Calibri Light"/>
          <w:lang w:eastAsia="pl-PL"/>
        </w:rPr>
        <w:t xml:space="preserve">korespondencyjnego/elektronicznego </w:t>
      </w:r>
      <w:r w:rsidRPr="00A63482">
        <w:rPr>
          <w:rFonts w:ascii="Calibri Light" w:eastAsia="Times New Roman" w:hAnsi="Calibri Light" w:cs="Calibri Light"/>
          <w:lang w:eastAsia="pl-PL"/>
        </w:rPr>
        <w:t>Strona jest zobowiązana do pisemnego poin</w:t>
      </w:r>
      <w:r w:rsidR="003A171D" w:rsidRPr="00A63482">
        <w:rPr>
          <w:rFonts w:ascii="Calibri Light" w:eastAsia="Times New Roman" w:hAnsi="Calibri Light" w:cs="Calibri Light"/>
          <w:lang w:eastAsia="pl-PL"/>
        </w:rPr>
        <w:t>formowania o tym drugiej Strony.</w:t>
      </w:r>
    </w:p>
    <w:p w14:paraId="6A075A7A" w14:textId="77777777" w:rsidR="0053353A" w:rsidRPr="00A63482" w:rsidRDefault="0053353A" w:rsidP="00A63482">
      <w:pPr>
        <w:suppressAutoHyphens w:val="0"/>
        <w:spacing w:after="0" w:line="240" w:lineRule="auto"/>
        <w:jc w:val="center"/>
        <w:rPr>
          <w:rFonts w:ascii="Calibri Light" w:eastAsia="Times New Roman" w:hAnsi="Calibri Light" w:cs="Calibri Light"/>
          <w:b/>
          <w:bCs/>
          <w:lang w:eastAsia="pl-PL"/>
        </w:rPr>
      </w:pPr>
    </w:p>
    <w:p w14:paraId="3726EBD6" w14:textId="77777777" w:rsidR="00FD05E6" w:rsidRPr="00A63482" w:rsidRDefault="00FD05E6" w:rsidP="00A63482">
      <w:pPr>
        <w:suppressAutoHyphens w:val="0"/>
        <w:spacing w:after="0" w:line="240" w:lineRule="auto"/>
        <w:jc w:val="center"/>
        <w:rPr>
          <w:rFonts w:ascii="Calibri Light" w:eastAsia="Times New Roman" w:hAnsi="Calibri Light" w:cs="Calibri Light"/>
          <w:lang w:eastAsia="pl-PL"/>
        </w:rPr>
      </w:pPr>
      <w:r w:rsidRPr="00A63482">
        <w:rPr>
          <w:rFonts w:ascii="Calibri Light" w:eastAsia="Times New Roman" w:hAnsi="Calibri Light" w:cs="Calibri Light"/>
          <w:b/>
          <w:bCs/>
          <w:lang w:eastAsia="pl-PL"/>
        </w:rPr>
        <w:t xml:space="preserve">§ 12 </w:t>
      </w:r>
    </w:p>
    <w:p w14:paraId="6B3251B2" w14:textId="77777777" w:rsidR="00FD05E6" w:rsidRPr="00A63482" w:rsidRDefault="00FD05E6" w:rsidP="00A63482">
      <w:pPr>
        <w:suppressAutoHyphens w:val="0"/>
        <w:spacing w:after="0" w:line="240" w:lineRule="auto"/>
        <w:jc w:val="center"/>
        <w:rPr>
          <w:rFonts w:ascii="Calibri Light" w:eastAsia="Times New Roman" w:hAnsi="Calibri Light" w:cs="Calibri Light"/>
          <w:b/>
          <w:bCs/>
          <w:lang w:eastAsia="pl-PL"/>
        </w:rPr>
      </w:pPr>
      <w:r w:rsidRPr="00A63482">
        <w:rPr>
          <w:rFonts w:ascii="Calibri Light" w:eastAsia="Times New Roman" w:hAnsi="Calibri Light" w:cs="Calibri Light"/>
          <w:b/>
          <w:bCs/>
          <w:lang w:eastAsia="pl-PL"/>
        </w:rPr>
        <w:t xml:space="preserve">Rozwiązanie / Odstąpienie od umowy </w:t>
      </w:r>
    </w:p>
    <w:p w14:paraId="04751B85" w14:textId="77777777" w:rsidR="00FD05E6" w:rsidRPr="00A63482" w:rsidRDefault="00FD05E6"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Każda ze stron jest uprawniona do rozwiązania umowy z zachowaniem 2-miesięcznego okresu wypowiedzenia.</w:t>
      </w:r>
    </w:p>
    <w:p w14:paraId="1BAD688D" w14:textId="07405720" w:rsidR="00FD05E6" w:rsidRPr="00A63482" w:rsidRDefault="00FD05E6"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Oprócz przypadków wymienionych w przepisach kodeksu cywilnego, Zamawiającemu przysługuje prawo odstąpienia od umowy, gdy nastąpi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Odstąpienie następuje w terminie 30 dni od powzięcia wiadomości o powyższych okolicznościach. W takim przypadku Wykonawca może żądać wyłącznie wynagrodzenia należnego z tytułu wykonania części umowy</w:t>
      </w:r>
      <w:r w:rsidR="00A75D74" w:rsidRPr="00A63482">
        <w:rPr>
          <w:rFonts w:ascii="Calibri Light" w:eastAsia="Times New Roman" w:hAnsi="Calibri Light" w:cs="Calibri Light"/>
          <w:bCs/>
          <w:lang w:eastAsia="pl-PL"/>
        </w:rPr>
        <w:t>.</w:t>
      </w:r>
    </w:p>
    <w:p w14:paraId="6690BBA4" w14:textId="23DCF66E" w:rsidR="00FD05E6" w:rsidRPr="00A63482" w:rsidRDefault="00A75D74"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Oprócz przypadków wymienionych w przepisach kodeksu cywilnego, Zamawiającemu przysługuje prawo wypowiedzenia niniejszej umowy ze skutkiem natychmiastowym, gdy Wykonawca pomimo dwukrotnego wezwania nie rozpoczął realizacji zamówienia bez uzasadnionej przyczyny albo nie kontynuuje realizacji przedmiotu zamówienia pomimo dwukrotnego wezwania Zamawiającego.</w:t>
      </w:r>
    </w:p>
    <w:p w14:paraId="71359142" w14:textId="33F13156" w:rsidR="00FD05E6" w:rsidRPr="00A63482" w:rsidRDefault="00FD05E6" w:rsidP="00A63482">
      <w:pPr>
        <w:numPr>
          <w:ilvl w:val="0"/>
          <w:numId w:val="6"/>
        </w:numPr>
        <w:suppressAutoHyphens w:val="0"/>
        <w:spacing w:after="0" w:line="240" w:lineRule="auto"/>
        <w:ind w:left="425" w:hanging="426"/>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Zamawiający zastrzega sobie prawo do rozwiązania umowy w przypadk</w:t>
      </w:r>
      <w:r w:rsidR="005E103C" w:rsidRPr="00A63482">
        <w:rPr>
          <w:rFonts w:ascii="Calibri Light" w:eastAsia="Times New Roman" w:hAnsi="Calibri Light" w:cs="Calibri Light"/>
          <w:bCs/>
          <w:lang w:eastAsia="pl-PL"/>
        </w:rPr>
        <w:t>u</w:t>
      </w:r>
      <w:r w:rsidR="00650B3F" w:rsidRPr="00A63482">
        <w:rPr>
          <w:rFonts w:ascii="Calibri Light" w:eastAsia="Times New Roman" w:hAnsi="Calibri Light" w:cs="Calibri Light"/>
          <w:bCs/>
          <w:lang w:eastAsia="pl-PL"/>
        </w:rPr>
        <w:t xml:space="preserve"> </w:t>
      </w:r>
      <w:r w:rsidRPr="00A63482">
        <w:rPr>
          <w:rFonts w:ascii="Calibri Light" w:eastAsia="Times New Roman" w:hAnsi="Calibri Light" w:cs="Calibri Light"/>
          <w:bCs/>
          <w:lang w:eastAsia="pl-PL"/>
        </w:rPr>
        <w:t>stwierdzonego zaniechania lub działania pracowników</w:t>
      </w:r>
      <w:r w:rsidR="00E973D4" w:rsidRPr="00A63482">
        <w:rPr>
          <w:rFonts w:ascii="Calibri Light" w:eastAsia="Times New Roman" w:hAnsi="Calibri Light" w:cs="Calibri Light"/>
          <w:bCs/>
          <w:lang w:eastAsia="pl-PL"/>
        </w:rPr>
        <w:t xml:space="preserve"> </w:t>
      </w:r>
      <w:r w:rsidRPr="00A63482">
        <w:rPr>
          <w:rFonts w:ascii="Calibri Light" w:eastAsia="Times New Roman" w:hAnsi="Calibri Light" w:cs="Calibri Light"/>
          <w:bCs/>
          <w:lang w:eastAsia="pl-PL"/>
        </w:rPr>
        <w:t>Wykonawcy na szkodę Zamawiającego, po uprzednim wezwaniu Wykonawcy do naprawienia stwierdzonego zaniechania;</w:t>
      </w:r>
    </w:p>
    <w:p w14:paraId="45F74AF3" w14:textId="727A5172" w:rsidR="0053353A" w:rsidRPr="00A92DDF" w:rsidRDefault="00FD05E6" w:rsidP="00A92DDF">
      <w:pPr>
        <w:numPr>
          <w:ilvl w:val="0"/>
          <w:numId w:val="6"/>
        </w:numPr>
        <w:tabs>
          <w:tab w:val="left" w:pos="426"/>
        </w:tabs>
        <w:suppressAutoHyphens w:val="0"/>
        <w:spacing w:after="0" w:line="240" w:lineRule="auto"/>
        <w:ind w:left="425"/>
        <w:jc w:val="both"/>
        <w:rPr>
          <w:rFonts w:ascii="Calibri Light" w:eastAsia="Times New Roman" w:hAnsi="Calibri Light" w:cs="Calibri Light"/>
          <w:bCs/>
          <w:lang w:eastAsia="pl-PL"/>
        </w:rPr>
      </w:pPr>
      <w:r w:rsidRPr="00A63482">
        <w:rPr>
          <w:rFonts w:ascii="Calibri Light" w:eastAsia="Times New Roman" w:hAnsi="Calibri Light" w:cs="Calibri Light"/>
          <w:bCs/>
          <w:lang w:eastAsia="pl-PL"/>
        </w:rPr>
        <w:t xml:space="preserve">Odstąpienie od umowy lub rozwiązanie umowy powinno nastąpić w formie pisemnej pod rygorem nieważności i powinno zawierać uzasadnienie, po wcześniejszym poinformowaniu Stron. </w:t>
      </w:r>
    </w:p>
    <w:p w14:paraId="3B032F68" w14:textId="77777777" w:rsidR="003E2947" w:rsidRPr="00A63482" w:rsidRDefault="003E2947" w:rsidP="00A63482">
      <w:pPr>
        <w:suppressAutoHyphens w:val="0"/>
        <w:spacing w:after="0" w:line="240" w:lineRule="auto"/>
        <w:jc w:val="center"/>
        <w:rPr>
          <w:rFonts w:ascii="Calibri Light" w:eastAsia="Times New Roman" w:hAnsi="Calibri Light" w:cs="Calibri Light"/>
          <w:lang w:eastAsia="pl-PL"/>
        </w:rPr>
      </w:pPr>
      <w:r w:rsidRPr="00A63482">
        <w:rPr>
          <w:rFonts w:ascii="Calibri Light" w:eastAsia="Times New Roman" w:hAnsi="Calibri Light" w:cs="Calibri Light"/>
          <w:b/>
          <w:bCs/>
          <w:lang w:eastAsia="pl-PL"/>
        </w:rPr>
        <w:t>§ 1</w:t>
      </w:r>
      <w:r w:rsidR="00FD05E6" w:rsidRPr="00A63482">
        <w:rPr>
          <w:rFonts w:ascii="Calibri Light" w:eastAsia="Times New Roman" w:hAnsi="Calibri Light" w:cs="Calibri Light"/>
          <w:b/>
          <w:bCs/>
          <w:lang w:eastAsia="pl-PL"/>
        </w:rPr>
        <w:t>3</w:t>
      </w:r>
    </w:p>
    <w:p w14:paraId="043E8E8A" w14:textId="77777777" w:rsidR="003E2947" w:rsidRPr="00A63482" w:rsidRDefault="003E2947" w:rsidP="00A63482">
      <w:pPr>
        <w:suppressAutoHyphens w:val="0"/>
        <w:autoSpaceDE w:val="0"/>
        <w:spacing w:after="0" w:line="240" w:lineRule="auto"/>
        <w:ind w:left="567" w:hanging="567"/>
        <w:jc w:val="center"/>
        <w:rPr>
          <w:rFonts w:ascii="Calibri Light" w:eastAsia="Times New Roman" w:hAnsi="Calibri Light" w:cs="Calibri Light"/>
          <w:lang w:eastAsia="pl-PL"/>
        </w:rPr>
      </w:pPr>
      <w:r w:rsidRPr="00A63482">
        <w:rPr>
          <w:rFonts w:ascii="Calibri Light" w:eastAsia="Times New Roman" w:hAnsi="Calibri Light" w:cs="Calibri Light"/>
          <w:b/>
          <w:bCs/>
        </w:rPr>
        <w:lastRenderedPageBreak/>
        <w:t>Autorskie Prawa Majątkowe</w:t>
      </w:r>
    </w:p>
    <w:p w14:paraId="6EEEEADE" w14:textId="59936F49" w:rsidR="003E2947" w:rsidRPr="00A63482" w:rsidRDefault="003E2947" w:rsidP="00A63482">
      <w:pPr>
        <w:numPr>
          <w:ilvl w:val="0"/>
          <w:numId w:val="13"/>
        </w:numPr>
        <w:suppressAutoHyphens w:val="0"/>
        <w:autoSpaceDE w:val="0"/>
        <w:spacing w:after="0" w:line="240" w:lineRule="auto"/>
        <w:contextualSpacing/>
        <w:jc w:val="both"/>
        <w:rPr>
          <w:rFonts w:ascii="Calibri Light" w:eastAsia="Times New Roman" w:hAnsi="Calibri Light" w:cs="Calibri Light"/>
          <w:lang w:eastAsia="pl-PL"/>
        </w:rPr>
      </w:pPr>
      <w:r w:rsidRPr="00A63482">
        <w:rPr>
          <w:rFonts w:ascii="Calibri Light" w:eastAsia="Times New Roman" w:hAnsi="Calibri Light" w:cs="Calibri Light"/>
        </w:rPr>
        <w:t xml:space="preserve">Wykonawca przenosi na Zamawiającego pełne autorskie prawa majątkowe do wszelkich utworów wykonanych w realizacji przedmiotu zamówienia na wszystkich znanych polach eksploatacji, w szczególności w zakresie rozpowszechniania, utrwalania, zwielokrotniania </w:t>
      </w:r>
      <w:r w:rsidR="00A92DDF">
        <w:rPr>
          <w:rFonts w:ascii="Calibri Light" w:eastAsia="Times New Roman" w:hAnsi="Calibri Light" w:cs="Calibri Light"/>
        </w:rPr>
        <w:br/>
      </w:r>
      <w:r w:rsidRPr="00A63482">
        <w:rPr>
          <w:rFonts w:ascii="Calibri Light" w:eastAsia="Times New Roman" w:hAnsi="Calibri Light" w:cs="Calibri Light"/>
        </w:rPr>
        <w:t xml:space="preserve">i upubliczniania dowolną techniką oraz wprowadzania do pamięci komputera i sieci multimedialnych </w:t>
      </w:r>
      <w:r w:rsidR="00D325DC" w:rsidRPr="00A63482">
        <w:rPr>
          <w:rFonts w:ascii="Calibri Light" w:eastAsia="Times New Roman" w:hAnsi="Calibri Light" w:cs="Calibri Light"/>
        </w:rPr>
        <w:t>oraz</w:t>
      </w:r>
      <w:r w:rsidRPr="00A63482">
        <w:rPr>
          <w:rFonts w:ascii="Calibri Light" w:eastAsia="Times New Roman" w:hAnsi="Calibri Light" w:cs="Calibri Light"/>
        </w:rPr>
        <w:t xml:space="preserve"> udziela Zamawiającemu nieodwołalnego pełnomocnictwa do wykonywania autorskich praw osobistych do nich. </w:t>
      </w:r>
    </w:p>
    <w:p w14:paraId="5EB54354" w14:textId="77777777" w:rsidR="0053353A" w:rsidRPr="00A63482" w:rsidRDefault="003E2947" w:rsidP="00A63482">
      <w:pPr>
        <w:numPr>
          <w:ilvl w:val="0"/>
          <w:numId w:val="13"/>
        </w:numPr>
        <w:suppressAutoHyphens w:val="0"/>
        <w:spacing w:after="0" w:line="240" w:lineRule="auto"/>
        <w:rPr>
          <w:rFonts w:ascii="Calibri Light" w:eastAsia="Times New Roman" w:hAnsi="Calibri Light" w:cs="Calibri Light"/>
          <w:b/>
          <w:lang w:eastAsia="pl-PL"/>
        </w:rPr>
      </w:pPr>
      <w:r w:rsidRPr="00A63482">
        <w:rPr>
          <w:rFonts w:ascii="Calibri Light" w:eastAsia="Times New Roman" w:hAnsi="Calibri Light" w:cs="Calibri Light"/>
        </w:rPr>
        <w:t>Powyższe nastąpi bez odrębnego wynagrodzenia z chwilą wytworzenia utworu</w:t>
      </w:r>
      <w:r w:rsidR="00A23262" w:rsidRPr="00A63482">
        <w:rPr>
          <w:rFonts w:ascii="Calibri Light" w:eastAsia="Times New Roman" w:hAnsi="Calibri Light" w:cs="Calibri Light"/>
        </w:rPr>
        <w:t>.</w:t>
      </w:r>
    </w:p>
    <w:p w14:paraId="61AD663C" w14:textId="77777777" w:rsidR="00650F5C" w:rsidRPr="00A63482" w:rsidRDefault="00650F5C" w:rsidP="00A63482">
      <w:pPr>
        <w:suppressAutoHyphens w:val="0"/>
        <w:spacing w:after="0" w:line="240" w:lineRule="auto"/>
        <w:ind w:left="465"/>
        <w:rPr>
          <w:rFonts w:ascii="Calibri Light" w:eastAsia="Times New Roman" w:hAnsi="Calibri Light" w:cs="Calibri Light"/>
          <w:b/>
          <w:lang w:eastAsia="pl-PL"/>
        </w:rPr>
      </w:pPr>
    </w:p>
    <w:p w14:paraId="5D135C1B" w14:textId="7DE9511E" w:rsidR="00650F5C" w:rsidRPr="00A63482" w:rsidRDefault="00A92DDF"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 14</w:t>
      </w:r>
      <w:r w:rsidR="00650F5C" w:rsidRPr="00A63482">
        <w:rPr>
          <w:rFonts w:ascii="Calibri Light" w:hAnsi="Calibri Light" w:cs="Calibri Light"/>
          <w:b/>
          <w:bCs/>
          <w:lang w:eastAsia="pl-PL"/>
        </w:rPr>
        <w:t xml:space="preserve"> </w:t>
      </w:r>
    </w:p>
    <w:p w14:paraId="4AC15F22" w14:textId="77777777" w:rsidR="00650F5C" w:rsidRPr="00A63482" w:rsidRDefault="00650F5C"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Standardy ochrony małoletnich</w:t>
      </w:r>
    </w:p>
    <w:p w14:paraId="776B87B2" w14:textId="77777777" w:rsidR="00650F5C" w:rsidRPr="00A63482" w:rsidRDefault="00650F5C" w:rsidP="00A63482">
      <w:pPr>
        <w:suppressAutoHyphens w:val="0"/>
        <w:spacing w:after="0" w:line="240" w:lineRule="auto"/>
        <w:jc w:val="both"/>
        <w:rPr>
          <w:rFonts w:ascii="Calibri Light" w:hAnsi="Calibri Light" w:cs="Calibri Light"/>
          <w:lang w:eastAsia="pl-PL"/>
        </w:rPr>
      </w:pPr>
      <w:r w:rsidRPr="00A63482">
        <w:rPr>
          <w:rFonts w:ascii="Calibri Light" w:hAnsi="Calibri Light" w:cs="Calibri Light"/>
          <w:lang w:eastAsia="pl-PL"/>
        </w:rPr>
        <w:t xml:space="preserve"> Zamawiający oświadcza, iż w placówce wprowadzono standardy ochrony małoletnich dostępne na stronie internetowej Centrum Zdrowia Dziecka i Rodziny im. Jana Pawła II w Sosnowcu sp. z o.o. </w:t>
      </w:r>
      <w:hyperlink r:id="rId11" w:history="1">
        <w:r w:rsidRPr="00A63482">
          <w:rPr>
            <w:rFonts w:ascii="Calibri Light" w:hAnsi="Calibri Light" w:cs="Calibri Light"/>
            <w:lang w:eastAsia="pl-PL"/>
          </w:rPr>
          <w:t>https://www.czdir.pl/</w:t>
        </w:r>
      </w:hyperlink>
      <w:r w:rsidRPr="00A63482">
        <w:rPr>
          <w:rFonts w:ascii="Calibri Light" w:hAnsi="Calibri Light" w:cs="Calibri Light"/>
          <w:lang w:eastAsia="pl-PL"/>
        </w:rPr>
        <w:t xml:space="preserve"> a Wykonawca zobowiązuje się do zapoznania się z nimi i ich przestrzegania podczas realizowanych dostaw/usług.</w:t>
      </w:r>
    </w:p>
    <w:p w14:paraId="7341AA87" w14:textId="77777777" w:rsidR="00650F5C" w:rsidRPr="00A63482" w:rsidRDefault="00650F5C"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 15</w:t>
      </w:r>
    </w:p>
    <w:p w14:paraId="3937E86A" w14:textId="77777777" w:rsidR="00650F5C" w:rsidRPr="00A63482" w:rsidRDefault="00650F5C" w:rsidP="00A63482">
      <w:pPr>
        <w:suppressAutoHyphens w:val="0"/>
        <w:spacing w:after="0" w:line="240" w:lineRule="auto"/>
        <w:jc w:val="center"/>
        <w:rPr>
          <w:rFonts w:ascii="Calibri Light" w:hAnsi="Calibri Light" w:cs="Calibri Light"/>
          <w:b/>
          <w:bCs/>
          <w:lang w:eastAsia="pl-PL"/>
        </w:rPr>
      </w:pPr>
      <w:r w:rsidRPr="00A63482">
        <w:rPr>
          <w:rFonts w:ascii="Calibri Light" w:hAnsi="Calibri Light" w:cs="Calibri Light"/>
          <w:b/>
          <w:bCs/>
          <w:lang w:eastAsia="pl-PL"/>
        </w:rPr>
        <w:t>Ochrona sygnalistów</w:t>
      </w:r>
    </w:p>
    <w:p w14:paraId="30DC0F96" w14:textId="77777777" w:rsidR="00650F5C" w:rsidRPr="00A63482" w:rsidRDefault="00650F5C" w:rsidP="00A63482">
      <w:pPr>
        <w:suppressAutoHyphens w:val="0"/>
        <w:spacing w:after="0" w:line="240" w:lineRule="auto"/>
        <w:jc w:val="both"/>
        <w:rPr>
          <w:rFonts w:ascii="Calibri Light" w:hAnsi="Calibri Light" w:cs="Calibri Light"/>
          <w:lang w:eastAsia="pl-PL"/>
        </w:rPr>
      </w:pPr>
      <w:r w:rsidRPr="00A63482">
        <w:rPr>
          <w:rFonts w:ascii="Calibri Light" w:hAnsi="Calibri Light" w:cs="Calibri Light"/>
          <w:lang w:eastAsia="pl-PL"/>
        </w:rPr>
        <w:t xml:space="preserve">Na podstawie Dyrektywy Parlamentu Europejskiego i Rady (UE) 2019/937 z dnia 23 października 2019 r. w sprawie ochrony osób zgłaszających naruszenia prawa Unii Europejskiej oraz art. 24 ust. 6 ustawy z dnia 14 czerwca 2024 r.  o ochronie sygnalistów, Zamawiający oświadcza, iż posiada wdrożoną procedurę zgłaszania nieprawidłowości. Procedura dostępna jest na stronie internetowej Centrum Zdrowia Dziecka i Rodziny im. Jana Pawła II w Sosnowcu sp. z o.o. </w:t>
      </w:r>
      <w:hyperlink r:id="rId12" w:history="1">
        <w:r w:rsidRPr="00A63482">
          <w:rPr>
            <w:rFonts w:ascii="Calibri Light" w:hAnsi="Calibri Light" w:cs="Calibri Light"/>
            <w:lang w:eastAsia="pl-PL"/>
          </w:rPr>
          <w:t>https://www.czdir.pl/</w:t>
        </w:r>
      </w:hyperlink>
      <w:r w:rsidRPr="00A63482">
        <w:rPr>
          <w:rFonts w:ascii="Calibri Light" w:hAnsi="Calibri Light" w:cs="Calibri Light"/>
          <w:lang w:eastAsia="pl-PL"/>
        </w:rPr>
        <w:t xml:space="preserve">  </w:t>
      </w:r>
    </w:p>
    <w:p w14:paraId="3AE6A96C" w14:textId="77777777" w:rsidR="00CF5466" w:rsidRDefault="00CF5466" w:rsidP="00A92DDF">
      <w:pPr>
        <w:suppressAutoHyphens w:val="0"/>
        <w:spacing w:after="0" w:line="240" w:lineRule="auto"/>
        <w:rPr>
          <w:rFonts w:ascii="Calibri Light" w:eastAsia="Times New Roman" w:hAnsi="Calibri Light" w:cs="Calibri Light"/>
          <w:b/>
          <w:lang w:eastAsia="pl-PL"/>
        </w:rPr>
      </w:pPr>
    </w:p>
    <w:p w14:paraId="0F8A6054" w14:textId="77777777" w:rsidR="00CF5466" w:rsidRPr="00B45189" w:rsidRDefault="00CF5466" w:rsidP="00CF5466">
      <w:pPr>
        <w:pStyle w:val="Tekstpodstawowy"/>
        <w:spacing w:line="240" w:lineRule="auto"/>
        <w:jc w:val="center"/>
        <w:rPr>
          <w:rFonts w:ascii="Calibri Light" w:hAnsi="Calibri Light" w:cs="Calibri Light"/>
          <w:b/>
          <w:i/>
          <w:sz w:val="22"/>
          <w:szCs w:val="22"/>
        </w:rPr>
      </w:pPr>
      <w:r w:rsidRPr="00B45189">
        <w:rPr>
          <w:rFonts w:ascii="Calibri Light" w:hAnsi="Calibri Light" w:cs="Calibri Light"/>
          <w:b/>
          <w:sz w:val="22"/>
          <w:szCs w:val="22"/>
        </w:rPr>
        <w:t>§ 16</w:t>
      </w:r>
    </w:p>
    <w:p w14:paraId="4A9E1FF3" w14:textId="77777777" w:rsidR="00CF5466" w:rsidRPr="00ED1B93" w:rsidRDefault="00CF5466" w:rsidP="00CF5466">
      <w:pPr>
        <w:pStyle w:val="Bezodstpw"/>
        <w:jc w:val="center"/>
        <w:rPr>
          <w:rFonts w:ascii="Calibri Light" w:hAnsi="Calibri Light" w:cs="Calibri Light"/>
          <w:b/>
          <w:bCs/>
          <w:sz w:val="22"/>
          <w:szCs w:val="22"/>
        </w:rPr>
      </w:pPr>
      <w:r w:rsidRPr="00ED1B93">
        <w:rPr>
          <w:rFonts w:ascii="Calibri Light" w:hAnsi="Calibri Light" w:cs="Calibri Light"/>
          <w:b/>
          <w:bCs/>
          <w:sz w:val="22"/>
          <w:szCs w:val="22"/>
        </w:rPr>
        <w:t>Klauzula informacyjna RODO</w:t>
      </w:r>
    </w:p>
    <w:p w14:paraId="2F3C9847" w14:textId="3CB61451" w:rsidR="00CF5466" w:rsidRPr="00ED1B93" w:rsidRDefault="00CF5466" w:rsidP="00CF5466">
      <w:pPr>
        <w:tabs>
          <w:tab w:val="num" w:pos="0"/>
        </w:tabs>
        <w:spacing w:after="0" w:line="240" w:lineRule="auto"/>
        <w:jc w:val="both"/>
        <w:rPr>
          <w:rFonts w:ascii="Calibri Light" w:hAnsi="Calibri Light" w:cs="Calibri Light"/>
        </w:rPr>
      </w:pPr>
      <w:r w:rsidRPr="00ED1B93">
        <w:rPr>
          <w:rFonts w:ascii="Calibri Light" w:hAnsi="Calibri Light" w:cs="Calibri Light"/>
        </w:rPr>
        <w:t xml:space="preserve">Zgodnie z art. 13 ust.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2AA9DF4"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administratorem uzyskanych dla realizacji niniejszej umowy danych osobowych jest Centrum Zdrowia Dziecka i Rodziny im. Jana Pawła II w Sosnowcu Sp. z o.o., ul. G. Zapolskiej 3, 41-218 Sosnowiec.</w:t>
      </w:r>
    </w:p>
    <w:p w14:paraId="267A8264"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kontakt do inspektora ochrony danych osobowych w Centrum Zdrowia Dziecka i Rodziny im. Jana Pawła II w Sosnowcu Sp. z o.o. - adres e-mail, </w:t>
      </w:r>
      <w:hyperlink r:id="rId13" w:history="1">
        <w:r w:rsidRPr="00ED1B93">
          <w:rPr>
            <w:rFonts w:ascii="Calibri Light" w:hAnsi="Calibri Light" w:cs="Calibri Light"/>
            <w:color w:val="467886"/>
            <w:u w:val="single"/>
          </w:rPr>
          <w:t>iod@czdir.pl</w:t>
        </w:r>
      </w:hyperlink>
      <w:r w:rsidRPr="00ED1B93">
        <w:rPr>
          <w:rFonts w:ascii="Calibri Light" w:hAnsi="Calibri Light" w:cs="Calibri Light"/>
        </w:rPr>
        <w:t>.</w:t>
      </w:r>
    </w:p>
    <w:p w14:paraId="44E90D9F" w14:textId="77777777" w:rsidR="00CF5466" w:rsidRPr="00ED1B93" w:rsidRDefault="00CF5466" w:rsidP="00CF5466">
      <w:pPr>
        <w:numPr>
          <w:ilvl w:val="3"/>
          <w:numId w:val="43"/>
        </w:numPr>
        <w:tabs>
          <w:tab w:val="num" w:pos="0"/>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uzyskane dane osobowe przetwarzane będą w celach: </w:t>
      </w:r>
    </w:p>
    <w:p w14:paraId="3BBC57B1" w14:textId="13D9437D" w:rsidR="00CF5466" w:rsidRPr="00ED1B93" w:rsidRDefault="00CF5466" w:rsidP="00CF5466">
      <w:pPr>
        <w:numPr>
          <w:ilvl w:val="1"/>
          <w:numId w:val="44"/>
        </w:numPr>
        <w:spacing w:after="0" w:line="240" w:lineRule="auto"/>
        <w:jc w:val="both"/>
        <w:rPr>
          <w:rFonts w:ascii="Calibri Light" w:hAnsi="Calibri Light" w:cs="Calibri Light"/>
        </w:rPr>
      </w:pPr>
      <w:r w:rsidRPr="00ED1B93">
        <w:rPr>
          <w:rFonts w:ascii="Calibri Light" w:hAnsi="Calibri Light" w:cs="Calibri Light"/>
        </w:rPr>
        <w:t xml:space="preserve">związanych z zawarciem i </w:t>
      </w:r>
      <w:r w:rsidR="00A92DDF" w:rsidRPr="00ED1B93">
        <w:rPr>
          <w:rFonts w:ascii="Calibri Light" w:hAnsi="Calibri Light" w:cs="Calibri Light"/>
        </w:rPr>
        <w:t>realizacją umowy</w:t>
      </w:r>
      <w:r w:rsidRPr="00ED1B93">
        <w:rPr>
          <w:rFonts w:ascii="Calibri Light" w:hAnsi="Calibri Light" w:cs="Calibri Light"/>
        </w:rPr>
        <w:t xml:space="preserve"> (podstawa z art. 6 ust. 1 lit. b RODO);</w:t>
      </w:r>
    </w:p>
    <w:p w14:paraId="437CED5A" w14:textId="77777777" w:rsidR="00CF5466" w:rsidRPr="00ED1B93" w:rsidRDefault="00CF5466" w:rsidP="00CF5466">
      <w:pPr>
        <w:numPr>
          <w:ilvl w:val="1"/>
          <w:numId w:val="44"/>
        </w:numPr>
        <w:tabs>
          <w:tab w:val="num" w:pos="0"/>
        </w:tabs>
        <w:spacing w:after="0" w:line="240" w:lineRule="auto"/>
        <w:jc w:val="both"/>
        <w:rPr>
          <w:rFonts w:ascii="Calibri Light" w:hAnsi="Calibri Light" w:cs="Calibri Light"/>
        </w:rPr>
      </w:pPr>
      <w:r w:rsidRPr="00ED1B93">
        <w:rPr>
          <w:rFonts w:ascii="Calibri Light" w:hAnsi="Calibri Light" w:cs="Calibri Light"/>
        </w:rPr>
        <w:t>udokumentowania realizacji umowy, na podstawie przepisów prawa podatkowego, celnego, rachunkowego i realizacji projektu (podstawa z art. 6 ust. 1 lit. c RODO);</w:t>
      </w:r>
    </w:p>
    <w:p w14:paraId="2AAA7D8C" w14:textId="77777777" w:rsidR="00CF5466" w:rsidRPr="00ED1B93" w:rsidRDefault="00CF5466" w:rsidP="00CF5466">
      <w:pPr>
        <w:numPr>
          <w:ilvl w:val="1"/>
          <w:numId w:val="44"/>
        </w:numPr>
        <w:tabs>
          <w:tab w:val="num" w:pos="0"/>
        </w:tabs>
        <w:spacing w:after="0" w:line="240" w:lineRule="auto"/>
        <w:jc w:val="both"/>
        <w:rPr>
          <w:rFonts w:ascii="Calibri Light" w:hAnsi="Calibri Light" w:cs="Calibri Light"/>
        </w:rPr>
      </w:pPr>
      <w:r w:rsidRPr="00ED1B93">
        <w:rPr>
          <w:rFonts w:ascii="Calibri Light" w:hAnsi="Calibri Light" w:cs="Calibri Light"/>
        </w:rPr>
        <w:t>archiwalnych (dowodowych) będących realizacją naszego prawnie uzasadnionego interesu dotyczącego zabezpieczenia informacji na wypadek prawnej potrzeby wykazania faktów, ewentualnego ustalenia, dochodzenia lub obrony przed roszczeniami (art. 6 ust. 1 lit. f RODO);</w:t>
      </w:r>
    </w:p>
    <w:p w14:paraId="699F3441" w14:textId="77777777" w:rsidR="00CF5466" w:rsidRPr="00ED1B93" w:rsidRDefault="00CF5466" w:rsidP="00CF5466">
      <w:pPr>
        <w:numPr>
          <w:ilvl w:val="1"/>
          <w:numId w:val="44"/>
        </w:numPr>
        <w:tabs>
          <w:tab w:val="num" w:pos="0"/>
        </w:tabs>
        <w:spacing w:after="0" w:line="240" w:lineRule="auto"/>
        <w:jc w:val="both"/>
        <w:rPr>
          <w:rFonts w:ascii="Calibri Light" w:hAnsi="Calibri Light" w:cs="Calibri Light"/>
        </w:rPr>
      </w:pPr>
      <w:r w:rsidRPr="00ED1B93">
        <w:rPr>
          <w:rFonts w:ascii="Calibri Light" w:hAnsi="Calibri Light" w:cs="Calibri Light"/>
        </w:rPr>
        <w:t>prowadzenia audytów wewnętrznych, raportowania wewnętrznego (podstawa z art. 6 ust. 1 lit. f RODO);</w:t>
      </w:r>
    </w:p>
    <w:p w14:paraId="1BA49DFF"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odbiorcami uzyskanych danych osobowych będą firmy świadczące usługi na nasze zlecenie, którym zlecimy czynności wymagające przetwarzania danych, w szczególności w zakresie </w:t>
      </w:r>
      <w:r w:rsidRPr="00ED1B93">
        <w:rPr>
          <w:rFonts w:ascii="Calibri Light" w:hAnsi="Calibri Light" w:cs="Calibri Light"/>
        </w:rPr>
        <w:lastRenderedPageBreak/>
        <w:t>usług IT, księgowości, kancelariom prawnym oraz podmioty uprawnione do kontroli, audytów i nadzoru.</w:t>
      </w:r>
    </w:p>
    <w:p w14:paraId="154E0732"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uzyskane dane osobowe będą przechowywane przez czas realizacji umowy, a po jej zakończeniu - do celów podatkowych - przez okres 5-ciu lat licząc od końca roku kalendarzowego, w którym powstał obowiązek podatkowy, z tym zastrzeżeniem, iż okres przechowywania danych osobowych może zostać każdorazowo przedłużony o okres przedawnienia roszczeń, jeżeli przetwarzanie danych osobowych będzie niezbędne dla celowego dochodzenia roszczeń lub obrony przed roszczeniami strony przeciwnej, co stanowi prawnie usprawiedliwiony interes Administratora oraz o okres wymagany do celów dokumentacyjnych projektu. Po tym okresie dane osobowe będą usuwane. </w:t>
      </w:r>
    </w:p>
    <w:p w14:paraId="6D76CE8C"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przekazanie danych osobowych jest niezbędne do zawarcia umowy. Niepodanie danych osobowych spowoduje niemożność zawarcia i realizacji umowy. </w:t>
      </w:r>
    </w:p>
    <w:p w14:paraId="01DEB258"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Administrator nie zamierza przekazywać danych do tzw. „państwa trzeciego”, tj. państwa, które znajduje się poza Europejskim Obszarem Gospodarczym lub organizacji międzynarodowej.</w:t>
      </w:r>
    </w:p>
    <w:p w14:paraId="576C9995" w14:textId="77777777" w:rsidR="00CF5466" w:rsidRPr="00ED1B93" w:rsidRDefault="00CF5466" w:rsidP="00CF5466">
      <w:pPr>
        <w:numPr>
          <w:ilvl w:val="3"/>
          <w:numId w:val="43"/>
        </w:numPr>
        <w:tabs>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w odniesieniu do uzyskanych w postępowaniu danych osobowych decyzje nie będą podejmowane w sposób zautomatyzowany, stosowanie do art. 22 RODO;</w:t>
      </w:r>
    </w:p>
    <w:p w14:paraId="7C4CCB22" w14:textId="77777777" w:rsidR="00CF5466" w:rsidRPr="00ED1B93" w:rsidRDefault="00CF5466" w:rsidP="00CF5466">
      <w:pPr>
        <w:numPr>
          <w:ilvl w:val="3"/>
          <w:numId w:val="43"/>
        </w:numPr>
        <w:tabs>
          <w:tab w:val="num" w:pos="0"/>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osoba, której dane osobowe dotyczą posiada prawo dostępu do treści swoich danych oraz prawo ich sprostowania, usunięcia, ograniczenia przetwarzania, prawo do przenoszenia danych, prawo wniesienia sprzeciwu.</w:t>
      </w:r>
    </w:p>
    <w:p w14:paraId="2919DEAC" w14:textId="77777777" w:rsidR="00CF5466" w:rsidRPr="00ED1B93" w:rsidRDefault="00CF5466" w:rsidP="00CF5466">
      <w:pPr>
        <w:numPr>
          <w:ilvl w:val="3"/>
          <w:numId w:val="43"/>
        </w:numPr>
        <w:tabs>
          <w:tab w:val="num" w:pos="0"/>
          <w:tab w:val="num" w:pos="709"/>
        </w:tabs>
        <w:spacing w:after="0" w:line="240" w:lineRule="auto"/>
        <w:ind w:left="709" w:hanging="425"/>
        <w:jc w:val="both"/>
        <w:rPr>
          <w:rFonts w:ascii="Calibri Light" w:hAnsi="Calibri Light" w:cs="Calibri Light"/>
        </w:rPr>
      </w:pPr>
      <w:r w:rsidRPr="00ED1B93">
        <w:rPr>
          <w:rFonts w:ascii="Calibri Light" w:hAnsi="Calibri Light" w:cs="Calibri Light"/>
        </w:rPr>
        <w:t xml:space="preserve">osoba, której dane osobowe dotyczą posiada także prawo do wniesienia skargi do Prezesa Urzędu Ochrony Danych Osobowych, gdy wnoszący skargę uzna, że przetwarzanie danych osobowych jego dotyczących narusza przepisy RODO. </w:t>
      </w:r>
    </w:p>
    <w:p w14:paraId="63FCEA24" w14:textId="77777777" w:rsidR="00CF5466" w:rsidRDefault="00CF5466" w:rsidP="00A63482">
      <w:pPr>
        <w:suppressAutoHyphens w:val="0"/>
        <w:spacing w:after="0" w:line="240" w:lineRule="auto"/>
        <w:jc w:val="center"/>
        <w:rPr>
          <w:rFonts w:ascii="Calibri Light" w:eastAsia="Times New Roman" w:hAnsi="Calibri Light" w:cs="Calibri Light"/>
          <w:b/>
          <w:lang w:eastAsia="pl-PL"/>
        </w:rPr>
      </w:pPr>
    </w:p>
    <w:p w14:paraId="30363E45" w14:textId="77777777" w:rsidR="00CF5466" w:rsidRPr="00B45189" w:rsidRDefault="00CF5466" w:rsidP="00CF5466">
      <w:pPr>
        <w:pStyle w:val="Tekstpodstawowy"/>
        <w:spacing w:line="240" w:lineRule="auto"/>
        <w:jc w:val="center"/>
        <w:rPr>
          <w:rFonts w:ascii="Calibri Light" w:hAnsi="Calibri Light" w:cs="Calibri Light"/>
          <w:b/>
          <w:i/>
          <w:sz w:val="22"/>
          <w:szCs w:val="22"/>
        </w:rPr>
      </w:pPr>
      <w:r w:rsidRPr="00B45189">
        <w:rPr>
          <w:rFonts w:ascii="Calibri Light" w:hAnsi="Calibri Light" w:cs="Calibri Light"/>
          <w:b/>
          <w:sz w:val="22"/>
          <w:szCs w:val="22"/>
        </w:rPr>
        <w:t>§ 1</w:t>
      </w:r>
      <w:r>
        <w:rPr>
          <w:rFonts w:ascii="Calibri Light" w:hAnsi="Calibri Light" w:cs="Calibri Light"/>
          <w:b/>
          <w:sz w:val="22"/>
          <w:szCs w:val="22"/>
        </w:rPr>
        <w:t>7</w:t>
      </w:r>
    </w:p>
    <w:p w14:paraId="2BFFA48D" w14:textId="77777777" w:rsidR="00CF5466" w:rsidRPr="00B45189" w:rsidRDefault="00CF5466" w:rsidP="00CF5466">
      <w:pPr>
        <w:widowControl w:val="0"/>
        <w:autoSpaceDE w:val="0"/>
        <w:spacing w:after="0" w:line="240" w:lineRule="auto"/>
        <w:ind w:left="567" w:hanging="567"/>
        <w:jc w:val="center"/>
        <w:rPr>
          <w:rFonts w:ascii="Calibri Light" w:hAnsi="Calibri Light" w:cs="Calibri Light"/>
          <w:b/>
        </w:rPr>
      </w:pPr>
      <w:r w:rsidRPr="00B45189">
        <w:rPr>
          <w:rFonts w:ascii="Calibri Light" w:hAnsi="Calibri Light" w:cs="Calibri Light"/>
          <w:b/>
        </w:rPr>
        <w:t>Ochrona Danych Osobowych</w:t>
      </w:r>
    </w:p>
    <w:p w14:paraId="095873A4" w14:textId="77777777" w:rsidR="00CF5466" w:rsidRPr="00B45189" w:rsidRDefault="00CF5466" w:rsidP="00CF5466">
      <w:pPr>
        <w:pStyle w:val="Tekstpodstawowy"/>
        <w:spacing w:line="240" w:lineRule="auto"/>
        <w:jc w:val="both"/>
        <w:rPr>
          <w:rFonts w:ascii="Calibri Light" w:hAnsi="Calibri Light" w:cs="Calibri Light"/>
          <w:bCs/>
          <w:sz w:val="22"/>
          <w:szCs w:val="22"/>
        </w:rPr>
      </w:pPr>
      <w:r w:rsidRPr="00B45189">
        <w:rPr>
          <w:rFonts w:ascii="Calibri Light" w:hAnsi="Calibri Light" w:cs="Calibri Light"/>
          <w:bCs/>
          <w:sz w:val="22"/>
          <w:szCs w:val="22"/>
        </w:rPr>
        <w:t>Wykonawca, z którym zostanie zawarta umowa zobowiązany jest w trakcie jej realizacji do wypełnienia warunków wynikających z Rozporządzenia Parlamentu Europejskiego i Rady (UE) 2016/679 z dnia 27 kwietnia 2016 r. w sprawie ochrony osób fizycznych w związku z przetwarzaniem danych osobowych i w sprawie swobodnego przepływu takich danych oraz innych przepisów dotyczących ochrony danych osobowych.</w:t>
      </w:r>
    </w:p>
    <w:p w14:paraId="511E3955" w14:textId="77777777" w:rsidR="00CF5466" w:rsidRDefault="00CF5466" w:rsidP="00CF5466">
      <w:pPr>
        <w:suppressAutoHyphens w:val="0"/>
        <w:spacing w:after="0" w:line="240" w:lineRule="auto"/>
        <w:rPr>
          <w:rFonts w:ascii="Calibri Light" w:eastAsia="Times New Roman" w:hAnsi="Calibri Light" w:cs="Calibri Light"/>
          <w:b/>
          <w:lang w:eastAsia="pl-PL"/>
        </w:rPr>
      </w:pPr>
    </w:p>
    <w:p w14:paraId="6730AF2D" w14:textId="3EB58DBC"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 1</w:t>
      </w:r>
      <w:r w:rsidR="00CF5466">
        <w:rPr>
          <w:rFonts w:ascii="Calibri Light" w:eastAsia="Times New Roman" w:hAnsi="Calibri Light" w:cs="Calibri Light"/>
          <w:b/>
          <w:lang w:eastAsia="pl-PL"/>
        </w:rPr>
        <w:t>8</w:t>
      </w:r>
    </w:p>
    <w:p w14:paraId="51BD347A" w14:textId="77777777" w:rsidR="00D53E52" w:rsidRPr="00A63482" w:rsidRDefault="00D53E52" w:rsidP="00A63482">
      <w:pPr>
        <w:suppressAutoHyphens w:val="0"/>
        <w:spacing w:after="0" w:line="240" w:lineRule="auto"/>
        <w:jc w:val="center"/>
        <w:rPr>
          <w:rFonts w:ascii="Calibri Light" w:eastAsia="Times New Roman" w:hAnsi="Calibri Light" w:cs="Calibri Light"/>
          <w:b/>
          <w:lang w:eastAsia="pl-PL"/>
        </w:rPr>
      </w:pPr>
      <w:r w:rsidRPr="00A63482">
        <w:rPr>
          <w:rFonts w:ascii="Calibri Light" w:eastAsia="Times New Roman" w:hAnsi="Calibri Light" w:cs="Calibri Light"/>
          <w:b/>
          <w:lang w:eastAsia="pl-PL"/>
        </w:rPr>
        <w:t>Postanowienia końcowe</w:t>
      </w:r>
    </w:p>
    <w:p w14:paraId="62931212" w14:textId="75DF37D6" w:rsidR="0053353A" w:rsidRPr="00A63482" w:rsidRDefault="00D53E52" w:rsidP="00A92DDF">
      <w:pPr>
        <w:numPr>
          <w:ilvl w:val="3"/>
          <w:numId w:val="6"/>
        </w:numPr>
        <w:suppressAutoHyphens w:val="0"/>
        <w:spacing w:after="0" w:line="240" w:lineRule="auto"/>
        <w:ind w:left="709" w:hanging="426"/>
        <w:jc w:val="both"/>
        <w:rPr>
          <w:rFonts w:ascii="Calibri Light" w:eastAsia="Times New Roman" w:hAnsi="Calibri Light" w:cs="Calibri Light"/>
          <w:bCs/>
          <w:lang w:eastAsia="pl-PL"/>
        </w:rPr>
      </w:pPr>
      <w:r w:rsidRPr="00A63482">
        <w:rPr>
          <w:rFonts w:ascii="Calibri Light" w:eastAsia="Times New Roman" w:hAnsi="Calibri Light" w:cs="Calibri Light"/>
          <w:lang w:eastAsia="pl-PL"/>
        </w:rPr>
        <w:t>W sprawach nieuregulowanych postanowieniami niniejszej umowy mają zastosowanie powszechnie obowiązujące przepisy prawa polskiego, w tym w szczególności przepisy Prawa zamówień publicznych i ustawy z dnia 23 kwietnia 1964 r. Kodeks cywilny</w:t>
      </w:r>
      <w:r w:rsidR="00700D06" w:rsidRPr="00A63482">
        <w:rPr>
          <w:rFonts w:ascii="Calibri Light" w:eastAsia="Times New Roman" w:hAnsi="Calibri Light" w:cs="Calibri Light"/>
          <w:lang w:eastAsia="pl-PL"/>
        </w:rPr>
        <w:t>.</w:t>
      </w:r>
    </w:p>
    <w:p w14:paraId="3F293001" w14:textId="77777777" w:rsidR="0053353A" w:rsidRPr="00A63482" w:rsidRDefault="00D53E52" w:rsidP="00A92DDF">
      <w:pPr>
        <w:numPr>
          <w:ilvl w:val="3"/>
          <w:numId w:val="6"/>
        </w:numPr>
        <w:suppressAutoHyphens w:val="0"/>
        <w:spacing w:after="0" w:line="240" w:lineRule="auto"/>
        <w:ind w:left="709" w:hanging="426"/>
        <w:jc w:val="both"/>
        <w:rPr>
          <w:rFonts w:ascii="Calibri Light" w:eastAsia="Times New Roman" w:hAnsi="Calibri Light" w:cs="Calibri Light"/>
          <w:bCs/>
          <w:lang w:eastAsia="pl-PL"/>
        </w:rPr>
      </w:pPr>
      <w:r w:rsidRPr="00A63482">
        <w:rPr>
          <w:rFonts w:ascii="Calibri Light" w:eastAsia="Times New Roman" w:hAnsi="Calibri Light" w:cs="Calibri Light"/>
          <w:lang w:eastAsia="pl-PL"/>
        </w:rPr>
        <w:t>Ewentualne spory wynikłe w związku z realizacją niniejszej umowy, Strony zobowiązują się rozpatrywać bez zbędnej zwłoki w drodze negocjacji, a w przypadku niemożności osiągnięcia kompromisu w ciągu 30 dni (lub innego zgodnie określonego przez Strony), spory te będą rozstrzygane przez sąd powszechny właściwy miejscowo dla siedziby Zamawiającego.</w:t>
      </w:r>
    </w:p>
    <w:p w14:paraId="2A236CAF" w14:textId="77777777" w:rsidR="0053353A" w:rsidRPr="00A63482" w:rsidRDefault="00073619" w:rsidP="00A92DDF">
      <w:pPr>
        <w:numPr>
          <w:ilvl w:val="3"/>
          <w:numId w:val="6"/>
        </w:numPr>
        <w:suppressAutoHyphens w:val="0"/>
        <w:spacing w:after="0" w:line="240" w:lineRule="auto"/>
        <w:ind w:left="709" w:hanging="425"/>
        <w:jc w:val="both"/>
        <w:rPr>
          <w:rFonts w:ascii="Calibri Light" w:eastAsia="Times New Roman" w:hAnsi="Calibri Light" w:cs="Calibri Light"/>
          <w:bCs/>
          <w:lang w:eastAsia="pl-PL"/>
        </w:rPr>
      </w:pPr>
      <w:r w:rsidRPr="00A63482">
        <w:rPr>
          <w:rFonts w:ascii="Calibri Light" w:hAnsi="Calibri Light" w:cs="Calibri Light"/>
        </w:rPr>
        <w:t>Zamawiający nie wyraża zgody na dokonanie przez Wykonawcę cesji umowy, jej części lub wynikającej z niej wierzytelności.</w:t>
      </w:r>
    </w:p>
    <w:p w14:paraId="0A622251" w14:textId="6B261FB6" w:rsidR="00B646A8" w:rsidRPr="00A63482" w:rsidRDefault="003934A3" w:rsidP="00A92DDF">
      <w:pPr>
        <w:numPr>
          <w:ilvl w:val="3"/>
          <w:numId w:val="6"/>
        </w:numPr>
        <w:suppressAutoHyphens w:val="0"/>
        <w:spacing w:after="0" w:line="240" w:lineRule="auto"/>
        <w:ind w:left="709" w:hanging="425"/>
        <w:jc w:val="both"/>
        <w:rPr>
          <w:rFonts w:ascii="Calibri Light" w:eastAsia="Times New Roman" w:hAnsi="Calibri Light" w:cs="Calibri Light"/>
          <w:bCs/>
          <w:lang w:eastAsia="pl-PL"/>
        </w:rPr>
      </w:pPr>
      <w:r w:rsidRPr="00A63482">
        <w:rPr>
          <w:rFonts w:ascii="Calibri Light" w:hAnsi="Calibri Light" w:cs="Calibri Light"/>
        </w:rPr>
        <w:t xml:space="preserve">Wykonawca nie może bez uprzedniej pisemnej zgody Zamawiającego powierzyć </w:t>
      </w:r>
      <w:r w:rsidR="00700D06" w:rsidRPr="00A63482">
        <w:rPr>
          <w:rFonts w:ascii="Calibri Light" w:hAnsi="Calibri Light" w:cs="Calibri Light"/>
        </w:rPr>
        <w:t xml:space="preserve">podwykonawcy </w:t>
      </w:r>
      <w:r w:rsidRPr="00A63482">
        <w:rPr>
          <w:rFonts w:ascii="Calibri Light" w:hAnsi="Calibri Light" w:cs="Calibri Light"/>
        </w:rPr>
        <w:t>wykonani</w:t>
      </w:r>
      <w:r w:rsidR="007866CF" w:rsidRPr="00A63482">
        <w:rPr>
          <w:rFonts w:ascii="Calibri Light" w:hAnsi="Calibri Light" w:cs="Calibri Light"/>
        </w:rPr>
        <w:t>e</w:t>
      </w:r>
      <w:r w:rsidRPr="00A63482">
        <w:rPr>
          <w:rFonts w:ascii="Calibri Light" w:hAnsi="Calibri Light" w:cs="Calibri Light"/>
        </w:rPr>
        <w:t xml:space="preserve"> przedmiotu umowy</w:t>
      </w:r>
      <w:r w:rsidR="00700D06" w:rsidRPr="00A63482">
        <w:rPr>
          <w:rFonts w:ascii="Calibri Light" w:hAnsi="Calibri Light" w:cs="Calibri Light"/>
        </w:rPr>
        <w:t>.</w:t>
      </w:r>
    </w:p>
    <w:p w14:paraId="07F33066" w14:textId="77777777" w:rsidR="00B646A8" w:rsidRPr="00A63482" w:rsidRDefault="00B646A8" w:rsidP="00A92DDF">
      <w:pPr>
        <w:widowControl w:val="0"/>
        <w:numPr>
          <w:ilvl w:val="0"/>
          <w:numId w:val="6"/>
        </w:numPr>
        <w:tabs>
          <w:tab w:val="left" w:pos="3960"/>
        </w:tabs>
        <w:autoSpaceDE w:val="0"/>
        <w:spacing w:after="0" w:line="240" w:lineRule="auto"/>
        <w:ind w:left="709" w:hanging="425"/>
        <w:jc w:val="both"/>
        <w:rPr>
          <w:rFonts w:ascii="Calibri Light" w:eastAsia="Times New Roman" w:hAnsi="Calibri Light" w:cs="Calibri Light"/>
          <w:lang w:eastAsia="pl-PL"/>
        </w:rPr>
      </w:pPr>
      <w:bookmarkStart w:id="12" w:name="_Hlk67258935"/>
      <w:r w:rsidRPr="00A63482">
        <w:rPr>
          <w:rFonts w:ascii="Calibri Light" w:eastAsia="Times New Roman" w:hAnsi="Calibri Light" w:cs="Calibri Light"/>
          <w:lang w:eastAsia="pl-PL"/>
        </w:rPr>
        <w:t>Strony oświadczają, że podane adresy są aktualne i służą do wszelkiej korespondencji pomiędzy Stronami</w:t>
      </w:r>
    </w:p>
    <w:bookmarkEnd w:id="12"/>
    <w:p w14:paraId="179461F8" w14:textId="77777777" w:rsidR="00B646A8" w:rsidRPr="00A63482" w:rsidRDefault="00B646A8" w:rsidP="00A92DDF">
      <w:pPr>
        <w:widowControl w:val="0"/>
        <w:numPr>
          <w:ilvl w:val="0"/>
          <w:numId w:val="6"/>
        </w:numPr>
        <w:autoSpaceDE w:val="0"/>
        <w:autoSpaceDN w:val="0"/>
        <w:adjustRightInd w:val="0"/>
        <w:spacing w:after="0" w:line="240" w:lineRule="auto"/>
        <w:ind w:left="709" w:hanging="425"/>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lastRenderedPageBreak/>
        <w:t>Strony zobowiązane są do informowania o zmianie swych adresów. Doręczenie korespondencji pod wskazany adres uznają za skuteczne, niezależne od rzeczywistego odebrania korespondencji.</w:t>
      </w:r>
    </w:p>
    <w:p w14:paraId="12604AD0" w14:textId="77777777" w:rsidR="0053353A" w:rsidRPr="00A63482" w:rsidRDefault="00D53E52" w:rsidP="00A92DDF">
      <w:pPr>
        <w:widowControl w:val="0"/>
        <w:numPr>
          <w:ilvl w:val="0"/>
          <w:numId w:val="6"/>
        </w:numPr>
        <w:autoSpaceDE w:val="0"/>
        <w:autoSpaceDN w:val="0"/>
        <w:adjustRightInd w:val="0"/>
        <w:spacing w:after="0" w:line="240" w:lineRule="auto"/>
        <w:ind w:left="709" w:hanging="425"/>
        <w:jc w:val="both"/>
        <w:rPr>
          <w:rFonts w:ascii="Calibri Light" w:eastAsia="Times New Roman" w:hAnsi="Calibri Light" w:cs="Calibri Light"/>
          <w:lang w:eastAsia="pl-PL"/>
        </w:rPr>
      </w:pPr>
      <w:r w:rsidRPr="00A63482">
        <w:rPr>
          <w:rFonts w:ascii="Calibri Light" w:eastAsia="Times New Roman" w:hAnsi="Calibri Light" w:cs="Calibri Light"/>
          <w:bCs/>
          <w:lang w:eastAsia="pl-PL"/>
        </w:rPr>
        <w:t xml:space="preserve">Umowa została sporządzona w </w:t>
      </w:r>
      <w:r w:rsidR="00C07903" w:rsidRPr="00A63482">
        <w:rPr>
          <w:rFonts w:ascii="Calibri Light" w:eastAsia="Times New Roman" w:hAnsi="Calibri Light" w:cs="Calibri Light"/>
          <w:bCs/>
          <w:lang w:eastAsia="pl-PL"/>
        </w:rPr>
        <w:t xml:space="preserve">dwóch </w:t>
      </w:r>
      <w:r w:rsidRPr="00A63482">
        <w:rPr>
          <w:rFonts w:ascii="Calibri Light" w:eastAsia="Times New Roman" w:hAnsi="Calibri Light" w:cs="Calibri Light"/>
          <w:bCs/>
          <w:lang w:eastAsia="pl-PL"/>
        </w:rPr>
        <w:t>jednobrzmiących egzemplarzach</w:t>
      </w:r>
      <w:r w:rsidR="000825E3" w:rsidRPr="00A63482">
        <w:rPr>
          <w:rFonts w:ascii="Calibri Light" w:eastAsia="Times New Roman" w:hAnsi="Calibri Light" w:cs="Calibri Light"/>
          <w:bCs/>
          <w:lang w:eastAsia="pl-PL"/>
        </w:rPr>
        <w:t xml:space="preserve"> dla </w:t>
      </w:r>
      <w:r w:rsidR="00C07903" w:rsidRPr="00A63482">
        <w:rPr>
          <w:rFonts w:ascii="Calibri Light" w:eastAsia="Times New Roman" w:hAnsi="Calibri Light" w:cs="Calibri Light"/>
          <w:bCs/>
          <w:lang w:eastAsia="pl-PL"/>
        </w:rPr>
        <w:t>każdej ze stron</w:t>
      </w:r>
      <w:r w:rsidR="000825E3" w:rsidRPr="00A63482">
        <w:rPr>
          <w:rFonts w:ascii="Calibri Light" w:eastAsia="Times New Roman" w:hAnsi="Calibri Light" w:cs="Calibri Light"/>
          <w:bCs/>
          <w:lang w:eastAsia="pl-PL"/>
        </w:rPr>
        <w:t>.</w:t>
      </w:r>
    </w:p>
    <w:p w14:paraId="1322BC8C" w14:textId="77777777" w:rsidR="00D53E52" w:rsidRPr="00A63482" w:rsidRDefault="00D53E52" w:rsidP="00A92DDF">
      <w:pPr>
        <w:widowControl w:val="0"/>
        <w:numPr>
          <w:ilvl w:val="0"/>
          <w:numId w:val="6"/>
        </w:numPr>
        <w:autoSpaceDE w:val="0"/>
        <w:autoSpaceDN w:val="0"/>
        <w:adjustRightInd w:val="0"/>
        <w:spacing w:after="0" w:line="240" w:lineRule="auto"/>
        <w:ind w:left="709" w:hanging="425"/>
        <w:jc w:val="both"/>
        <w:rPr>
          <w:rFonts w:ascii="Calibri Light" w:eastAsia="Times New Roman" w:hAnsi="Calibri Light" w:cs="Calibri Light"/>
          <w:lang w:eastAsia="pl-PL"/>
        </w:rPr>
      </w:pPr>
      <w:r w:rsidRPr="00A63482">
        <w:rPr>
          <w:rFonts w:ascii="Calibri Light" w:eastAsia="Times New Roman" w:hAnsi="Calibri Light" w:cs="Calibri Light"/>
          <w:lang w:eastAsia="pl-PL"/>
        </w:rPr>
        <w:t>Integralną część umowy stanowią następujące załączniki:</w:t>
      </w:r>
    </w:p>
    <w:p w14:paraId="36A7F611" w14:textId="0B18B492" w:rsidR="00395564" w:rsidRPr="00A63482" w:rsidRDefault="00956A77" w:rsidP="00956A77">
      <w:pPr>
        <w:suppressAutoHyphens w:val="0"/>
        <w:spacing w:after="0" w:line="240" w:lineRule="auto"/>
        <w:ind w:left="709"/>
        <w:jc w:val="both"/>
        <w:rPr>
          <w:rFonts w:ascii="Calibri Light" w:eastAsia="Times New Roman" w:hAnsi="Calibri Light" w:cs="Calibri Light"/>
          <w:lang w:eastAsia="pl-PL"/>
        </w:rPr>
      </w:pPr>
      <w:r>
        <w:rPr>
          <w:rFonts w:ascii="Calibri Light" w:eastAsia="Times New Roman" w:hAnsi="Calibri Light" w:cs="Calibri Light"/>
          <w:lang w:eastAsia="pl-PL"/>
        </w:rPr>
        <w:t xml:space="preserve">9.1. </w:t>
      </w:r>
      <w:r w:rsidR="00395564" w:rsidRPr="00A63482">
        <w:rPr>
          <w:rFonts w:ascii="Calibri Light" w:eastAsia="Times New Roman" w:hAnsi="Calibri Light" w:cs="Calibri Light"/>
          <w:lang w:eastAsia="pl-PL"/>
        </w:rPr>
        <w:t xml:space="preserve">Szczegółowy zakres przedmiotu zamówienia i warunków jego realizacji tj. załączniki nr </w:t>
      </w:r>
      <w:r w:rsidR="00011C3F" w:rsidRPr="00A63482">
        <w:rPr>
          <w:rFonts w:ascii="Calibri Light" w:eastAsia="Times New Roman" w:hAnsi="Calibri Light" w:cs="Calibri Light"/>
          <w:lang w:eastAsia="pl-PL"/>
        </w:rPr>
        <w:t>1</w:t>
      </w:r>
      <w:r w:rsidR="00543B86" w:rsidRPr="00A63482">
        <w:rPr>
          <w:rFonts w:ascii="Calibri Light" w:eastAsia="Times New Roman" w:hAnsi="Calibri Light" w:cs="Calibri Light"/>
          <w:lang w:eastAsia="pl-PL"/>
        </w:rPr>
        <w:t xml:space="preserve"> </w:t>
      </w:r>
      <w:r w:rsidR="00395564" w:rsidRPr="00A63482">
        <w:rPr>
          <w:rFonts w:ascii="Calibri Light" w:eastAsia="Times New Roman" w:hAnsi="Calibri Light" w:cs="Calibri Light"/>
          <w:lang w:eastAsia="pl-PL"/>
        </w:rPr>
        <w:t xml:space="preserve">do </w:t>
      </w:r>
      <w:r w:rsidR="00011C3F" w:rsidRPr="00A63482">
        <w:rPr>
          <w:rFonts w:ascii="Calibri Light" w:eastAsia="Times New Roman" w:hAnsi="Calibri Light" w:cs="Calibri Light"/>
          <w:lang w:eastAsia="pl-PL"/>
        </w:rPr>
        <w:t>umowy</w:t>
      </w:r>
      <w:r w:rsidR="00395564" w:rsidRPr="00A63482">
        <w:rPr>
          <w:rFonts w:ascii="Calibri Light" w:eastAsia="Times New Roman" w:hAnsi="Calibri Light" w:cs="Calibri Light"/>
          <w:lang w:eastAsia="pl-PL"/>
        </w:rPr>
        <w:t>,</w:t>
      </w:r>
    </w:p>
    <w:p w14:paraId="2A0604A2" w14:textId="10C6270E" w:rsidR="007459A9" w:rsidRDefault="00395564" w:rsidP="00956A77">
      <w:pPr>
        <w:suppressAutoHyphens w:val="0"/>
        <w:spacing w:after="0" w:line="240" w:lineRule="auto"/>
        <w:ind w:left="567"/>
        <w:rPr>
          <w:rFonts w:ascii="Calibri Light" w:eastAsia="Times New Roman" w:hAnsi="Calibri Light" w:cs="Calibri Light"/>
          <w:lang w:eastAsia="pl-PL"/>
        </w:rPr>
      </w:pPr>
      <w:r w:rsidRPr="00A63482">
        <w:rPr>
          <w:rFonts w:ascii="Calibri Light" w:eastAsia="Times New Roman" w:hAnsi="Calibri Light" w:cs="Calibri Light"/>
          <w:lang w:eastAsia="pl-PL"/>
        </w:rPr>
        <w:tab/>
      </w:r>
      <w:r w:rsidR="00956A77">
        <w:rPr>
          <w:rFonts w:ascii="Calibri Light" w:eastAsia="Times New Roman" w:hAnsi="Calibri Light" w:cs="Calibri Light"/>
          <w:lang w:eastAsia="pl-PL"/>
        </w:rPr>
        <w:t xml:space="preserve">9.2. </w:t>
      </w:r>
      <w:r w:rsidRPr="00A63482">
        <w:rPr>
          <w:rFonts w:ascii="Calibri Light" w:eastAsia="Times New Roman" w:hAnsi="Calibri Light" w:cs="Calibri Light"/>
          <w:lang w:eastAsia="pl-PL"/>
        </w:rPr>
        <w:t xml:space="preserve">Załącznik nr </w:t>
      </w:r>
      <w:r w:rsidR="00011C3F" w:rsidRPr="00A63482">
        <w:rPr>
          <w:rFonts w:ascii="Calibri Light" w:eastAsia="Times New Roman" w:hAnsi="Calibri Light" w:cs="Calibri Light"/>
          <w:lang w:eastAsia="pl-PL"/>
        </w:rPr>
        <w:t>2</w:t>
      </w:r>
      <w:r w:rsidRPr="00A63482">
        <w:rPr>
          <w:rFonts w:ascii="Calibri Light" w:eastAsia="Times New Roman" w:hAnsi="Calibri Light" w:cs="Calibri Light"/>
          <w:lang w:eastAsia="pl-PL"/>
        </w:rPr>
        <w:t xml:space="preserve"> do umowy – Umowa powierzenia przetwarzania danych osobowych</w:t>
      </w:r>
      <w:r w:rsidR="00CF5466">
        <w:rPr>
          <w:rFonts w:ascii="Calibri Light" w:eastAsia="Times New Roman" w:hAnsi="Calibri Light" w:cs="Calibri Light"/>
          <w:lang w:eastAsia="pl-PL"/>
        </w:rPr>
        <w:t>.</w:t>
      </w:r>
    </w:p>
    <w:p w14:paraId="7DAA76F7" w14:textId="452E17C7" w:rsidR="00CF5466" w:rsidRPr="00342C0A" w:rsidRDefault="00956A77" w:rsidP="00956A77">
      <w:pPr>
        <w:spacing w:after="0" w:line="240" w:lineRule="auto"/>
        <w:ind w:left="709"/>
        <w:jc w:val="both"/>
        <w:rPr>
          <w:rFonts w:ascii="Calibri Light" w:eastAsia="Times New Roman" w:hAnsi="Calibri Light" w:cs="Calibri Light"/>
          <w:bCs/>
          <w:lang w:val="x-none" w:eastAsia="zh-CN"/>
        </w:rPr>
      </w:pPr>
      <w:r>
        <w:rPr>
          <w:rFonts w:ascii="Calibri Light" w:eastAsia="Times New Roman" w:hAnsi="Calibri Light" w:cs="Calibri Light"/>
          <w:lang w:eastAsia="pl-PL"/>
        </w:rPr>
        <w:t xml:space="preserve">9.3 </w:t>
      </w:r>
      <w:r w:rsidR="00CF5466" w:rsidRPr="00342C0A">
        <w:rPr>
          <w:rFonts w:ascii="Calibri Light" w:eastAsia="Times New Roman" w:hAnsi="Calibri Light" w:cs="Calibri Light"/>
          <w:bCs/>
          <w:lang w:val="x-none" w:eastAsia="zh-CN"/>
        </w:rPr>
        <w:t>WYMAGANIA Z ZAKRESU OCHRONY ŚRODOWISKA</w:t>
      </w:r>
      <w:r w:rsidR="00CF5466">
        <w:rPr>
          <w:rFonts w:ascii="Calibri Light" w:eastAsia="Times New Roman" w:hAnsi="Calibri Light" w:cs="Calibri Light"/>
          <w:bCs/>
          <w:lang w:val="x-none" w:eastAsia="zh-CN"/>
        </w:rPr>
        <w:t xml:space="preserve"> </w:t>
      </w:r>
      <w:r w:rsidR="00CF5466" w:rsidRPr="00342C0A">
        <w:rPr>
          <w:rFonts w:ascii="Calibri Light" w:eastAsia="Times New Roman" w:hAnsi="Calibri Light" w:cs="Calibri Light"/>
          <w:bCs/>
          <w:lang w:val="x-none" w:eastAsia="zh-CN"/>
        </w:rPr>
        <w:t xml:space="preserve">OBOWIĄZUJĄCE NA TERENIE CENTRUM </w:t>
      </w:r>
      <w:r w:rsidR="00CF5466" w:rsidRPr="00342C0A">
        <w:rPr>
          <w:rFonts w:ascii="Calibri Light" w:eastAsia="Times New Roman" w:hAnsi="Calibri Light" w:cs="Calibri Light"/>
          <w:bCs/>
          <w:lang w:eastAsia="zh-CN"/>
        </w:rPr>
        <w:t>ZDROWIA DZIECKA I RODZINY</w:t>
      </w:r>
    </w:p>
    <w:p w14:paraId="5689C07E" w14:textId="77777777" w:rsidR="00CF5466" w:rsidRPr="00CF5466" w:rsidRDefault="00CF5466" w:rsidP="00A63482">
      <w:pPr>
        <w:tabs>
          <w:tab w:val="left" w:pos="567"/>
        </w:tabs>
        <w:suppressAutoHyphens w:val="0"/>
        <w:spacing w:after="0" w:line="240" w:lineRule="auto"/>
        <w:ind w:hanging="426"/>
        <w:rPr>
          <w:rFonts w:ascii="Calibri Light" w:eastAsia="Times New Roman" w:hAnsi="Calibri Light" w:cs="Calibri Light"/>
          <w:lang w:val="x-none" w:eastAsia="pl-PL"/>
        </w:rPr>
      </w:pPr>
    </w:p>
    <w:p w14:paraId="43EC73B9" w14:textId="77777777" w:rsidR="00D53E52" w:rsidRPr="00A63482" w:rsidRDefault="00D53E52" w:rsidP="00A63482">
      <w:pPr>
        <w:tabs>
          <w:tab w:val="left" w:pos="567"/>
        </w:tabs>
        <w:suppressAutoHyphens w:val="0"/>
        <w:spacing w:after="0" w:line="240" w:lineRule="auto"/>
        <w:ind w:hanging="426"/>
        <w:rPr>
          <w:rFonts w:ascii="Calibri Light" w:eastAsia="Times New Roman" w:hAnsi="Calibri Light" w:cs="Calibri Light"/>
          <w:lang w:eastAsia="pl-PL"/>
        </w:rPr>
      </w:pPr>
    </w:p>
    <w:p w14:paraId="612054E0" w14:textId="77777777" w:rsidR="00907B16" w:rsidRPr="00A63482" w:rsidRDefault="007E1B8E" w:rsidP="00A63482">
      <w:pPr>
        <w:tabs>
          <w:tab w:val="left" w:pos="567"/>
        </w:tabs>
        <w:suppressAutoHyphens w:val="0"/>
        <w:spacing w:after="0" w:line="240" w:lineRule="auto"/>
        <w:rPr>
          <w:rFonts w:ascii="Calibri Light" w:eastAsia="Times New Roman" w:hAnsi="Calibri Light" w:cs="Calibri Light"/>
          <w:lang w:eastAsia="pl-PL"/>
        </w:rPr>
      </w:pPr>
      <w:r w:rsidRPr="00A63482">
        <w:rPr>
          <w:rFonts w:ascii="Calibri Light" w:eastAsia="Times New Roman" w:hAnsi="Calibri Light" w:cs="Calibri Light"/>
          <w:lang w:eastAsia="pl-PL"/>
        </w:rPr>
        <w:t>Podpisy stron:</w:t>
      </w:r>
    </w:p>
    <w:p w14:paraId="3064F8F5" w14:textId="77777777" w:rsidR="00D53E52" w:rsidRPr="00A63482" w:rsidRDefault="00D53E52"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2CAF91D7"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667ABFD7"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0E1E9A0A"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47081992"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p>
    <w:p w14:paraId="1CC9C8C3" w14:textId="77777777" w:rsidR="008E356A" w:rsidRPr="00A63482" w:rsidRDefault="008E356A" w:rsidP="00A63482">
      <w:pPr>
        <w:suppressAutoHyphens w:val="0"/>
        <w:overflowPunct w:val="0"/>
        <w:autoSpaceDE w:val="0"/>
        <w:autoSpaceDN w:val="0"/>
        <w:adjustRightInd w:val="0"/>
        <w:spacing w:after="0" w:line="240" w:lineRule="auto"/>
        <w:textAlignment w:val="baseline"/>
        <w:rPr>
          <w:rFonts w:ascii="Calibri Light" w:eastAsia="Times New Roman" w:hAnsi="Calibri Light" w:cs="Calibri Light"/>
          <w:lang w:eastAsia="pl-PL"/>
        </w:rPr>
      </w:pPr>
      <w:r w:rsidRPr="00A63482">
        <w:rPr>
          <w:rFonts w:ascii="Calibri Light" w:eastAsia="Times New Roman" w:hAnsi="Calibri Light" w:cs="Calibri Light"/>
          <w:lang w:eastAsia="pl-PL"/>
        </w:rPr>
        <w:t>………………………………………….</w:t>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r>
      <w:r w:rsidRPr="00A63482">
        <w:rPr>
          <w:rFonts w:ascii="Calibri Light" w:eastAsia="Times New Roman" w:hAnsi="Calibri Light" w:cs="Calibri Light"/>
          <w:lang w:eastAsia="pl-PL"/>
        </w:rPr>
        <w:tab/>
        <w:t>………………………………………….</w:t>
      </w:r>
    </w:p>
    <w:p w14:paraId="0427A8B3" w14:textId="77777777" w:rsidR="00100378" w:rsidRPr="00763133" w:rsidRDefault="008E356A" w:rsidP="00564D39">
      <w:pPr>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Pr="00763133">
        <w:rPr>
          <w:rFonts w:ascii="Calibri Light" w:eastAsia="Times New Roman" w:hAnsi="Calibri Light" w:cs="Times New Roman"/>
          <w:b/>
          <w:bCs/>
          <w:lang w:eastAsia="pl-PL"/>
        </w:rPr>
        <w:t>WYKONAWCA</w:t>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t xml:space="preserve">                       </w:t>
      </w:r>
      <w:r w:rsidR="00D53E52" w:rsidRPr="00763133">
        <w:rPr>
          <w:rFonts w:ascii="Calibri Light" w:eastAsia="Times New Roman" w:hAnsi="Calibri Light" w:cs="Times New Roman"/>
          <w:b/>
          <w:bCs/>
          <w:lang w:eastAsia="pl-PL"/>
        </w:rPr>
        <w:t xml:space="preserve">ZAMAWIAJĄCY </w:t>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t xml:space="preserve">    </w:t>
      </w:r>
      <w:r w:rsidR="00CF1464" w:rsidRPr="00763133">
        <w:rPr>
          <w:rFonts w:ascii="Calibri Light" w:eastAsia="Times New Roman" w:hAnsi="Calibri Light" w:cs="Times New Roman"/>
          <w:b/>
          <w:bCs/>
          <w:lang w:eastAsia="pl-PL"/>
        </w:rPr>
        <w:t xml:space="preserve">                </w:t>
      </w:r>
      <w:r w:rsidR="0039288F" w:rsidRPr="00763133">
        <w:rPr>
          <w:rFonts w:ascii="Calibri Light" w:eastAsia="Times New Roman" w:hAnsi="Calibri Light" w:cs="Times New Roman"/>
          <w:b/>
          <w:bCs/>
          <w:lang w:eastAsia="pl-PL"/>
        </w:rPr>
        <w:t xml:space="preserve">    </w:t>
      </w:r>
    </w:p>
    <w:p w14:paraId="007F95ED" w14:textId="77777777" w:rsidR="00100378" w:rsidRPr="00763133" w:rsidRDefault="00100378" w:rsidP="00564D39">
      <w:pPr>
        <w:spacing w:after="0"/>
        <w:jc w:val="both"/>
        <w:rPr>
          <w:rFonts w:ascii="Calibri Light" w:hAnsi="Calibri Light" w:cs="Times New Roman"/>
        </w:rPr>
      </w:pPr>
    </w:p>
    <w:p w14:paraId="61FA83B6" w14:textId="77777777" w:rsidR="00817589" w:rsidRDefault="00DC1F9B" w:rsidP="00E8461B">
      <w:pPr>
        <w:spacing w:after="0"/>
        <w:jc w:val="right"/>
        <w:rPr>
          <w:rFonts w:ascii="Calibri Light" w:eastAsia="Times New Roman" w:hAnsi="Calibri Light" w:cs="Times New Roman"/>
          <w:lang w:eastAsia="pl-PL"/>
        </w:rPr>
      </w:pPr>
      <w:r w:rsidRPr="00763133">
        <w:rPr>
          <w:rFonts w:ascii="Calibri Light" w:eastAsia="Times New Roman" w:hAnsi="Calibri Light" w:cs="Times New Roman"/>
          <w:lang w:eastAsia="pl-PL"/>
        </w:rPr>
        <w:br w:type="page"/>
      </w:r>
      <w:bookmarkStart w:id="13" w:name="_Hlk27650007"/>
    </w:p>
    <w:p w14:paraId="4596B79D" w14:textId="77777777" w:rsidR="00F437F0" w:rsidRDefault="00F437F0" w:rsidP="00817589">
      <w:pPr>
        <w:spacing w:after="0"/>
        <w:jc w:val="right"/>
        <w:rPr>
          <w:rFonts w:ascii="Calibri Light" w:hAnsi="Calibri Light" w:cs="Arial"/>
          <w:b/>
          <w:bCs/>
          <w:kern w:val="2"/>
          <w:lang w:eastAsia="zh-CN" w:bidi="hi-IN"/>
        </w:rPr>
      </w:pPr>
    </w:p>
    <w:p w14:paraId="6C5B823C" w14:textId="000F0BC0" w:rsidR="00817589" w:rsidRPr="00040306" w:rsidRDefault="00817589" w:rsidP="00817589">
      <w:pPr>
        <w:spacing w:after="0"/>
        <w:jc w:val="right"/>
        <w:rPr>
          <w:rFonts w:ascii="Calibri Light" w:hAnsi="Calibri Light" w:cs="Arial"/>
          <w:b/>
          <w:bCs/>
          <w:kern w:val="2"/>
          <w:lang w:eastAsia="zh-CN" w:bidi="hi-IN"/>
        </w:rPr>
      </w:pPr>
      <w:r w:rsidRPr="00040306">
        <w:rPr>
          <w:rFonts w:ascii="Calibri Light" w:hAnsi="Calibri Light" w:cs="Arial"/>
          <w:b/>
          <w:bCs/>
          <w:kern w:val="2"/>
          <w:lang w:eastAsia="zh-CN" w:bidi="hi-IN"/>
        </w:rPr>
        <w:t xml:space="preserve">Załącznik nr 1 do umowy nr </w:t>
      </w:r>
      <w:proofErr w:type="spellStart"/>
      <w:r w:rsidRPr="00040306">
        <w:rPr>
          <w:rFonts w:ascii="Calibri Light" w:eastAsia="Times New Roman" w:hAnsi="Calibri Light" w:cs="Times New Roman"/>
          <w:b/>
          <w:bCs/>
          <w:lang w:eastAsia="pl-PL"/>
        </w:rPr>
        <w:t>CZDiR</w:t>
      </w:r>
      <w:proofErr w:type="spellEnd"/>
      <w:r w:rsidRPr="00040306">
        <w:rPr>
          <w:rFonts w:ascii="Calibri Light" w:eastAsia="Times New Roman" w:hAnsi="Calibri Light" w:cs="Times New Roman"/>
          <w:b/>
          <w:bCs/>
          <w:lang w:eastAsia="pl-PL"/>
        </w:rPr>
        <w:t>/………../……../202</w:t>
      </w:r>
      <w:r w:rsidR="00F437F0">
        <w:rPr>
          <w:rFonts w:ascii="Calibri Light" w:eastAsia="Times New Roman" w:hAnsi="Calibri Light" w:cs="Times New Roman"/>
          <w:b/>
          <w:bCs/>
          <w:lang w:eastAsia="pl-PL"/>
        </w:rPr>
        <w:t>6</w:t>
      </w:r>
      <w:r w:rsidRPr="00040306">
        <w:rPr>
          <w:rFonts w:ascii="Calibri Light" w:eastAsia="Times New Roman" w:hAnsi="Calibri Light" w:cs="Times New Roman"/>
          <w:b/>
          <w:bCs/>
          <w:lang w:eastAsia="pl-PL"/>
        </w:rPr>
        <w:t>/W</w:t>
      </w:r>
    </w:p>
    <w:p w14:paraId="4DC2C14F" w14:textId="77777777" w:rsidR="00F437F0" w:rsidRDefault="00F437F0" w:rsidP="00817589">
      <w:pPr>
        <w:spacing w:after="0"/>
        <w:jc w:val="center"/>
        <w:rPr>
          <w:rFonts w:ascii="Calibri Light" w:hAnsi="Calibri Light" w:cs="Calibri Light"/>
          <w:b/>
          <w:bCs/>
        </w:rPr>
      </w:pPr>
    </w:p>
    <w:p w14:paraId="0FB1AE09" w14:textId="420ED308" w:rsidR="00817589" w:rsidRDefault="00817589" w:rsidP="00817589">
      <w:pPr>
        <w:spacing w:after="0"/>
        <w:jc w:val="center"/>
        <w:rPr>
          <w:rFonts w:ascii="Calibri Light" w:hAnsi="Calibri Light" w:cs="Calibri Light"/>
          <w:b/>
          <w:bCs/>
        </w:rPr>
      </w:pPr>
      <w:r w:rsidRPr="00040306">
        <w:rPr>
          <w:rFonts w:ascii="Calibri Light" w:hAnsi="Calibri Light" w:cs="Calibri Light"/>
          <w:b/>
          <w:bCs/>
        </w:rPr>
        <w:t>Szczegółowy opis przedmiotu zamówienia</w:t>
      </w:r>
    </w:p>
    <w:p w14:paraId="70B18F0C" w14:textId="77777777" w:rsidR="00F437F0" w:rsidRPr="00040306" w:rsidRDefault="00F437F0" w:rsidP="00817589">
      <w:pPr>
        <w:spacing w:after="0"/>
        <w:jc w:val="center"/>
        <w:rPr>
          <w:rFonts w:ascii="Calibri Light" w:hAnsi="Calibri Light" w:cs="Calibri Light"/>
          <w:b/>
          <w:bCs/>
        </w:rPr>
      </w:pPr>
    </w:p>
    <w:p w14:paraId="774BC299" w14:textId="5D8D70F4" w:rsidR="00CB233E" w:rsidRDefault="00817589" w:rsidP="00B4736A">
      <w:pPr>
        <w:spacing w:after="0" w:line="240" w:lineRule="auto"/>
        <w:jc w:val="center"/>
        <w:rPr>
          <w:rFonts w:ascii="Calibri Light" w:hAnsi="Calibri Light" w:cs="Calibri Light"/>
          <w:b/>
          <w:bCs/>
          <w:lang w:eastAsia="en-US"/>
        </w:rPr>
      </w:pPr>
      <w:r w:rsidRPr="00040306">
        <w:rPr>
          <w:rFonts w:ascii="Calibri Light" w:hAnsi="Calibri Light" w:cs="Calibri Light"/>
          <w:b/>
          <w:bCs/>
          <w:lang w:eastAsia="en-US"/>
        </w:rPr>
        <w:t>SZCZEGÓŁOWY ZAKRES PRZEDMIOTU ZAMÓWIENIA I WARUNKÓW JEGO REALIZACJI</w:t>
      </w:r>
    </w:p>
    <w:p w14:paraId="61B32C7E" w14:textId="77777777" w:rsidR="00F437F0" w:rsidRPr="00B4736A" w:rsidRDefault="00F437F0" w:rsidP="00B4736A">
      <w:pPr>
        <w:spacing w:after="0" w:line="240" w:lineRule="auto"/>
        <w:jc w:val="center"/>
        <w:rPr>
          <w:rFonts w:ascii="Calibri Light" w:hAnsi="Calibri Light" w:cs="Calibri Light"/>
          <w:b/>
          <w:bCs/>
          <w:lang w:eastAsia="en-US"/>
        </w:rPr>
      </w:pPr>
    </w:p>
    <w:p w14:paraId="05FD6321"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Przedmiotem zamówienia jest prowadzenie zajęć dydaktycznych w ramach kursu specjalizacyjnego.</w:t>
      </w:r>
    </w:p>
    <w:p w14:paraId="64D0A4A1"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Ilość godzin do realizacji zamówienia: 40h. Zajęcia będą się odbywały w weekendy.</w:t>
      </w:r>
    </w:p>
    <w:p w14:paraId="3348A4CF"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Zamawiający dopuszcza możliwość składania ofert na mniejszą liczbę godzin niż 40 h. Minimalna liczba godzin, na którą wykonawca może złożyć ofertę, to 10 godzin. Oferta musi obejmować liczbę godzin stanowiącą wielokrotność 10.</w:t>
      </w:r>
    </w:p>
    <w:p w14:paraId="04E75765"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 xml:space="preserve">W sytuacji, gdy wykonawca, który złożył ofertę z najniższą ceną, nie zabezpieczy pełnej liczby godzin, Zamawiający wybierze następną/następne oferty z kolejnych miejsc w rankingu, aż do zapewnienia pełnej liczby godzin. Jeżeli ostatnia oferta brana pod uwagę przewyższy częściowo liczbę godzin będących przedmiotem zamówienia, Zamawiający ma prawo do zmniejszenia oferowanej liczby godzin do liczby brakującej w zamówieniu, po uzyskaniu zgody wykonawcy. W sytuacji, gdy złożone oferty nie zabezpieczą pełnej liczby godzin, Zamawiający podpisze umowę/umowy na godziny zabezpieczone </w:t>
      </w:r>
      <w:r w:rsidRPr="00B4736A">
        <w:rPr>
          <w:rFonts w:ascii="Calibri Light" w:hAnsi="Calibri Light" w:cs="Calibri Light"/>
        </w:rPr>
        <w:br/>
        <w:t>w postępowaniu, a na pozostałe godziny ogłosi nowe postępowanie.</w:t>
      </w:r>
    </w:p>
    <w:p w14:paraId="3A106807"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 xml:space="preserve">Realizacja przedmiotu  zamówienia odbywać się będzie w Centrum Zdrowia Dziecka i Rodziny im. Jana Pawła II w Sosnowcu sp. z o.o., w Sosnowcu przy ul. Gabrieli Zapolskiej 3, lub przy ul. Piłsudskiego 9  </w:t>
      </w:r>
      <w:r w:rsidRPr="00B4736A">
        <w:rPr>
          <w:rFonts w:ascii="Calibri Light" w:hAnsi="Calibri Light" w:cs="Calibri Light"/>
        </w:rPr>
        <w:br/>
        <w:t>w pomieszczeniach szkoleniowych. Zamawiający zabezpiecza infrastrukturę techniczną (sale szkoleniowe, rzutnik, komputer, kserokopiarki itp.). Zamawiający zastrzega sobie prawo zmiany miejsca realizacji przedmiotu zamówienia w granicach administracyjnych miasta Sosnowiec. Zamawiający dopuszcza możliwość odbywania zajęć za pomocą środków elektronicznego przekazu.</w:t>
      </w:r>
    </w:p>
    <w:p w14:paraId="2273A013"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Zajęcia prowadzone w języku polskim w zakresie programu specjalizacji  w dziedzinie Psychoterapii Dzieci i Młodzieży opublikowanego na stronie https://cmkp.edu.pl/wp-content/uploads/pdf/038-Psychoterapia_dzieci_i_mlodziezy-podstawowy-Warianty-2019.pdf; zgodnie z harmonogramem specjalizacji Zamawiającego.</w:t>
      </w:r>
    </w:p>
    <w:p w14:paraId="48D0AFF9"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eastAsia="Aptos" w:hAnsi="Calibri Light" w:cs="Calibri Light"/>
          <w:lang w:eastAsia="en-US"/>
        </w:rPr>
      </w:pPr>
      <w:r w:rsidRPr="00B4736A">
        <w:rPr>
          <w:rFonts w:ascii="Calibri Light" w:hAnsi="Calibri Light" w:cs="Calibri Light"/>
        </w:rPr>
        <w:t xml:space="preserve">Zamówienie dotyczy realizacji zajęć w zakresie: Kadra dydaktyczna Moduł I - </w:t>
      </w:r>
      <w:r w:rsidRPr="00B4736A">
        <w:rPr>
          <w:rFonts w:ascii="Calibri Light" w:eastAsia="Aptos" w:hAnsi="Calibri Light" w:cs="Calibri Light"/>
          <w:lang w:eastAsia="en-US"/>
        </w:rPr>
        <w:t xml:space="preserve">Wybrane elementy wiedzy medycznej. </w:t>
      </w:r>
      <w:r w:rsidRPr="00B4736A">
        <w:rPr>
          <w:rFonts w:ascii="Calibri Light" w:hAnsi="Calibri Light" w:cs="Calibri Light"/>
        </w:rPr>
        <w:t>Kurs specjalizacyjny: „Psychopatologia, diagnoza nozologiczna i leczenie zaburzeń psychicznych”.</w:t>
      </w:r>
    </w:p>
    <w:p w14:paraId="08FBD0B5" w14:textId="77777777" w:rsidR="00B4736A" w:rsidRPr="00B4736A" w:rsidRDefault="00B4736A" w:rsidP="00B4736A">
      <w:pPr>
        <w:pStyle w:val="Akapitzlist"/>
        <w:numPr>
          <w:ilvl w:val="2"/>
          <w:numId w:val="20"/>
        </w:numPr>
        <w:spacing w:after="0" w:line="240" w:lineRule="auto"/>
        <w:ind w:left="-426" w:hanging="284"/>
        <w:contextualSpacing/>
        <w:jc w:val="both"/>
        <w:rPr>
          <w:rFonts w:ascii="Calibri Light" w:hAnsi="Calibri Light" w:cs="Calibri Light"/>
        </w:rPr>
      </w:pPr>
      <w:r w:rsidRPr="00B4736A">
        <w:rPr>
          <w:rFonts w:ascii="Calibri Light" w:hAnsi="Calibri Light" w:cs="Calibri Light"/>
        </w:rPr>
        <w:t>Zakres wiedzy teoretycznej:</w:t>
      </w:r>
    </w:p>
    <w:p w14:paraId="3F825CC9"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8.1.Psychopatologia, diagnoza nozologiczna zaburzeń i chorób psychicznych, zaburzeń rozwoju, zaburzeń emocjonalnych i behawioralnych wieku rozwojowego na przestrzeni poszczególnych faz rozwojowych (wg ICD, DSM, DC).</w:t>
      </w:r>
    </w:p>
    <w:p w14:paraId="072E6B3B"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8.2. Mechanizmy i przyczyny powstawania zaburzeń i chorób psychicznych, zaburzeń rozwoju, zaburzeń emocjonalnych i behawioralnych wieku rozwojowego.</w:t>
      </w:r>
    </w:p>
    <w:p w14:paraId="1AD4729B"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 xml:space="preserve">8.3.Zasady leczenia zaburzeń i chorób psychicznych, zaburzeń rozwoju, zaburzeń emocjonalnych </w:t>
      </w:r>
      <w:r w:rsidRPr="00B4736A">
        <w:rPr>
          <w:rFonts w:ascii="Calibri Light" w:hAnsi="Calibri Light" w:cs="Calibri Light"/>
        </w:rPr>
        <w:br/>
        <w:t>i behawioralnych wieku rozwojowego.</w:t>
      </w:r>
    </w:p>
    <w:p w14:paraId="633D5250"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8.4.Psychopatologia i diagnoza nozologiczna (ICD, DSM) zaburzeń i chorób psychicznych, zaburzeń osobowości i zachowania osób dorosłych.</w:t>
      </w:r>
    </w:p>
    <w:p w14:paraId="428BB522"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 xml:space="preserve">8.5.Mechanizmy i przyczyny powstawania zaburzeń i chorób psychicznych, zaburzeń osobowości </w:t>
      </w:r>
      <w:r w:rsidRPr="00B4736A">
        <w:rPr>
          <w:rFonts w:ascii="Calibri Light" w:hAnsi="Calibri Light" w:cs="Calibri Light"/>
        </w:rPr>
        <w:br/>
        <w:t>i zachowania.</w:t>
      </w:r>
    </w:p>
    <w:p w14:paraId="04B0ACAD"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8.6. Leczenie zaburzeń i chorób psychicznych, zaburzeń osobowości i zachowania wieku dorosłego.</w:t>
      </w:r>
    </w:p>
    <w:p w14:paraId="08DD1BBA"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8.7.Podstawy farmakoterapii.</w:t>
      </w:r>
    </w:p>
    <w:p w14:paraId="257D6EDC"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8.8.Organizacja opieki psychiatrycznej w Polsce.</w:t>
      </w:r>
    </w:p>
    <w:p w14:paraId="5812C1EA"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8.9.Organizacja lecznictwa psychiatrycznego dla dzieci i młodzieży.</w:t>
      </w:r>
    </w:p>
    <w:p w14:paraId="62A61F99" w14:textId="3577C074"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lastRenderedPageBreak/>
        <w:t>8.10.</w:t>
      </w:r>
      <w:r w:rsidR="00DD7A62">
        <w:rPr>
          <w:rFonts w:ascii="Calibri Light" w:hAnsi="Calibri Light" w:cs="Calibri Light"/>
        </w:rPr>
        <w:t xml:space="preserve"> </w:t>
      </w:r>
      <w:r w:rsidRPr="00B4736A">
        <w:rPr>
          <w:rFonts w:ascii="Calibri Light" w:hAnsi="Calibri Light" w:cs="Calibri Light"/>
        </w:rPr>
        <w:t>Podstawy prawne związane z procedurami prawnymi dotyczącymi dziecka i jego rodziny.</w:t>
      </w:r>
    </w:p>
    <w:p w14:paraId="1A171883" w14:textId="77777777" w:rsidR="00B4736A" w:rsidRPr="00B4736A" w:rsidRDefault="00B4736A" w:rsidP="00B4736A">
      <w:pPr>
        <w:pStyle w:val="Akapitzlist"/>
        <w:spacing w:after="0" w:line="240" w:lineRule="auto"/>
        <w:ind w:left="-426"/>
        <w:contextualSpacing/>
        <w:jc w:val="both"/>
        <w:rPr>
          <w:rFonts w:ascii="Calibri Light" w:hAnsi="Calibri Light" w:cs="Calibri Light"/>
        </w:rPr>
      </w:pPr>
      <w:r w:rsidRPr="00B4736A">
        <w:rPr>
          <w:rFonts w:ascii="Calibri Light" w:hAnsi="Calibri Light" w:cs="Calibri Light"/>
        </w:rPr>
        <w:t xml:space="preserve">8.11. Kwalifikacja do leczenia psychiatrycznego, w tym z użyciem psychoterapii ze szczególnym uwzględnieniem psychoanalizy, psychoterapii psychoanalitycznej, </w:t>
      </w:r>
      <w:proofErr w:type="spellStart"/>
      <w:r w:rsidRPr="00B4736A">
        <w:rPr>
          <w:rFonts w:ascii="Calibri Light" w:hAnsi="Calibri Light" w:cs="Calibri Light"/>
        </w:rPr>
        <w:t>psychodynamicznej</w:t>
      </w:r>
      <w:proofErr w:type="spellEnd"/>
      <w:r w:rsidRPr="00B4736A">
        <w:rPr>
          <w:rFonts w:ascii="Calibri Light" w:hAnsi="Calibri Light" w:cs="Calibri Light"/>
        </w:rPr>
        <w:t xml:space="preserve">, poznawczo-behawioralnej, systemowej, </w:t>
      </w:r>
      <w:proofErr w:type="spellStart"/>
      <w:r w:rsidRPr="00B4736A">
        <w:rPr>
          <w:rFonts w:ascii="Calibri Light" w:hAnsi="Calibri Light" w:cs="Calibri Light"/>
        </w:rPr>
        <w:t>humanistycznodoświadczeniowej</w:t>
      </w:r>
      <w:proofErr w:type="spellEnd"/>
      <w:r w:rsidRPr="00B4736A">
        <w:rPr>
          <w:rFonts w:ascii="Calibri Light" w:hAnsi="Calibri Light" w:cs="Calibri Light"/>
        </w:rPr>
        <w:t xml:space="preserve"> lub integracyjnej.</w:t>
      </w:r>
    </w:p>
    <w:p w14:paraId="03140A99" w14:textId="77777777" w:rsidR="00B4736A" w:rsidRPr="00B4736A" w:rsidRDefault="00B4736A" w:rsidP="00B4736A">
      <w:pPr>
        <w:pStyle w:val="Akapitzlist"/>
        <w:numPr>
          <w:ilvl w:val="0"/>
          <w:numId w:val="48"/>
        </w:numPr>
        <w:spacing w:after="0" w:line="240" w:lineRule="auto"/>
        <w:ind w:left="-426" w:hanging="426"/>
        <w:contextualSpacing/>
        <w:jc w:val="both"/>
        <w:rPr>
          <w:rFonts w:ascii="Calibri Light" w:hAnsi="Calibri Light" w:cs="Calibri Light"/>
        </w:rPr>
      </w:pPr>
      <w:r w:rsidRPr="00B4736A">
        <w:rPr>
          <w:rFonts w:ascii="Calibri Light" w:hAnsi="Calibri Light" w:cs="Calibri Light"/>
        </w:rPr>
        <w:t>W przypadku wyboru więcej niż jednego wykonawcy, Zamawiając dokona podziału zakresu tematycznego zajęć dydaktycznych określonego w ust. 8  pomiędzy poszczególnych Wykonawców.</w:t>
      </w:r>
    </w:p>
    <w:p w14:paraId="32E73B1E" w14:textId="77777777" w:rsidR="00B4736A" w:rsidRPr="00B4736A" w:rsidRDefault="00B4736A" w:rsidP="00B4736A">
      <w:pPr>
        <w:pStyle w:val="Akapitzlist"/>
        <w:numPr>
          <w:ilvl w:val="0"/>
          <w:numId w:val="48"/>
        </w:numPr>
        <w:spacing w:after="0" w:line="240" w:lineRule="auto"/>
        <w:ind w:left="-426" w:hanging="426"/>
        <w:contextualSpacing/>
        <w:jc w:val="both"/>
        <w:rPr>
          <w:rFonts w:ascii="Calibri Light" w:hAnsi="Calibri Light" w:cs="Calibri Light"/>
        </w:rPr>
      </w:pPr>
      <w:r w:rsidRPr="00B4736A">
        <w:rPr>
          <w:rFonts w:ascii="Calibri Light" w:hAnsi="Calibri Light" w:cs="Calibri Light"/>
        </w:rPr>
        <w:t xml:space="preserve">Wykonawca jest zobowiązany do opracowania materiałów dla uczestników kursu, m.in.: sylabusów, informatorów zawierających program nauki, prezentacji, wymagań i kryteriów egzaminacyjnych  </w:t>
      </w:r>
      <w:r w:rsidRPr="00B4736A">
        <w:rPr>
          <w:rFonts w:ascii="Calibri Light" w:hAnsi="Calibri Light" w:cs="Calibri Light"/>
        </w:rPr>
        <w:br/>
      </w:r>
      <w:bookmarkStart w:id="14" w:name="_Hlk177111645"/>
      <w:r w:rsidRPr="00B4736A">
        <w:rPr>
          <w:rFonts w:ascii="Calibri Light" w:hAnsi="Calibri Light" w:cs="Calibri Light"/>
        </w:rPr>
        <w:t>a także innych materiałów niezbędnych do prawidłowej realizacji szkolenia.</w:t>
      </w:r>
    </w:p>
    <w:p w14:paraId="6BD3B5D4" w14:textId="77777777" w:rsidR="00B4736A" w:rsidRPr="00B4736A" w:rsidRDefault="00B4736A" w:rsidP="00B4736A">
      <w:pPr>
        <w:pStyle w:val="Akapitzlist"/>
        <w:numPr>
          <w:ilvl w:val="0"/>
          <w:numId w:val="48"/>
        </w:numPr>
        <w:spacing w:after="0" w:line="240" w:lineRule="auto"/>
        <w:ind w:left="-426" w:hanging="426"/>
        <w:contextualSpacing/>
        <w:jc w:val="both"/>
        <w:rPr>
          <w:rFonts w:ascii="Calibri Light" w:hAnsi="Calibri Light" w:cs="Calibri Light"/>
        </w:rPr>
      </w:pPr>
      <w:r w:rsidRPr="00B4736A">
        <w:rPr>
          <w:rFonts w:ascii="Calibri Light" w:hAnsi="Calibri Light" w:cs="Calibri Light"/>
          <w:lang w:eastAsia="pl-PL"/>
        </w:rPr>
        <w:t>Materiały powinny zostać przygotowane w formie elektronicznej, dodatkowo d</w:t>
      </w:r>
      <w:r w:rsidRPr="00B4736A">
        <w:rPr>
          <w:rFonts w:ascii="Calibri Light" w:hAnsi="Calibri Light" w:cs="Calibri Light"/>
        </w:rPr>
        <w:t>opuszcza się przygotowanie materiałów w formie papierowej</w:t>
      </w:r>
      <w:r w:rsidRPr="00B4736A">
        <w:rPr>
          <w:rFonts w:ascii="Calibri Light" w:hAnsi="Calibri Light" w:cs="Calibri Light"/>
          <w:lang w:eastAsia="pl-PL"/>
        </w:rPr>
        <w:t xml:space="preserve">. </w:t>
      </w:r>
      <w:r w:rsidRPr="00B4736A">
        <w:rPr>
          <w:rFonts w:ascii="Calibri Light" w:hAnsi="Calibri Light" w:cs="Calibri Light"/>
        </w:rPr>
        <w:t>Materiały muszą być opracowane w sposób przejrzysty, spójny oraz dostosowany do poziomu uczestników szkolenia.</w:t>
      </w:r>
    </w:p>
    <w:p w14:paraId="33F3853F" w14:textId="35773981" w:rsidR="00B4736A" w:rsidRPr="00B4736A" w:rsidRDefault="00B4736A" w:rsidP="00B4736A">
      <w:pPr>
        <w:pStyle w:val="Akapitzlist"/>
        <w:numPr>
          <w:ilvl w:val="0"/>
          <w:numId w:val="48"/>
        </w:numPr>
        <w:spacing w:after="0" w:line="240" w:lineRule="auto"/>
        <w:ind w:left="-426" w:hanging="426"/>
        <w:contextualSpacing/>
        <w:jc w:val="both"/>
        <w:rPr>
          <w:rFonts w:ascii="Calibri Light" w:hAnsi="Calibri Light" w:cs="Calibri Light"/>
        </w:rPr>
      </w:pPr>
      <w:r w:rsidRPr="00B4736A">
        <w:rPr>
          <w:rFonts w:ascii="Calibri Light" w:hAnsi="Calibri Light" w:cs="Calibri Light"/>
        </w:rPr>
        <w:t xml:space="preserve">Wykonawca zobowiązany jest do przekazania kompletu materiałów dydaktycznych kierownikowi </w:t>
      </w:r>
      <w:r w:rsidR="001F6E1E">
        <w:rPr>
          <w:rFonts w:ascii="Calibri Light" w:hAnsi="Calibri Light" w:cs="Calibri Light"/>
        </w:rPr>
        <w:t>merytorycznemu</w:t>
      </w:r>
      <w:r w:rsidRPr="00B4736A">
        <w:rPr>
          <w:rFonts w:ascii="Calibri Light" w:hAnsi="Calibri Light" w:cs="Calibri Light"/>
        </w:rPr>
        <w:t xml:space="preserve"> w formie plików elektronicznych, a w razie potrzeby również w formie wydruków, nie później niż w dniu rozpoczęcia szkolenia.</w:t>
      </w:r>
    </w:p>
    <w:p w14:paraId="204B85D9" w14:textId="38FA1F87" w:rsidR="00B4736A" w:rsidRPr="00B4736A" w:rsidRDefault="00B4736A" w:rsidP="00B4736A">
      <w:pPr>
        <w:pStyle w:val="Akapitzlist"/>
        <w:numPr>
          <w:ilvl w:val="0"/>
          <w:numId w:val="48"/>
        </w:numPr>
        <w:spacing w:after="0" w:line="240" w:lineRule="auto"/>
        <w:ind w:left="-426" w:hanging="426"/>
        <w:contextualSpacing/>
        <w:jc w:val="both"/>
        <w:rPr>
          <w:rFonts w:ascii="Calibri Light" w:hAnsi="Calibri Light" w:cs="Calibri Light"/>
        </w:rPr>
      </w:pPr>
      <w:r w:rsidRPr="00B4736A">
        <w:rPr>
          <w:rFonts w:ascii="Calibri Light" w:hAnsi="Calibri Light" w:cs="Calibri Light"/>
        </w:rPr>
        <w:t xml:space="preserve">Treść wszystkich </w:t>
      </w:r>
      <w:r w:rsidR="001F6E1E" w:rsidRPr="00B4736A">
        <w:rPr>
          <w:rFonts w:ascii="Calibri Light" w:hAnsi="Calibri Light" w:cs="Calibri Light"/>
        </w:rPr>
        <w:t>m</w:t>
      </w:r>
      <w:r w:rsidR="001F6E1E">
        <w:rPr>
          <w:rFonts w:ascii="Calibri Light" w:hAnsi="Calibri Light" w:cs="Calibri Light"/>
        </w:rPr>
        <w:t>a</w:t>
      </w:r>
      <w:r w:rsidR="001F6E1E" w:rsidRPr="00B4736A">
        <w:rPr>
          <w:rFonts w:ascii="Calibri Light" w:hAnsi="Calibri Light" w:cs="Calibri Light"/>
        </w:rPr>
        <w:t>teriałów</w:t>
      </w:r>
      <w:r w:rsidRPr="00B4736A">
        <w:rPr>
          <w:rFonts w:ascii="Calibri Light" w:hAnsi="Calibri Light" w:cs="Calibri Light"/>
        </w:rPr>
        <w:t xml:space="preserve"> dydaktycznych podlega uprzedniej akceptacji kierownika </w:t>
      </w:r>
      <w:r w:rsidR="001F6E1E">
        <w:rPr>
          <w:rFonts w:ascii="Calibri Light" w:hAnsi="Calibri Light" w:cs="Calibri Light"/>
        </w:rPr>
        <w:t>merytorycznego</w:t>
      </w:r>
      <w:r w:rsidRPr="00B4736A">
        <w:rPr>
          <w:rFonts w:ascii="Calibri Light" w:hAnsi="Calibri Light" w:cs="Calibri Light"/>
        </w:rPr>
        <w:t xml:space="preserve"> </w:t>
      </w:r>
      <w:r w:rsidR="001F6E1E">
        <w:rPr>
          <w:rFonts w:ascii="Calibri Light" w:hAnsi="Calibri Light" w:cs="Calibri Light"/>
        </w:rPr>
        <w:br/>
      </w:r>
      <w:r w:rsidRPr="00B4736A">
        <w:rPr>
          <w:rFonts w:ascii="Calibri Light" w:hAnsi="Calibri Light" w:cs="Calibri Light"/>
        </w:rPr>
        <w:t>i nie może być wykorzystana bez uzyskania tej akceptacji.</w:t>
      </w:r>
    </w:p>
    <w:p w14:paraId="78F3E89D" w14:textId="1B73C5A0" w:rsidR="006E3609" w:rsidRPr="006E3609" w:rsidRDefault="006E3609" w:rsidP="006E3609">
      <w:pPr>
        <w:pStyle w:val="Akapitzlist"/>
        <w:numPr>
          <w:ilvl w:val="0"/>
          <w:numId w:val="48"/>
        </w:numPr>
        <w:spacing w:after="0" w:line="240" w:lineRule="auto"/>
        <w:ind w:left="-426" w:hanging="426"/>
        <w:contextualSpacing/>
        <w:jc w:val="both"/>
        <w:rPr>
          <w:rFonts w:ascii="Calibri Light" w:hAnsi="Calibri Light" w:cs="Calibri Light"/>
        </w:rPr>
      </w:pPr>
      <w:r w:rsidRPr="006E3609">
        <w:rPr>
          <w:rFonts w:ascii="Calibri Light" w:hAnsi="Calibri Light" w:cs="Calibri Light"/>
          <w:lang w:eastAsia="pl-PL"/>
        </w:rPr>
        <w:t xml:space="preserve">Wykonawca zobowiązany jest do opracowania materiałów dydaktycznych zgodnie z aktualnymi wytycznymi dotyczącymi informacji i promocji Funduszy Europejskich oraz zasadami dostępności, </w:t>
      </w:r>
      <w:r w:rsidRPr="006E3609">
        <w:rPr>
          <w:rFonts w:ascii="Calibri Light" w:hAnsi="Calibri Light" w:cs="Calibri Light"/>
          <w:b/>
          <w:bCs/>
          <w:lang w:eastAsia="pl-PL"/>
        </w:rPr>
        <w:br/>
      </w:r>
      <w:r w:rsidRPr="006E3609">
        <w:rPr>
          <w:rFonts w:ascii="Calibri Light" w:hAnsi="Calibri Light" w:cs="Calibri Light"/>
          <w:lang w:eastAsia="pl-PL"/>
        </w:rPr>
        <w:t>w szczególności określonymi na stronach:</w:t>
      </w:r>
    </w:p>
    <w:p w14:paraId="402FCB31" w14:textId="77777777" w:rsidR="006E3609" w:rsidRPr="006E3609" w:rsidRDefault="006E3609" w:rsidP="006E3609">
      <w:pPr>
        <w:pStyle w:val="Akapitzlist"/>
        <w:spacing w:after="0" w:line="240" w:lineRule="auto"/>
        <w:ind w:left="786"/>
        <w:rPr>
          <w:rFonts w:ascii="Calibri Light" w:hAnsi="Calibri Light" w:cs="Calibri Light"/>
          <w:lang w:eastAsia="pl-PL"/>
        </w:rPr>
      </w:pPr>
      <w:r w:rsidRPr="006E3609">
        <w:rPr>
          <w:rFonts w:ascii="Calibri Light" w:hAnsi="Calibri Light" w:cs="Calibri Light"/>
          <w:lang w:eastAsia="pl-PL"/>
        </w:rPr>
        <w:t xml:space="preserve">– </w:t>
      </w:r>
      <w:hyperlink r:id="rId14" w:tgtFrame="_new" w:history="1">
        <w:r w:rsidRPr="006E3609">
          <w:rPr>
            <w:rFonts w:ascii="Calibri Light" w:hAnsi="Calibri Light" w:cs="Calibri Light"/>
            <w:color w:val="0000FF"/>
            <w:u w:val="single"/>
            <w:lang w:eastAsia="pl-PL"/>
          </w:rPr>
          <w:t>https://www.funduszeeuropejskie.gov.pl/strony/o-funduszach/promocja/</w:t>
        </w:r>
      </w:hyperlink>
      <w:r w:rsidRPr="006E3609">
        <w:rPr>
          <w:rFonts w:ascii="Calibri Light" w:hAnsi="Calibri Light" w:cs="Calibri Light"/>
          <w:lang w:eastAsia="pl-PL"/>
        </w:rPr>
        <w:br/>
        <w:t xml:space="preserve">– </w:t>
      </w:r>
      <w:hyperlink r:id="rId15" w:history="1">
        <w:r w:rsidRPr="006E3609">
          <w:rPr>
            <w:rStyle w:val="Hipercze"/>
            <w:rFonts w:ascii="Calibri Light" w:hAnsi="Calibri Light" w:cs="Calibri Light"/>
            <w:lang w:eastAsia="pl-PL"/>
          </w:rPr>
          <w:t>https://www.gov.pl/web/fundusze-regiony/standardy-dostepnosci</w:t>
        </w:r>
      </w:hyperlink>
    </w:p>
    <w:p w14:paraId="65CCB2CA" w14:textId="5A5D9D88" w:rsidR="006E3609" w:rsidRPr="006E3609" w:rsidRDefault="006E3609" w:rsidP="006E3609">
      <w:pPr>
        <w:pStyle w:val="Akapitzlist"/>
        <w:spacing w:after="0" w:line="240" w:lineRule="auto"/>
        <w:ind w:left="786"/>
        <w:jc w:val="both"/>
        <w:rPr>
          <w:rFonts w:ascii="Calibri Light" w:hAnsi="Calibri Light" w:cs="Calibri Light"/>
          <w:lang w:eastAsia="pl-PL"/>
        </w:rPr>
      </w:pPr>
      <w:r w:rsidRPr="006E3609">
        <w:rPr>
          <w:rFonts w:ascii="Calibri Light" w:hAnsi="Calibri Light" w:cs="Calibri Light"/>
          <w:lang w:eastAsia="pl-PL"/>
        </w:rPr>
        <w:t>Materiały muszą spełniać wymagania w zakresie oznakowania projektów współfinansowanych ze środków UE oraz dostępności cyfrowej (co najmniej WCAG 2.1 na poziomie AA)</w:t>
      </w:r>
      <w:r>
        <w:rPr>
          <w:rFonts w:ascii="Calibri Light" w:hAnsi="Calibri Light" w:cs="Calibri Light"/>
          <w:b/>
          <w:bCs/>
          <w:lang w:eastAsia="pl-PL"/>
        </w:rPr>
        <w:t>.</w:t>
      </w:r>
    </w:p>
    <w:p w14:paraId="7DB3304E" w14:textId="28D151E1" w:rsidR="00B4736A" w:rsidRPr="00982E41" w:rsidRDefault="00B4736A" w:rsidP="001F6E1E">
      <w:pPr>
        <w:suppressAutoHyphens w:val="0"/>
        <w:spacing w:after="0" w:line="240" w:lineRule="auto"/>
        <w:ind w:left="-426" w:hanging="283"/>
        <w:jc w:val="both"/>
        <w:rPr>
          <w:rFonts w:ascii="Calibri Light" w:hAnsi="Calibri Light" w:cs="Calibri Light"/>
          <w:lang w:eastAsia="pl-PL"/>
        </w:rPr>
      </w:pPr>
      <w:r w:rsidRPr="00982E41">
        <w:rPr>
          <w:rFonts w:ascii="Calibri Light" w:hAnsi="Calibri Light" w:cs="Calibri Light"/>
          <w:lang w:eastAsia="pl-PL"/>
        </w:rPr>
        <w:t xml:space="preserve">15. Wykonawca przekaże materiały uczestnikom szkolenia w trakcie zajęć. Ponadto Wykonawca zobowiązany jest do przygotowania zestawu pytań testowych, przeprowadzenia testu oraz omówienia jego wyników z uczestnikami szkolenia oraz kierownikiem </w:t>
      </w:r>
      <w:r w:rsidR="00FC3DAC">
        <w:rPr>
          <w:rFonts w:ascii="Calibri Light" w:hAnsi="Calibri Light" w:cs="Calibri Light"/>
          <w:lang w:eastAsia="pl-PL"/>
        </w:rPr>
        <w:t>merytorycznym</w:t>
      </w:r>
      <w:r w:rsidRPr="00982E41">
        <w:rPr>
          <w:rFonts w:ascii="Calibri Light" w:hAnsi="Calibri Light" w:cs="Calibri Light"/>
          <w:lang w:eastAsia="pl-PL"/>
        </w:rPr>
        <w:t>.</w:t>
      </w:r>
    </w:p>
    <w:p w14:paraId="5E511C1E" w14:textId="77777777" w:rsidR="00B4736A" w:rsidRPr="00B4736A" w:rsidRDefault="00B4736A" w:rsidP="001F6E1E">
      <w:pPr>
        <w:suppressAutoHyphens w:val="0"/>
        <w:spacing w:after="0" w:line="240" w:lineRule="auto"/>
        <w:ind w:left="-426" w:hanging="283"/>
        <w:jc w:val="both"/>
        <w:rPr>
          <w:rFonts w:ascii="Calibri Light" w:hAnsi="Calibri Light" w:cs="Calibri Light"/>
          <w:lang w:eastAsia="pl-PL"/>
        </w:rPr>
      </w:pPr>
      <w:r w:rsidRPr="00982E41">
        <w:rPr>
          <w:rFonts w:ascii="Calibri Light" w:hAnsi="Calibri Light" w:cs="Calibri Light"/>
          <w:lang w:eastAsia="pl-PL"/>
        </w:rPr>
        <w:t>16. Pozostałe obowiązki Wykonawcy określone zostały w § 5 projektu umowy.</w:t>
      </w:r>
    </w:p>
    <w:p w14:paraId="68B0876F" w14:textId="77777777" w:rsidR="00B4736A" w:rsidRPr="00B4736A" w:rsidRDefault="00B4736A" w:rsidP="00B4736A">
      <w:pPr>
        <w:suppressAutoHyphens w:val="0"/>
        <w:spacing w:after="0" w:line="240" w:lineRule="auto"/>
        <w:ind w:left="-426" w:hanging="283"/>
        <w:rPr>
          <w:rFonts w:ascii="Calibri Light" w:hAnsi="Calibri Light" w:cs="Calibri Light"/>
          <w:lang w:eastAsia="pl-PL"/>
        </w:rPr>
      </w:pPr>
      <w:r w:rsidRPr="00B4736A">
        <w:rPr>
          <w:rFonts w:ascii="Calibri Light" w:hAnsi="Calibri Light" w:cs="Calibri Light"/>
          <w:lang w:eastAsia="pl-PL"/>
        </w:rPr>
        <w:t>17.</w:t>
      </w:r>
      <w:bookmarkEnd w:id="14"/>
      <w:r w:rsidRPr="00B4736A">
        <w:rPr>
          <w:rFonts w:ascii="Calibri Light" w:hAnsi="Calibri Light" w:cs="Calibri Light"/>
        </w:rPr>
        <w:t xml:space="preserve"> </w:t>
      </w:r>
      <w:r w:rsidRPr="00B4736A">
        <w:rPr>
          <w:rFonts w:ascii="Calibri Light" w:hAnsi="Calibri Light" w:cs="Calibri Light"/>
          <w:lang w:eastAsia="pl-PL"/>
        </w:rPr>
        <w:t>W przypadku, gdy wśród uczestników szkolenia znajdą się osoby z niepełnosprawnościami, Wykonawca zobowiązany jest do:</w:t>
      </w:r>
    </w:p>
    <w:p w14:paraId="574893AD" w14:textId="77777777" w:rsidR="00B4736A" w:rsidRPr="00B4736A" w:rsidRDefault="00B4736A" w:rsidP="00B4736A">
      <w:pPr>
        <w:spacing w:after="0" w:line="240" w:lineRule="auto"/>
        <w:ind w:left="-142" w:hanging="283"/>
        <w:jc w:val="both"/>
        <w:rPr>
          <w:rFonts w:ascii="Calibri Light" w:hAnsi="Calibri Light" w:cs="Calibri Light"/>
          <w:lang w:eastAsia="pl-PL"/>
        </w:rPr>
      </w:pPr>
      <w:r w:rsidRPr="00B4736A">
        <w:rPr>
          <w:rFonts w:ascii="Calibri Light" w:hAnsi="Calibri Light" w:cs="Calibri Light"/>
          <w:lang w:eastAsia="pl-PL"/>
        </w:rPr>
        <w:t>17.1.dostosowania formy i treści materiałów dydaktycznych do indywidualnych potrzeb uczestników,</w:t>
      </w:r>
    </w:p>
    <w:p w14:paraId="16563256" w14:textId="77777777" w:rsidR="00B4736A" w:rsidRPr="00B4736A" w:rsidRDefault="00B4736A" w:rsidP="00B4736A">
      <w:pPr>
        <w:spacing w:after="0" w:line="240" w:lineRule="auto"/>
        <w:ind w:left="-142" w:hanging="283"/>
        <w:jc w:val="both"/>
        <w:rPr>
          <w:rFonts w:ascii="Calibri Light" w:hAnsi="Calibri Light" w:cs="Calibri Light"/>
          <w:lang w:eastAsia="pl-PL"/>
        </w:rPr>
      </w:pPr>
      <w:r w:rsidRPr="00B4736A">
        <w:rPr>
          <w:rFonts w:ascii="Calibri Light" w:hAnsi="Calibri Light" w:cs="Calibri Light"/>
          <w:lang w:eastAsia="pl-PL"/>
        </w:rPr>
        <w:t xml:space="preserve">17.2.zapewnienia materiałów w formie dostępnej cyfrowo (zgodnej z zasadami WCAG 2.1 na poziomie AA) oraz – w razie potrzeby – w wersji alternatywnej, np. powiększonej, z uproszczonym tekstem lub </w:t>
      </w:r>
      <w:r w:rsidRPr="00B4736A">
        <w:rPr>
          <w:rFonts w:ascii="Calibri Light" w:hAnsi="Calibri Light" w:cs="Calibri Light"/>
          <w:lang w:eastAsia="pl-PL"/>
        </w:rPr>
        <w:br/>
        <w:t xml:space="preserve">z </w:t>
      </w:r>
      <w:proofErr w:type="spellStart"/>
      <w:r w:rsidRPr="00B4736A">
        <w:rPr>
          <w:rFonts w:ascii="Calibri Light" w:hAnsi="Calibri Light" w:cs="Calibri Light"/>
          <w:lang w:eastAsia="pl-PL"/>
        </w:rPr>
        <w:t>audiodeskrypcją</w:t>
      </w:r>
      <w:proofErr w:type="spellEnd"/>
      <w:r w:rsidRPr="00B4736A">
        <w:rPr>
          <w:rFonts w:ascii="Calibri Light" w:hAnsi="Calibri Light" w:cs="Calibri Light"/>
          <w:lang w:eastAsia="pl-PL"/>
        </w:rPr>
        <w:t>,</w:t>
      </w:r>
    </w:p>
    <w:p w14:paraId="03D5C298" w14:textId="77777777" w:rsidR="00B4736A" w:rsidRPr="00B4736A" w:rsidRDefault="00B4736A" w:rsidP="00B4736A">
      <w:pPr>
        <w:spacing w:after="0" w:line="240" w:lineRule="auto"/>
        <w:ind w:left="-142" w:hanging="283"/>
        <w:jc w:val="both"/>
        <w:rPr>
          <w:rFonts w:ascii="Calibri Light" w:hAnsi="Calibri Light" w:cs="Calibri Light"/>
          <w:lang w:eastAsia="pl-PL"/>
        </w:rPr>
      </w:pPr>
      <w:r w:rsidRPr="00B4736A">
        <w:rPr>
          <w:rFonts w:ascii="Calibri Light" w:hAnsi="Calibri Light" w:cs="Calibri Light"/>
          <w:lang w:eastAsia="pl-PL"/>
        </w:rPr>
        <w:t>17. 3. zapewnienia odpowiedniego kontrastu, czytelności i logicznej struktury dokumentów,</w:t>
      </w:r>
    </w:p>
    <w:p w14:paraId="3A970148" w14:textId="77777777" w:rsidR="00B4736A" w:rsidRPr="00B4736A" w:rsidRDefault="00B4736A" w:rsidP="00B4736A">
      <w:pPr>
        <w:spacing w:after="0" w:line="240" w:lineRule="auto"/>
        <w:ind w:left="-142" w:hanging="283"/>
        <w:jc w:val="both"/>
        <w:rPr>
          <w:rFonts w:ascii="Calibri Light" w:hAnsi="Calibri Light" w:cs="Calibri Light"/>
          <w:lang w:eastAsia="pl-PL"/>
        </w:rPr>
      </w:pPr>
      <w:r w:rsidRPr="00B4736A">
        <w:rPr>
          <w:rFonts w:ascii="Calibri Light" w:hAnsi="Calibri Light" w:cs="Calibri Light"/>
          <w:lang w:eastAsia="pl-PL"/>
        </w:rPr>
        <w:t>17.4.przygotowania prezentacji z zachowaniem zasad dostępności (m.in. czytelne napisy, opisy alternatywne dla grafik, unikanie nadmiaru tekstu),</w:t>
      </w:r>
    </w:p>
    <w:p w14:paraId="4E190C9C" w14:textId="77777777" w:rsidR="00B4736A" w:rsidRPr="00B4736A" w:rsidRDefault="00B4736A" w:rsidP="00B4736A">
      <w:pPr>
        <w:spacing w:after="0" w:line="240" w:lineRule="auto"/>
        <w:ind w:left="-142" w:hanging="283"/>
        <w:jc w:val="both"/>
        <w:rPr>
          <w:rFonts w:ascii="Calibri Light" w:hAnsi="Calibri Light" w:cs="Calibri Light"/>
          <w:lang w:eastAsia="pl-PL"/>
        </w:rPr>
      </w:pPr>
      <w:r w:rsidRPr="00B4736A">
        <w:rPr>
          <w:rFonts w:ascii="Calibri Light" w:hAnsi="Calibri Light" w:cs="Calibri Light"/>
          <w:lang w:eastAsia="pl-PL"/>
        </w:rPr>
        <w:t xml:space="preserve">17.5.przeprowadzenia testów w formie umożliwiającej ich rozwiązanie przez osoby </w:t>
      </w:r>
      <w:r w:rsidRPr="00B4736A">
        <w:rPr>
          <w:rFonts w:ascii="Calibri Light" w:hAnsi="Calibri Light" w:cs="Calibri Light"/>
          <w:lang w:eastAsia="pl-PL"/>
        </w:rPr>
        <w:br/>
        <w:t xml:space="preserve">z niepełnosprawnościami – np. w wersji elektronicznej dostępnej dla czytników ekranu, </w:t>
      </w:r>
      <w:r w:rsidRPr="00B4736A">
        <w:rPr>
          <w:rFonts w:ascii="Calibri Light" w:hAnsi="Calibri Light" w:cs="Calibri Light"/>
          <w:lang w:eastAsia="pl-PL"/>
        </w:rPr>
        <w:br/>
        <w:t>w powiększonym druku, w formie ustnej lub z wydłużonym czasem na udzielenie odpowiedzi, jeśli zachodzi taka potrzeba.</w:t>
      </w:r>
    </w:p>
    <w:p w14:paraId="32059444" w14:textId="7D576AA0" w:rsidR="00B4736A" w:rsidRPr="00B4736A" w:rsidRDefault="00B4736A" w:rsidP="00B4736A">
      <w:pPr>
        <w:widowControl w:val="0"/>
        <w:numPr>
          <w:ilvl w:val="0"/>
          <w:numId w:val="49"/>
        </w:numPr>
        <w:autoSpaceDE w:val="0"/>
        <w:spacing w:after="0" w:line="240" w:lineRule="auto"/>
        <w:ind w:left="-426"/>
        <w:jc w:val="both"/>
        <w:rPr>
          <w:rFonts w:ascii="Calibri Light" w:hAnsi="Calibri Light" w:cs="Calibri Light"/>
          <w:lang w:eastAsia="pl-PL"/>
        </w:rPr>
      </w:pPr>
      <w:r w:rsidRPr="00B4736A">
        <w:rPr>
          <w:rFonts w:ascii="Calibri Light" w:hAnsi="Calibri Light" w:cs="Calibri Light"/>
          <w:lang w:eastAsia="pl-PL"/>
        </w:rPr>
        <w:t xml:space="preserve">Wykonawca zobowiązuje się do współpracy z kierownikiem </w:t>
      </w:r>
      <w:r w:rsidR="001F6E1E">
        <w:rPr>
          <w:rFonts w:ascii="Calibri Light" w:hAnsi="Calibri Light" w:cs="Calibri Light"/>
          <w:lang w:eastAsia="pl-PL"/>
        </w:rPr>
        <w:t>merytorycznym</w:t>
      </w:r>
      <w:r w:rsidRPr="00B4736A">
        <w:rPr>
          <w:rFonts w:ascii="Calibri Light" w:hAnsi="Calibri Light" w:cs="Calibri Light"/>
          <w:lang w:eastAsia="pl-PL"/>
        </w:rPr>
        <w:t xml:space="preserve"> w zakresie ustalenia niezbędnych dostosowań materiałów dydaktycznych i organizacji zajęć dla uczestników </w:t>
      </w:r>
      <w:r w:rsidRPr="00B4736A">
        <w:rPr>
          <w:rFonts w:ascii="Calibri Light" w:hAnsi="Calibri Light" w:cs="Calibri Light"/>
          <w:lang w:eastAsia="pl-PL"/>
        </w:rPr>
        <w:br/>
        <w:t>z niepełnosprawnościami.</w:t>
      </w:r>
    </w:p>
    <w:p w14:paraId="1B15B525" w14:textId="4E78F36E" w:rsidR="00B4736A" w:rsidRPr="00B4736A" w:rsidRDefault="00B4736A" w:rsidP="00B4736A">
      <w:pPr>
        <w:widowControl w:val="0"/>
        <w:numPr>
          <w:ilvl w:val="0"/>
          <w:numId w:val="49"/>
        </w:numPr>
        <w:autoSpaceDE w:val="0"/>
        <w:spacing w:after="0" w:line="240" w:lineRule="auto"/>
        <w:ind w:left="-426"/>
        <w:jc w:val="both"/>
        <w:rPr>
          <w:rFonts w:ascii="Calibri Light" w:hAnsi="Calibri Light" w:cs="Calibri Light"/>
          <w:lang w:eastAsia="pl-PL"/>
        </w:rPr>
      </w:pPr>
      <w:r w:rsidRPr="00B4736A">
        <w:rPr>
          <w:rFonts w:ascii="Calibri Light" w:hAnsi="Calibri Light" w:cs="Calibri Light"/>
          <w:lang w:eastAsia="pl-PL"/>
        </w:rPr>
        <w:t xml:space="preserve">Wszystkie materiały dydaktyczne i testowe muszą zostać zaakceptowane przez kierownika </w:t>
      </w:r>
      <w:r w:rsidR="001F6E1E">
        <w:rPr>
          <w:rFonts w:ascii="Calibri Light" w:hAnsi="Calibri Light" w:cs="Calibri Light"/>
          <w:lang w:eastAsia="pl-PL"/>
        </w:rPr>
        <w:t xml:space="preserve">merytorycznego </w:t>
      </w:r>
      <w:r w:rsidRPr="00B4736A">
        <w:rPr>
          <w:rFonts w:ascii="Calibri Light" w:hAnsi="Calibri Light" w:cs="Calibri Light"/>
          <w:lang w:eastAsia="pl-PL"/>
        </w:rPr>
        <w:t>także pod kątem zgodności z zasadami dostępności dla osób z niepełnosprawnościami.</w:t>
      </w:r>
    </w:p>
    <w:p w14:paraId="2AD30803" w14:textId="77777777" w:rsidR="00B4736A" w:rsidRPr="00B4736A" w:rsidRDefault="00B4736A" w:rsidP="00B4736A">
      <w:pPr>
        <w:widowControl w:val="0"/>
        <w:numPr>
          <w:ilvl w:val="0"/>
          <w:numId w:val="49"/>
        </w:numPr>
        <w:autoSpaceDE w:val="0"/>
        <w:spacing w:after="0" w:line="240" w:lineRule="auto"/>
        <w:ind w:left="-426"/>
        <w:jc w:val="both"/>
        <w:rPr>
          <w:rFonts w:ascii="Calibri Light" w:hAnsi="Calibri Light" w:cs="Calibri Light"/>
          <w:lang w:eastAsia="pl-PL"/>
        </w:rPr>
      </w:pPr>
      <w:r w:rsidRPr="00B4736A">
        <w:rPr>
          <w:rFonts w:ascii="Calibri Light" w:hAnsi="Calibri Light" w:cs="Calibri Light"/>
          <w:lang w:eastAsia="pl-PL"/>
        </w:rPr>
        <w:t xml:space="preserve">Niespełnienie wymagań dostępności, o których mowa powyżej, może stanowić podstawę do żądania </w:t>
      </w:r>
      <w:r w:rsidRPr="00B4736A">
        <w:rPr>
          <w:rFonts w:ascii="Calibri Light" w:hAnsi="Calibri Light" w:cs="Calibri Light"/>
          <w:lang w:eastAsia="pl-PL"/>
        </w:rPr>
        <w:lastRenderedPageBreak/>
        <w:t>poprawy materiałów lub uznania ich za niezgodne z przedmiotem zamówienia.</w:t>
      </w:r>
    </w:p>
    <w:p w14:paraId="7CE71E13" w14:textId="77777777" w:rsidR="00B4736A" w:rsidRPr="00B4736A" w:rsidRDefault="00B4736A" w:rsidP="00B4736A">
      <w:pPr>
        <w:widowControl w:val="0"/>
        <w:numPr>
          <w:ilvl w:val="0"/>
          <w:numId w:val="49"/>
        </w:numPr>
        <w:autoSpaceDE w:val="0"/>
        <w:spacing w:after="0" w:line="240" w:lineRule="auto"/>
        <w:ind w:left="-426"/>
        <w:jc w:val="both"/>
        <w:rPr>
          <w:rFonts w:ascii="Calibri Light" w:hAnsi="Calibri Light" w:cs="Calibri Light"/>
          <w:lang w:eastAsia="pl-PL"/>
        </w:rPr>
      </w:pPr>
      <w:r w:rsidRPr="00B4736A">
        <w:rPr>
          <w:rFonts w:ascii="Calibri Light" w:hAnsi="Calibri Light" w:cs="Calibri Light"/>
        </w:rPr>
        <w:t xml:space="preserve">Wykonawca zobowiązuje się po zakończeniu realizacji umowy do zwrotu Zamawiającemu wszelkich wytworzonych przez siebie w związku z realizacją przedmiotu zamówienia materiałów. </w:t>
      </w:r>
    </w:p>
    <w:p w14:paraId="20F094CE" w14:textId="77777777" w:rsidR="00CB233E" w:rsidRPr="00B4736A" w:rsidRDefault="00CB233E" w:rsidP="00B4736A">
      <w:pPr>
        <w:spacing w:after="0" w:line="240" w:lineRule="auto"/>
        <w:ind w:left="-426"/>
        <w:jc w:val="right"/>
        <w:rPr>
          <w:rFonts w:ascii="Calibri Light" w:hAnsi="Calibri Light" w:cs="Calibri Light"/>
          <w:kern w:val="2"/>
          <w:lang w:eastAsia="zh-CN" w:bidi="hi-IN"/>
        </w:rPr>
      </w:pPr>
    </w:p>
    <w:p w14:paraId="583CA72C" w14:textId="77777777" w:rsidR="00CB233E" w:rsidRPr="00B4736A" w:rsidRDefault="00CB233E" w:rsidP="00B4736A">
      <w:pPr>
        <w:spacing w:after="0" w:line="240" w:lineRule="auto"/>
        <w:ind w:left="-426"/>
        <w:jc w:val="right"/>
        <w:rPr>
          <w:rFonts w:ascii="Calibri Light" w:hAnsi="Calibri Light" w:cs="Calibri Light"/>
          <w:kern w:val="2"/>
          <w:lang w:eastAsia="zh-CN" w:bidi="hi-IN"/>
        </w:rPr>
      </w:pPr>
    </w:p>
    <w:p w14:paraId="7E0BE3E1" w14:textId="77777777" w:rsidR="00CB233E" w:rsidRDefault="00CB233E" w:rsidP="00B4736A">
      <w:pPr>
        <w:spacing w:after="0" w:line="240" w:lineRule="auto"/>
        <w:jc w:val="right"/>
        <w:rPr>
          <w:rFonts w:ascii="Calibri Light" w:hAnsi="Calibri Light" w:cs="Arial"/>
          <w:kern w:val="2"/>
          <w:lang w:eastAsia="zh-CN" w:bidi="hi-IN"/>
        </w:rPr>
      </w:pPr>
    </w:p>
    <w:p w14:paraId="0370DA33" w14:textId="77777777" w:rsidR="00CB233E" w:rsidRDefault="00CB233E" w:rsidP="00B4736A">
      <w:pPr>
        <w:spacing w:after="0" w:line="240" w:lineRule="auto"/>
        <w:jc w:val="right"/>
        <w:rPr>
          <w:rFonts w:ascii="Calibri Light" w:hAnsi="Calibri Light" w:cs="Arial"/>
          <w:kern w:val="2"/>
          <w:lang w:eastAsia="zh-CN" w:bidi="hi-IN"/>
        </w:rPr>
      </w:pPr>
    </w:p>
    <w:p w14:paraId="1F05D172" w14:textId="77777777" w:rsidR="00CB233E" w:rsidRDefault="00CB233E" w:rsidP="00CF5466">
      <w:pPr>
        <w:spacing w:after="0" w:line="240" w:lineRule="auto"/>
        <w:jc w:val="right"/>
        <w:rPr>
          <w:rFonts w:ascii="Calibri Light" w:hAnsi="Calibri Light" w:cs="Arial"/>
          <w:kern w:val="2"/>
          <w:lang w:eastAsia="zh-CN" w:bidi="hi-IN"/>
        </w:rPr>
      </w:pPr>
    </w:p>
    <w:p w14:paraId="790A00EA" w14:textId="77777777" w:rsidR="00CB233E" w:rsidRDefault="00CB233E" w:rsidP="00CF5466">
      <w:pPr>
        <w:spacing w:after="0" w:line="240" w:lineRule="auto"/>
        <w:jc w:val="right"/>
        <w:rPr>
          <w:rFonts w:ascii="Calibri Light" w:hAnsi="Calibri Light" w:cs="Arial"/>
          <w:kern w:val="2"/>
          <w:lang w:eastAsia="zh-CN" w:bidi="hi-IN"/>
        </w:rPr>
      </w:pPr>
    </w:p>
    <w:p w14:paraId="0A582605" w14:textId="77777777" w:rsidR="00CB233E" w:rsidRDefault="00CB233E" w:rsidP="00E8461B">
      <w:pPr>
        <w:spacing w:after="0"/>
        <w:jc w:val="right"/>
        <w:rPr>
          <w:rFonts w:ascii="Calibri Light" w:hAnsi="Calibri Light" w:cs="Arial"/>
          <w:kern w:val="2"/>
          <w:lang w:eastAsia="zh-CN" w:bidi="hi-IN"/>
        </w:rPr>
      </w:pPr>
    </w:p>
    <w:p w14:paraId="79A45F2F" w14:textId="77777777" w:rsidR="00CB233E" w:rsidRDefault="00CB233E" w:rsidP="00E8461B">
      <w:pPr>
        <w:spacing w:after="0"/>
        <w:jc w:val="right"/>
        <w:rPr>
          <w:rFonts w:ascii="Calibri Light" w:hAnsi="Calibri Light" w:cs="Arial"/>
          <w:kern w:val="2"/>
          <w:lang w:eastAsia="zh-CN" w:bidi="hi-IN"/>
        </w:rPr>
      </w:pPr>
    </w:p>
    <w:p w14:paraId="282D4BCD" w14:textId="77777777" w:rsidR="00CB233E" w:rsidRDefault="00CB233E" w:rsidP="00E8461B">
      <w:pPr>
        <w:spacing w:after="0"/>
        <w:jc w:val="right"/>
        <w:rPr>
          <w:rFonts w:ascii="Calibri Light" w:hAnsi="Calibri Light" w:cs="Arial"/>
          <w:kern w:val="2"/>
          <w:lang w:eastAsia="zh-CN" w:bidi="hi-IN"/>
        </w:rPr>
      </w:pPr>
    </w:p>
    <w:p w14:paraId="5EFE4478" w14:textId="77777777" w:rsidR="00CB233E" w:rsidRDefault="00CB233E" w:rsidP="00E8461B">
      <w:pPr>
        <w:spacing w:after="0"/>
        <w:jc w:val="right"/>
        <w:rPr>
          <w:rFonts w:ascii="Calibri Light" w:hAnsi="Calibri Light" w:cs="Arial"/>
          <w:kern w:val="2"/>
          <w:lang w:eastAsia="zh-CN" w:bidi="hi-IN"/>
        </w:rPr>
      </w:pPr>
    </w:p>
    <w:p w14:paraId="1789022A" w14:textId="77777777" w:rsidR="00CB233E" w:rsidRDefault="00CB233E" w:rsidP="00E8461B">
      <w:pPr>
        <w:spacing w:after="0"/>
        <w:jc w:val="right"/>
        <w:rPr>
          <w:rFonts w:ascii="Calibri Light" w:hAnsi="Calibri Light" w:cs="Arial"/>
          <w:kern w:val="2"/>
          <w:lang w:eastAsia="zh-CN" w:bidi="hi-IN"/>
        </w:rPr>
      </w:pPr>
    </w:p>
    <w:p w14:paraId="645978BD" w14:textId="77777777" w:rsidR="00CB233E" w:rsidRDefault="00CB233E" w:rsidP="00E8461B">
      <w:pPr>
        <w:spacing w:after="0"/>
        <w:jc w:val="right"/>
        <w:rPr>
          <w:rFonts w:ascii="Calibri Light" w:hAnsi="Calibri Light" w:cs="Arial"/>
          <w:kern w:val="2"/>
          <w:lang w:eastAsia="zh-CN" w:bidi="hi-IN"/>
        </w:rPr>
      </w:pPr>
    </w:p>
    <w:p w14:paraId="3E6C0A83" w14:textId="77777777" w:rsidR="00CB233E" w:rsidRDefault="00CB233E" w:rsidP="00B82953">
      <w:pPr>
        <w:spacing w:after="0"/>
        <w:rPr>
          <w:rFonts w:ascii="Calibri Light" w:hAnsi="Calibri Light" w:cs="Arial"/>
          <w:kern w:val="2"/>
          <w:lang w:eastAsia="zh-CN" w:bidi="hi-IN"/>
        </w:rPr>
      </w:pPr>
    </w:p>
    <w:p w14:paraId="1CA7A0FE" w14:textId="77777777" w:rsidR="00040306" w:rsidRDefault="00040306" w:rsidP="00B82953">
      <w:pPr>
        <w:spacing w:after="0"/>
        <w:rPr>
          <w:rFonts w:ascii="Calibri Light" w:hAnsi="Calibri Light" w:cs="Arial"/>
          <w:kern w:val="2"/>
          <w:lang w:eastAsia="zh-CN" w:bidi="hi-IN"/>
        </w:rPr>
      </w:pPr>
    </w:p>
    <w:p w14:paraId="2A765E50" w14:textId="77777777" w:rsidR="00040306" w:rsidRDefault="00040306" w:rsidP="00B82953">
      <w:pPr>
        <w:spacing w:after="0"/>
        <w:rPr>
          <w:rFonts w:ascii="Calibri Light" w:hAnsi="Calibri Light" w:cs="Arial"/>
          <w:kern w:val="2"/>
          <w:lang w:eastAsia="zh-CN" w:bidi="hi-IN"/>
        </w:rPr>
      </w:pPr>
    </w:p>
    <w:p w14:paraId="7F7739C7" w14:textId="77777777" w:rsidR="00040306" w:rsidRDefault="00040306" w:rsidP="00B82953">
      <w:pPr>
        <w:spacing w:after="0"/>
        <w:rPr>
          <w:rFonts w:ascii="Calibri Light" w:hAnsi="Calibri Light" w:cs="Arial"/>
          <w:kern w:val="2"/>
          <w:lang w:eastAsia="zh-CN" w:bidi="hi-IN"/>
        </w:rPr>
      </w:pPr>
    </w:p>
    <w:p w14:paraId="72940706" w14:textId="77777777" w:rsidR="00040306" w:rsidRDefault="00040306" w:rsidP="00B82953">
      <w:pPr>
        <w:spacing w:after="0"/>
        <w:rPr>
          <w:rFonts w:ascii="Calibri Light" w:hAnsi="Calibri Light" w:cs="Arial"/>
          <w:kern w:val="2"/>
          <w:lang w:eastAsia="zh-CN" w:bidi="hi-IN"/>
        </w:rPr>
      </w:pPr>
    </w:p>
    <w:p w14:paraId="74FBCD96" w14:textId="77777777" w:rsidR="00040306" w:rsidRDefault="00040306" w:rsidP="00B82953">
      <w:pPr>
        <w:spacing w:after="0"/>
        <w:rPr>
          <w:rFonts w:ascii="Calibri Light" w:hAnsi="Calibri Light" w:cs="Arial"/>
          <w:kern w:val="2"/>
          <w:lang w:eastAsia="zh-CN" w:bidi="hi-IN"/>
        </w:rPr>
      </w:pPr>
    </w:p>
    <w:p w14:paraId="6F955593" w14:textId="77777777" w:rsidR="00040306" w:rsidRDefault="00040306" w:rsidP="00B82953">
      <w:pPr>
        <w:spacing w:after="0"/>
        <w:rPr>
          <w:rFonts w:ascii="Calibri Light" w:hAnsi="Calibri Light" w:cs="Arial"/>
          <w:kern w:val="2"/>
          <w:lang w:eastAsia="zh-CN" w:bidi="hi-IN"/>
        </w:rPr>
      </w:pPr>
    </w:p>
    <w:p w14:paraId="71B74ABE" w14:textId="77777777" w:rsidR="00040306" w:rsidRDefault="00040306" w:rsidP="00B82953">
      <w:pPr>
        <w:spacing w:after="0"/>
        <w:rPr>
          <w:rFonts w:ascii="Calibri Light" w:hAnsi="Calibri Light" w:cs="Arial"/>
          <w:kern w:val="2"/>
          <w:lang w:eastAsia="zh-CN" w:bidi="hi-IN"/>
        </w:rPr>
      </w:pPr>
    </w:p>
    <w:p w14:paraId="6E68D744" w14:textId="77777777" w:rsidR="00040306" w:rsidRDefault="00040306" w:rsidP="00B82953">
      <w:pPr>
        <w:spacing w:after="0"/>
        <w:rPr>
          <w:rFonts w:ascii="Calibri Light" w:hAnsi="Calibri Light" w:cs="Arial"/>
          <w:kern w:val="2"/>
          <w:lang w:eastAsia="zh-CN" w:bidi="hi-IN"/>
        </w:rPr>
      </w:pPr>
    </w:p>
    <w:p w14:paraId="26E471C6" w14:textId="77777777" w:rsidR="00CF5466" w:rsidRDefault="00CF5466" w:rsidP="00B82953">
      <w:pPr>
        <w:spacing w:after="0"/>
        <w:rPr>
          <w:rFonts w:ascii="Calibri Light" w:hAnsi="Calibri Light" w:cs="Arial"/>
          <w:kern w:val="2"/>
          <w:lang w:eastAsia="zh-CN" w:bidi="hi-IN"/>
        </w:rPr>
      </w:pPr>
    </w:p>
    <w:p w14:paraId="4752B630" w14:textId="77777777" w:rsidR="00CF5466" w:rsidRDefault="00CF5466" w:rsidP="00B82953">
      <w:pPr>
        <w:spacing w:after="0"/>
        <w:rPr>
          <w:rFonts w:ascii="Calibri Light" w:hAnsi="Calibri Light" w:cs="Arial"/>
          <w:kern w:val="2"/>
          <w:lang w:eastAsia="zh-CN" w:bidi="hi-IN"/>
        </w:rPr>
      </w:pPr>
    </w:p>
    <w:p w14:paraId="478F4099" w14:textId="77777777" w:rsidR="00CF5466" w:rsidRDefault="00CF5466" w:rsidP="00B82953">
      <w:pPr>
        <w:spacing w:after="0"/>
        <w:rPr>
          <w:rFonts w:ascii="Calibri Light" w:hAnsi="Calibri Light" w:cs="Arial"/>
          <w:kern w:val="2"/>
          <w:lang w:eastAsia="zh-CN" w:bidi="hi-IN"/>
        </w:rPr>
      </w:pPr>
    </w:p>
    <w:p w14:paraId="7B452A89" w14:textId="77777777" w:rsidR="00CF5466" w:rsidRDefault="00CF5466" w:rsidP="00B82953">
      <w:pPr>
        <w:spacing w:after="0"/>
        <w:rPr>
          <w:rFonts w:ascii="Calibri Light" w:hAnsi="Calibri Light" w:cs="Arial"/>
          <w:kern w:val="2"/>
          <w:lang w:eastAsia="zh-CN" w:bidi="hi-IN"/>
        </w:rPr>
      </w:pPr>
    </w:p>
    <w:p w14:paraId="214C951A" w14:textId="77777777" w:rsidR="00CF5466" w:rsidRDefault="00CF5466" w:rsidP="00B82953">
      <w:pPr>
        <w:spacing w:after="0"/>
        <w:rPr>
          <w:rFonts w:ascii="Calibri Light" w:hAnsi="Calibri Light" w:cs="Arial"/>
          <w:kern w:val="2"/>
          <w:lang w:eastAsia="zh-CN" w:bidi="hi-IN"/>
        </w:rPr>
      </w:pPr>
    </w:p>
    <w:p w14:paraId="41A9FBBE" w14:textId="77777777" w:rsidR="00CF5466" w:rsidRDefault="00CF5466" w:rsidP="00B82953">
      <w:pPr>
        <w:spacing w:after="0"/>
        <w:rPr>
          <w:rFonts w:ascii="Calibri Light" w:hAnsi="Calibri Light" w:cs="Arial"/>
          <w:kern w:val="2"/>
          <w:lang w:eastAsia="zh-CN" w:bidi="hi-IN"/>
        </w:rPr>
      </w:pPr>
    </w:p>
    <w:p w14:paraId="6BEE3ACB" w14:textId="77777777" w:rsidR="00CF5466" w:rsidRDefault="00CF5466" w:rsidP="00B82953">
      <w:pPr>
        <w:spacing w:after="0"/>
        <w:rPr>
          <w:rFonts w:ascii="Calibri Light" w:hAnsi="Calibri Light" w:cs="Arial"/>
          <w:kern w:val="2"/>
          <w:lang w:eastAsia="zh-CN" w:bidi="hi-IN"/>
        </w:rPr>
      </w:pPr>
    </w:p>
    <w:p w14:paraId="4DBCE75F" w14:textId="77777777" w:rsidR="00CF5466" w:rsidRDefault="00CF5466" w:rsidP="00B82953">
      <w:pPr>
        <w:spacing w:after="0"/>
        <w:rPr>
          <w:rFonts w:ascii="Calibri Light" w:hAnsi="Calibri Light" w:cs="Arial"/>
          <w:kern w:val="2"/>
          <w:lang w:eastAsia="zh-CN" w:bidi="hi-IN"/>
        </w:rPr>
      </w:pPr>
    </w:p>
    <w:p w14:paraId="7BDD4852" w14:textId="77777777" w:rsidR="00F437F0" w:rsidRDefault="00F437F0" w:rsidP="00B82953">
      <w:pPr>
        <w:spacing w:after="0"/>
        <w:rPr>
          <w:rFonts w:ascii="Calibri Light" w:hAnsi="Calibri Light" w:cs="Arial"/>
          <w:kern w:val="2"/>
          <w:lang w:eastAsia="zh-CN" w:bidi="hi-IN"/>
        </w:rPr>
      </w:pPr>
    </w:p>
    <w:p w14:paraId="08F3280F" w14:textId="77777777" w:rsidR="00F437F0" w:rsidRDefault="00F437F0" w:rsidP="00B82953">
      <w:pPr>
        <w:spacing w:after="0"/>
        <w:rPr>
          <w:rFonts w:ascii="Calibri Light" w:hAnsi="Calibri Light" w:cs="Arial"/>
          <w:kern w:val="2"/>
          <w:lang w:eastAsia="zh-CN" w:bidi="hi-IN"/>
        </w:rPr>
      </w:pPr>
    </w:p>
    <w:p w14:paraId="0B7B2215" w14:textId="77777777" w:rsidR="00F437F0" w:rsidRDefault="00F437F0" w:rsidP="00B82953">
      <w:pPr>
        <w:spacing w:after="0"/>
        <w:rPr>
          <w:rFonts w:ascii="Calibri Light" w:hAnsi="Calibri Light" w:cs="Arial"/>
          <w:kern w:val="2"/>
          <w:lang w:eastAsia="zh-CN" w:bidi="hi-IN"/>
        </w:rPr>
      </w:pPr>
    </w:p>
    <w:p w14:paraId="155752E5" w14:textId="77777777" w:rsidR="00F437F0" w:rsidRDefault="00F437F0" w:rsidP="00B82953">
      <w:pPr>
        <w:spacing w:after="0"/>
        <w:rPr>
          <w:rFonts w:ascii="Calibri Light" w:hAnsi="Calibri Light" w:cs="Arial"/>
          <w:kern w:val="2"/>
          <w:lang w:eastAsia="zh-CN" w:bidi="hi-IN"/>
        </w:rPr>
      </w:pPr>
    </w:p>
    <w:p w14:paraId="5F19EEB4" w14:textId="77777777" w:rsidR="00F437F0" w:rsidRDefault="00F437F0" w:rsidP="00B82953">
      <w:pPr>
        <w:spacing w:after="0"/>
        <w:rPr>
          <w:rFonts w:ascii="Calibri Light" w:hAnsi="Calibri Light" w:cs="Arial"/>
          <w:kern w:val="2"/>
          <w:lang w:eastAsia="zh-CN" w:bidi="hi-IN"/>
        </w:rPr>
      </w:pPr>
    </w:p>
    <w:p w14:paraId="44CBA447" w14:textId="77777777" w:rsidR="00F437F0" w:rsidRDefault="00F437F0" w:rsidP="00B82953">
      <w:pPr>
        <w:spacing w:after="0"/>
        <w:rPr>
          <w:rFonts w:ascii="Calibri Light" w:hAnsi="Calibri Light" w:cs="Arial"/>
          <w:kern w:val="2"/>
          <w:lang w:eastAsia="zh-CN" w:bidi="hi-IN"/>
        </w:rPr>
      </w:pPr>
    </w:p>
    <w:p w14:paraId="26309CA1" w14:textId="77777777" w:rsidR="00F437F0" w:rsidRDefault="00F437F0" w:rsidP="00B82953">
      <w:pPr>
        <w:spacing w:after="0"/>
        <w:rPr>
          <w:rFonts w:ascii="Calibri Light" w:hAnsi="Calibri Light" w:cs="Arial"/>
          <w:kern w:val="2"/>
          <w:lang w:eastAsia="zh-CN" w:bidi="hi-IN"/>
        </w:rPr>
      </w:pPr>
    </w:p>
    <w:p w14:paraId="1AD219DA" w14:textId="77777777" w:rsidR="006E3609" w:rsidRDefault="006E3609" w:rsidP="00B82953">
      <w:pPr>
        <w:spacing w:after="0"/>
        <w:rPr>
          <w:rFonts w:ascii="Calibri Light" w:hAnsi="Calibri Light" w:cs="Arial"/>
          <w:kern w:val="2"/>
          <w:lang w:eastAsia="zh-CN" w:bidi="hi-IN"/>
        </w:rPr>
      </w:pPr>
    </w:p>
    <w:p w14:paraId="34CD3ACA" w14:textId="77777777" w:rsidR="00F437F0" w:rsidRDefault="00F437F0" w:rsidP="00B82953">
      <w:pPr>
        <w:spacing w:after="0"/>
        <w:rPr>
          <w:rFonts w:ascii="Calibri Light" w:hAnsi="Calibri Light" w:cs="Arial"/>
          <w:kern w:val="2"/>
          <w:lang w:eastAsia="zh-CN" w:bidi="hi-IN"/>
        </w:rPr>
      </w:pPr>
    </w:p>
    <w:p w14:paraId="1BCA71DC" w14:textId="77777777" w:rsidR="00F437F0" w:rsidRDefault="00F437F0" w:rsidP="00B82953">
      <w:pPr>
        <w:spacing w:after="0"/>
        <w:rPr>
          <w:rFonts w:ascii="Calibri Light" w:hAnsi="Calibri Light" w:cs="Arial"/>
          <w:kern w:val="2"/>
          <w:lang w:eastAsia="zh-CN" w:bidi="hi-IN"/>
        </w:rPr>
      </w:pPr>
    </w:p>
    <w:p w14:paraId="579AC0C6" w14:textId="77777777" w:rsidR="00DA6DBD" w:rsidRDefault="00DA6DBD" w:rsidP="00A70698">
      <w:pPr>
        <w:spacing w:after="0"/>
        <w:rPr>
          <w:rFonts w:ascii="Calibri Light" w:hAnsi="Calibri Light" w:cs="Arial"/>
          <w:kern w:val="2"/>
          <w:lang w:eastAsia="zh-CN" w:bidi="hi-IN"/>
        </w:rPr>
      </w:pPr>
    </w:p>
    <w:p w14:paraId="39A74FBC" w14:textId="236A1CCB" w:rsidR="00BC4EFE" w:rsidRPr="00763133" w:rsidRDefault="0053353A" w:rsidP="00E8461B">
      <w:pPr>
        <w:spacing w:after="0"/>
        <w:jc w:val="right"/>
        <w:rPr>
          <w:rFonts w:ascii="Calibri Light" w:hAnsi="Calibri Light" w:cs="Arial"/>
          <w:kern w:val="2"/>
          <w:lang w:eastAsia="zh-CN" w:bidi="hi-IN"/>
        </w:rPr>
      </w:pPr>
      <w:r w:rsidRPr="00763133">
        <w:rPr>
          <w:rFonts w:ascii="Calibri Light" w:hAnsi="Calibri Light" w:cs="Arial"/>
          <w:kern w:val="2"/>
          <w:lang w:eastAsia="zh-CN" w:bidi="hi-IN"/>
        </w:rPr>
        <w:lastRenderedPageBreak/>
        <w:t xml:space="preserve">Załącznik nr </w:t>
      </w:r>
      <w:r w:rsidR="00011C3F">
        <w:rPr>
          <w:rFonts w:ascii="Calibri Light" w:hAnsi="Calibri Light" w:cs="Arial"/>
          <w:kern w:val="2"/>
          <w:lang w:eastAsia="zh-CN" w:bidi="hi-IN"/>
        </w:rPr>
        <w:t>2</w:t>
      </w:r>
      <w:r w:rsidRPr="00763133">
        <w:rPr>
          <w:rFonts w:ascii="Calibri Light" w:hAnsi="Calibri Light" w:cs="Arial"/>
          <w:kern w:val="2"/>
          <w:lang w:eastAsia="zh-CN" w:bidi="hi-IN"/>
        </w:rPr>
        <w:t xml:space="preserve"> do umowy nr </w:t>
      </w:r>
      <w:proofErr w:type="spellStart"/>
      <w:r w:rsidR="00AD06A2" w:rsidRPr="00AD06A2">
        <w:rPr>
          <w:rFonts w:ascii="Calibri Light" w:eastAsia="Times New Roman" w:hAnsi="Calibri Light" w:cs="Times New Roman"/>
          <w:lang w:eastAsia="pl-PL"/>
        </w:rPr>
        <w:t>CZDiR</w:t>
      </w:r>
      <w:proofErr w:type="spellEnd"/>
      <w:r w:rsidR="00AD06A2" w:rsidRPr="00AD06A2">
        <w:rPr>
          <w:rFonts w:ascii="Calibri Light" w:eastAsia="Times New Roman" w:hAnsi="Calibri Light" w:cs="Times New Roman"/>
          <w:lang w:eastAsia="pl-PL"/>
        </w:rPr>
        <w:t>/</w:t>
      </w:r>
      <w:r w:rsidR="00957F1C">
        <w:rPr>
          <w:rFonts w:ascii="Calibri Light" w:eastAsia="Times New Roman" w:hAnsi="Calibri Light" w:cs="Times New Roman"/>
          <w:lang w:eastAsia="pl-PL"/>
        </w:rPr>
        <w:t>………..</w:t>
      </w:r>
      <w:r w:rsidR="00AD06A2" w:rsidRPr="00AD06A2">
        <w:rPr>
          <w:rFonts w:ascii="Calibri Light" w:eastAsia="Times New Roman" w:hAnsi="Calibri Light" w:cs="Times New Roman"/>
          <w:lang w:eastAsia="pl-PL"/>
        </w:rPr>
        <w:t>/……../202</w:t>
      </w:r>
      <w:r w:rsidR="00CF5466">
        <w:rPr>
          <w:rFonts w:ascii="Calibri Light" w:eastAsia="Times New Roman" w:hAnsi="Calibri Light" w:cs="Times New Roman"/>
          <w:lang w:eastAsia="pl-PL"/>
        </w:rPr>
        <w:t>6</w:t>
      </w:r>
      <w:r w:rsidR="00AD06A2" w:rsidRPr="00AD06A2">
        <w:rPr>
          <w:rFonts w:ascii="Calibri Light" w:eastAsia="Times New Roman" w:hAnsi="Calibri Light" w:cs="Times New Roman"/>
          <w:lang w:eastAsia="pl-PL"/>
        </w:rPr>
        <w:t>/W</w:t>
      </w:r>
    </w:p>
    <w:bookmarkEnd w:id="0"/>
    <w:bookmarkEnd w:id="13"/>
    <w:p w14:paraId="38759C3D" w14:textId="77777777" w:rsidR="002C4E4E" w:rsidRPr="00763133" w:rsidRDefault="002C4E4E" w:rsidP="00A70698">
      <w:pPr>
        <w:spacing w:after="0"/>
        <w:rPr>
          <w:rFonts w:ascii="Calibri Light" w:hAnsi="Calibri Light" w:cs="Arial"/>
          <w:kern w:val="2"/>
          <w:lang w:eastAsia="zh-CN" w:bidi="hi-IN"/>
        </w:rPr>
      </w:pPr>
    </w:p>
    <w:p w14:paraId="12F79852" w14:textId="77777777" w:rsidR="002C4E4E" w:rsidRPr="00763133" w:rsidRDefault="002C4E4E" w:rsidP="002C4E4E">
      <w:pPr>
        <w:spacing w:after="0"/>
        <w:jc w:val="center"/>
        <w:rPr>
          <w:rFonts w:ascii="Calibri Light" w:hAnsi="Calibri Light" w:cs="Arial"/>
          <w:kern w:val="2"/>
          <w:lang w:eastAsia="zh-CN" w:bidi="hi-IN"/>
        </w:rPr>
      </w:pPr>
      <w:r w:rsidRPr="00763133">
        <w:rPr>
          <w:rFonts w:ascii="Calibri Light" w:hAnsi="Calibri Light" w:cs="Arial"/>
          <w:kern w:val="2"/>
          <w:lang w:eastAsia="zh-CN" w:bidi="hi-IN"/>
        </w:rPr>
        <w:t xml:space="preserve">UMOWA  </w:t>
      </w:r>
    </w:p>
    <w:p w14:paraId="3F9B3231" w14:textId="77777777" w:rsidR="002C4E4E" w:rsidRPr="00763133" w:rsidRDefault="002C4E4E" w:rsidP="002C4E4E">
      <w:pPr>
        <w:spacing w:after="0"/>
        <w:jc w:val="center"/>
        <w:rPr>
          <w:rFonts w:ascii="Calibri Light" w:hAnsi="Calibri Light" w:cs="Arial"/>
          <w:kern w:val="2"/>
          <w:lang w:eastAsia="zh-CN" w:bidi="hi-IN"/>
        </w:rPr>
      </w:pPr>
      <w:r w:rsidRPr="00763133">
        <w:rPr>
          <w:rFonts w:ascii="Calibri Light" w:hAnsi="Calibri Light" w:cs="Arial"/>
          <w:kern w:val="2"/>
          <w:lang w:eastAsia="zh-CN" w:bidi="hi-IN"/>
        </w:rPr>
        <w:t>powierzenia przetwarzania danych osobowych,</w:t>
      </w:r>
    </w:p>
    <w:p w14:paraId="65A58D9D" w14:textId="24A1A00E" w:rsidR="002C4E4E" w:rsidRPr="00763133" w:rsidRDefault="002C4E4E" w:rsidP="00A70698">
      <w:pPr>
        <w:spacing w:after="0"/>
        <w:jc w:val="center"/>
        <w:rPr>
          <w:rFonts w:ascii="Calibri Light" w:hAnsi="Calibri Light" w:cs="Arial"/>
          <w:kern w:val="2"/>
          <w:lang w:eastAsia="zh-CN" w:bidi="hi-IN"/>
        </w:rPr>
      </w:pPr>
      <w:r w:rsidRPr="00763133">
        <w:rPr>
          <w:rFonts w:ascii="Calibri Light" w:hAnsi="Calibri Light" w:cs="Arial"/>
          <w:kern w:val="2"/>
          <w:lang w:eastAsia="zh-CN" w:bidi="hi-IN"/>
        </w:rPr>
        <w:t xml:space="preserve">zwana dalej Umową </w:t>
      </w:r>
      <w:r w:rsidR="00A70698">
        <w:rPr>
          <w:rFonts w:ascii="Calibri Light" w:hAnsi="Calibri Light" w:cs="Arial"/>
          <w:kern w:val="2"/>
          <w:lang w:eastAsia="zh-CN" w:bidi="hi-IN"/>
        </w:rPr>
        <w:t>powierzenia</w:t>
      </w:r>
    </w:p>
    <w:p w14:paraId="6B2B89D7" w14:textId="6CED71FE" w:rsidR="00A70698" w:rsidRPr="00A3108C" w:rsidRDefault="00A70698" w:rsidP="00A70698">
      <w:pPr>
        <w:spacing w:after="0" w:line="300" w:lineRule="auto"/>
        <w:contextualSpacing/>
        <w:rPr>
          <w:rFonts w:cstheme="minorHAnsi"/>
        </w:rPr>
      </w:pPr>
      <w:r w:rsidRPr="00A3108C">
        <w:rPr>
          <w:rFonts w:cstheme="minorHAnsi"/>
        </w:rPr>
        <w:t>Zawarta dnia ………202</w:t>
      </w:r>
      <w:r w:rsidR="00CF5466">
        <w:rPr>
          <w:rFonts w:cstheme="minorHAnsi"/>
        </w:rPr>
        <w:t>6</w:t>
      </w:r>
      <w:r w:rsidRPr="00A3108C">
        <w:rPr>
          <w:rFonts w:cstheme="minorHAnsi"/>
        </w:rPr>
        <w:t xml:space="preserve"> roku w ………………, pomiędzy:</w:t>
      </w:r>
    </w:p>
    <w:p w14:paraId="0053E69C" w14:textId="77777777" w:rsidR="00A70698" w:rsidRPr="00A3108C" w:rsidRDefault="00A70698" w:rsidP="00A70698">
      <w:pPr>
        <w:spacing w:after="0" w:line="240" w:lineRule="auto"/>
        <w:contextualSpacing/>
        <w:rPr>
          <w:rFonts w:cstheme="minorHAnsi"/>
          <w:b/>
          <w:bCs/>
        </w:rPr>
      </w:pPr>
    </w:p>
    <w:p w14:paraId="2DC2988F" w14:textId="77777777" w:rsidR="00A70698" w:rsidRPr="00233484" w:rsidRDefault="00A70698" w:rsidP="00A70698">
      <w:pPr>
        <w:spacing w:after="0" w:line="240" w:lineRule="auto"/>
        <w:contextualSpacing/>
        <w:rPr>
          <w:rFonts w:cstheme="minorHAnsi"/>
        </w:rPr>
      </w:pPr>
      <w:r w:rsidRPr="00A3108C">
        <w:rPr>
          <w:rFonts w:cstheme="minorHAnsi"/>
          <w:b/>
          <w:bCs/>
        </w:rPr>
        <w:t>Administratorem danych osobowych</w:t>
      </w:r>
      <w:r w:rsidRPr="00A3108C">
        <w:rPr>
          <w:rFonts w:cstheme="minorHAnsi"/>
        </w:rPr>
        <w:t>:</w:t>
      </w:r>
    </w:p>
    <w:p w14:paraId="1D636E09" w14:textId="77777777" w:rsidR="00A70698" w:rsidRPr="00233484" w:rsidRDefault="00A70698" w:rsidP="00A70698">
      <w:pPr>
        <w:spacing w:after="0" w:line="240" w:lineRule="auto"/>
        <w:jc w:val="both"/>
        <w:rPr>
          <w:rFonts w:cstheme="minorHAnsi"/>
          <w:kern w:val="2"/>
          <w:lang w:eastAsia="zh-CN" w:bidi="hi-IN"/>
        </w:rPr>
      </w:pPr>
      <w:r w:rsidRPr="00233484">
        <w:rPr>
          <w:rFonts w:cstheme="minorHAnsi"/>
          <w:kern w:val="2"/>
          <w:lang w:eastAsia="zh-CN" w:bidi="hi-IN"/>
        </w:rPr>
        <w:t xml:space="preserve">Centrum Zdrowia Dziecka i Rodziny im. Jana Pawła II w Sosnowcu Sp. z o.o. z siedzibą w 41-218 Sosnowiec, ul. Gabrieli Zapolskiej 3, zarejestrowaną w KRS pod numerem 0000532342, posiadającą numer NIP 644-35-08-924 oraz numer REGON 276240724, reprezentowaną przez: </w:t>
      </w:r>
    </w:p>
    <w:p w14:paraId="0A810718" w14:textId="77777777" w:rsidR="00A70698" w:rsidRPr="00233484" w:rsidRDefault="00A70698" w:rsidP="00A70698">
      <w:pPr>
        <w:spacing w:after="0" w:line="240" w:lineRule="auto"/>
        <w:contextualSpacing/>
        <w:rPr>
          <w:rFonts w:cstheme="minorHAnsi"/>
        </w:rPr>
      </w:pPr>
      <w:r w:rsidRPr="00233484">
        <w:rPr>
          <w:rFonts w:cstheme="minorHAnsi"/>
          <w:kern w:val="2"/>
          <w:lang w:eastAsia="zh-CN" w:bidi="hi-IN"/>
        </w:rPr>
        <w:t>Prezesa Zarządu - dr n.med. Andrzeja Siwca</w:t>
      </w:r>
    </w:p>
    <w:p w14:paraId="12F9E390" w14:textId="77777777" w:rsidR="00A70698" w:rsidRPr="00A3108C" w:rsidRDefault="00A70698" w:rsidP="00A70698">
      <w:pPr>
        <w:spacing w:after="0" w:line="240" w:lineRule="auto"/>
        <w:contextualSpacing/>
        <w:rPr>
          <w:rFonts w:cstheme="minorHAnsi"/>
        </w:rPr>
      </w:pPr>
      <w:r w:rsidRPr="00A3108C">
        <w:rPr>
          <w:rFonts w:cstheme="minorHAnsi"/>
        </w:rPr>
        <w:t>zwanym dalej „</w:t>
      </w:r>
      <w:r w:rsidRPr="00A3108C">
        <w:rPr>
          <w:rFonts w:cstheme="minorHAnsi"/>
          <w:b/>
          <w:bCs/>
        </w:rPr>
        <w:t>Zamawiającym</w:t>
      </w:r>
      <w:r w:rsidRPr="00A3108C">
        <w:rPr>
          <w:rFonts w:cstheme="minorHAnsi"/>
        </w:rPr>
        <w:t>”</w:t>
      </w:r>
    </w:p>
    <w:p w14:paraId="179BB580" w14:textId="77777777" w:rsidR="00A70698" w:rsidRPr="00A3108C" w:rsidRDefault="00A70698" w:rsidP="00A70698">
      <w:pPr>
        <w:spacing w:after="0" w:line="240" w:lineRule="auto"/>
        <w:contextualSpacing/>
        <w:rPr>
          <w:rFonts w:cstheme="minorHAnsi"/>
        </w:rPr>
      </w:pPr>
    </w:p>
    <w:p w14:paraId="4B8EAD17" w14:textId="77777777" w:rsidR="00A70698" w:rsidRPr="00A3108C" w:rsidRDefault="00A70698" w:rsidP="00A70698">
      <w:pPr>
        <w:spacing w:after="0" w:line="300" w:lineRule="auto"/>
        <w:contextualSpacing/>
        <w:rPr>
          <w:rFonts w:cstheme="minorHAnsi"/>
        </w:rPr>
      </w:pPr>
      <w:r w:rsidRPr="00A3108C">
        <w:rPr>
          <w:rFonts w:cstheme="minorHAnsi"/>
        </w:rPr>
        <w:t>a</w:t>
      </w:r>
    </w:p>
    <w:p w14:paraId="3B933109" w14:textId="77777777" w:rsidR="00A70698" w:rsidRPr="00A3108C" w:rsidRDefault="00A70698" w:rsidP="00A70698">
      <w:pPr>
        <w:spacing w:after="0" w:line="240" w:lineRule="auto"/>
        <w:contextualSpacing/>
        <w:rPr>
          <w:rFonts w:cstheme="minorHAnsi"/>
          <w:b/>
          <w:bCs/>
        </w:rPr>
      </w:pPr>
    </w:p>
    <w:p w14:paraId="18CCEC68" w14:textId="77777777" w:rsidR="00A70698" w:rsidRPr="00A3108C" w:rsidRDefault="00A70698" w:rsidP="00A70698">
      <w:pPr>
        <w:spacing w:after="0" w:line="240" w:lineRule="auto"/>
        <w:contextualSpacing/>
        <w:rPr>
          <w:rFonts w:cstheme="minorHAnsi"/>
        </w:rPr>
      </w:pPr>
      <w:r w:rsidRPr="00A3108C">
        <w:rPr>
          <w:rFonts w:cstheme="minorHAnsi"/>
          <w:b/>
          <w:bCs/>
        </w:rPr>
        <w:t>Podmiotem przetwarzającym</w:t>
      </w:r>
      <w:r w:rsidRPr="00A3108C">
        <w:rPr>
          <w:rFonts w:cstheme="minorHAnsi"/>
        </w:rPr>
        <w:t>:</w:t>
      </w:r>
    </w:p>
    <w:p w14:paraId="089605DC" w14:textId="77777777" w:rsidR="00A70698" w:rsidRPr="00A3108C" w:rsidRDefault="00A70698" w:rsidP="00A70698">
      <w:pPr>
        <w:spacing w:after="0" w:line="240" w:lineRule="auto"/>
        <w:contextualSpacing/>
        <w:rPr>
          <w:rFonts w:cstheme="minorHAnsi"/>
        </w:rPr>
      </w:pPr>
      <w:r w:rsidRPr="00A3108C">
        <w:rPr>
          <w:rFonts w:cstheme="minorHAnsi"/>
        </w:rPr>
        <w:t>…………….. z siedzibą w ……………………, NIP ……………… oraz numer REGON …………………</w:t>
      </w:r>
    </w:p>
    <w:p w14:paraId="7E6B859C" w14:textId="77777777" w:rsidR="00A70698" w:rsidRPr="00A3108C" w:rsidRDefault="00A70698" w:rsidP="00A70698">
      <w:pPr>
        <w:spacing w:after="0" w:line="240" w:lineRule="auto"/>
        <w:contextualSpacing/>
        <w:rPr>
          <w:rFonts w:cstheme="minorHAnsi"/>
        </w:rPr>
      </w:pPr>
      <w:r w:rsidRPr="00A3108C">
        <w:rPr>
          <w:rFonts w:cstheme="minorHAnsi"/>
        </w:rPr>
        <w:t>reprezentowaną przez:</w:t>
      </w:r>
    </w:p>
    <w:p w14:paraId="7DF1B6D1" w14:textId="77777777" w:rsidR="00A70698" w:rsidRPr="00A3108C" w:rsidRDefault="00A70698" w:rsidP="00A70698">
      <w:pPr>
        <w:spacing w:after="0" w:line="240" w:lineRule="auto"/>
        <w:contextualSpacing/>
        <w:rPr>
          <w:rFonts w:cstheme="minorHAnsi"/>
        </w:rPr>
      </w:pPr>
      <w:r w:rsidRPr="00A3108C">
        <w:rPr>
          <w:rFonts w:cstheme="minorHAnsi"/>
        </w:rPr>
        <w:t>………………………………………………….</w:t>
      </w:r>
    </w:p>
    <w:p w14:paraId="3CFF6796" w14:textId="77777777" w:rsidR="00A70698" w:rsidRPr="00A3108C" w:rsidRDefault="00A70698" w:rsidP="00A70698">
      <w:pPr>
        <w:spacing w:after="0" w:line="240" w:lineRule="auto"/>
        <w:contextualSpacing/>
        <w:rPr>
          <w:rFonts w:cstheme="minorHAnsi"/>
        </w:rPr>
      </w:pPr>
      <w:r w:rsidRPr="00A3108C">
        <w:rPr>
          <w:rFonts w:cstheme="minorHAnsi"/>
        </w:rPr>
        <w:t>zwanym dalej „</w:t>
      </w:r>
      <w:r w:rsidRPr="00A3108C">
        <w:rPr>
          <w:rFonts w:cstheme="minorHAnsi"/>
          <w:b/>
          <w:bCs/>
        </w:rPr>
        <w:t>Wykonawcą</w:t>
      </w:r>
      <w:r w:rsidRPr="00A3108C">
        <w:rPr>
          <w:rFonts w:cstheme="minorHAnsi"/>
        </w:rPr>
        <w:t>”</w:t>
      </w:r>
    </w:p>
    <w:p w14:paraId="2D35C27B" w14:textId="77777777" w:rsidR="00A70698" w:rsidRPr="00A3108C" w:rsidRDefault="00A70698" w:rsidP="00A70698">
      <w:pPr>
        <w:spacing w:after="0" w:line="240" w:lineRule="auto"/>
        <w:contextualSpacing/>
        <w:rPr>
          <w:rFonts w:cstheme="minorHAnsi"/>
        </w:rPr>
      </w:pPr>
    </w:p>
    <w:p w14:paraId="0272AC20" w14:textId="77777777" w:rsidR="00A70698" w:rsidRPr="00A3108C" w:rsidRDefault="00A70698" w:rsidP="00A70698">
      <w:pPr>
        <w:spacing w:after="0" w:line="240" w:lineRule="auto"/>
        <w:contextualSpacing/>
        <w:rPr>
          <w:rFonts w:cstheme="minorHAnsi"/>
        </w:rPr>
      </w:pPr>
      <w:r w:rsidRPr="00A3108C">
        <w:rPr>
          <w:rFonts w:cstheme="minorHAnsi"/>
        </w:rPr>
        <w:t>zwanych dalej łącznie „</w:t>
      </w:r>
      <w:r w:rsidRPr="00A3108C">
        <w:rPr>
          <w:rFonts w:cstheme="minorHAnsi"/>
          <w:b/>
          <w:bCs/>
        </w:rPr>
        <w:t>Stronami</w:t>
      </w:r>
      <w:r w:rsidRPr="00A3108C">
        <w:rPr>
          <w:rFonts w:cstheme="minorHAnsi"/>
        </w:rPr>
        <w:t>”.</w:t>
      </w:r>
    </w:p>
    <w:p w14:paraId="0441E706" w14:textId="77777777" w:rsidR="00A70698" w:rsidRPr="00A3108C" w:rsidRDefault="00A70698" w:rsidP="00A70698">
      <w:pPr>
        <w:spacing w:after="0" w:line="240" w:lineRule="auto"/>
        <w:contextualSpacing/>
        <w:rPr>
          <w:rFonts w:cstheme="minorHAnsi"/>
          <w:b/>
        </w:rPr>
      </w:pPr>
    </w:p>
    <w:p w14:paraId="5114C686" w14:textId="77777777" w:rsidR="00CF5466" w:rsidRPr="007B3186" w:rsidRDefault="00CF5466" w:rsidP="00CF5466">
      <w:pPr>
        <w:tabs>
          <w:tab w:val="left" w:pos="0"/>
        </w:tabs>
        <w:autoSpaceDE w:val="0"/>
        <w:autoSpaceDN w:val="0"/>
        <w:adjustRightInd w:val="0"/>
        <w:spacing w:after="0" w:line="240" w:lineRule="auto"/>
        <w:jc w:val="both"/>
        <w:rPr>
          <w:rFonts w:cstheme="minorHAnsi"/>
        </w:rPr>
      </w:pPr>
      <w:r w:rsidRPr="007B3186">
        <w:rPr>
          <w:rFonts w:cstheme="minorHAnsi"/>
        </w:rPr>
        <w:t xml:space="preserve">Zważywszy, że: </w:t>
      </w:r>
    </w:p>
    <w:p w14:paraId="2510E01E" w14:textId="257E068B" w:rsidR="00CF5466" w:rsidRPr="007B3186" w:rsidRDefault="00CF5466" w:rsidP="00CF5466">
      <w:pPr>
        <w:numPr>
          <w:ilvl w:val="0"/>
          <w:numId w:val="21"/>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 xml:space="preserve">Podmiot przetwarzający będzie świadczył usługi </w:t>
      </w:r>
      <w:r w:rsidRPr="007B3186">
        <w:rPr>
          <w:rFonts w:ascii="Calibri Light" w:hAnsi="Calibri Light" w:cs="Calibri Light"/>
          <w:b/>
          <w:bCs/>
        </w:rPr>
        <w:t xml:space="preserve">- </w:t>
      </w:r>
      <w:r w:rsidRPr="007B3186">
        <w:rPr>
          <w:rFonts w:ascii="Calibri Light" w:hAnsi="Calibri Light" w:cs="Calibri Light"/>
        </w:rPr>
        <w:t>pełnienie obowiązków</w:t>
      </w:r>
      <w:r w:rsidRPr="007B3186">
        <w:rPr>
          <w:rFonts w:ascii="Calibri Light" w:hAnsi="Calibri Light" w:cs="Calibri Light"/>
          <w:b/>
          <w:bCs/>
        </w:rPr>
        <w:t xml:space="preserve"> </w:t>
      </w:r>
      <w:r w:rsidRPr="007B3186">
        <w:rPr>
          <w:rFonts w:ascii="Calibri Light" w:hAnsi="Calibri Light" w:cs="Calibri Light"/>
        </w:rPr>
        <w:t xml:space="preserve">kadry dydaktycznej w ramach szkolenia specjalizacyjnego w dziedzinie Psychoterapii dzieci i młodzieży- moduł </w:t>
      </w:r>
      <w:r>
        <w:rPr>
          <w:rFonts w:ascii="Calibri Light" w:hAnsi="Calibri Light" w:cs="Calibri Light"/>
        </w:rPr>
        <w:t>I</w:t>
      </w:r>
      <w:r w:rsidRPr="007B3186">
        <w:rPr>
          <w:rFonts w:ascii="Calibri Light" w:hAnsi="Calibri Light" w:cs="Calibri Light"/>
        </w:rPr>
        <w:t xml:space="preserve"> </w:t>
      </w:r>
      <w:r w:rsidRPr="007B3186">
        <w:rPr>
          <w:rFonts w:ascii="Calibri Light" w:eastAsia="Times New Roman" w:hAnsi="Calibri Light" w:cs="Times New Roman"/>
          <w:bCs/>
          <w:lang w:eastAsia="pl-PL"/>
        </w:rPr>
        <w:t xml:space="preserve"> </w:t>
      </w:r>
      <w:r w:rsidRPr="007B3186">
        <w:rPr>
          <w:rFonts w:cstheme="minorHAnsi"/>
        </w:rPr>
        <w:t xml:space="preserve">na podstawie zawartej pomiędzy Stronami umowy </w:t>
      </w:r>
      <w:r w:rsidRPr="007B3186">
        <w:rPr>
          <w:rFonts w:cstheme="minorHAnsi"/>
          <w:kern w:val="2"/>
          <w:lang w:eastAsia="zh-CN" w:bidi="hi-IN"/>
        </w:rPr>
        <w:t xml:space="preserve">nr  </w:t>
      </w:r>
      <w:proofErr w:type="spellStart"/>
      <w:r w:rsidRPr="007B3186">
        <w:rPr>
          <w:rFonts w:cstheme="minorHAnsi"/>
          <w:kern w:val="2"/>
          <w:lang w:eastAsia="zh-CN" w:bidi="hi-IN"/>
        </w:rPr>
        <w:t>CZDiR</w:t>
      </w:r>
      <w:proofErr w:type="spellEnd"/>
      <w:r w:rsidRPr="007B3186">
        <w:rPr>
          <w:rFonts w:cstheme="minorHAnsi"/>
          <w:kern w:val="2"/>
          <w:lang w:eastAsia="zh-CN" w:bidi="hi-IN"/>
        </w:rPr>
        <w:t>/</w:t>
      </w:r>
      <w:r>
        <w:rPr>
          <w:rFonts w:cstheme="minorHAnsi"/>
          <w:kern w:val="2"/>
          <w:lang w:eastAsia="zh-CN" w:bidi="hi-IN"/>
        </w:rPr>
        <w:t>………</w:t>
      </w:r>
      <w:r w:rsidRPr="007B3186">
        <w:rPr>
          <w:rFonts w:cstheme="minorHAnsi"/>
          <w:kern w:val="2"/>
          <w:lang w:eastAsia="zh-CN" w:bidi="hi-IN"/>
        </w:rPr>
        <w:t>/202</w:t>
      </w:r>
      <w:r>
        <w:rPr>
          <w:rFonts w:cstheme="minorHAnsi"/>
          <w:kern w:val="2"/>
          <w:lang w:eastAsia="zh-CN" w:bidi="hi-IN"/>
        </w:rPr>
        <w:t>6</w:t>
      </w:r>
      <w:r w:rsidRPr="007B3186">
        <w:rPr>
          <w:rFonts w:cstheme="minorHAnsi"/>
          <w:kern w:val="2"/>
          <w:lang w:eastAsia="zh-CN" w:bidi="hi-IN"/>
        </w:rPr>
        <w:t>/W</w:t>
      </w:r>
      <w:r w:rsidRPr="007B3186">
        <w:rPr>
          <w:rFonts w:cstheme="minorHAnsi"/>
        </w:rPr>
        <w:t xml:space="preserve"> z dnia </w:t>
      </w:r>
      <w:r>
        <w:rPr>
          <w:rFonts w:cstheme="minorHAnsi"/>
        </w:rPr>
        <w:t>………….2026</w:t>
      </w:r>
      <w:r w:rsidRPr="007B3186">
        <w:rPr>
          <w:rFonts w:cstheme="minorHAnsi"/>
        </w:rPr>
        <w:t xml:space="preserve"> (zwaną w dalszej części </w:t>
      </w:r>
      <w:r w:rsidRPr="007B3186">
        <w:rPr>
          <w:rFonts w:cstheme="minorHAnsi"/>
          <w:bCs/>
        </w:rPr>
        <w:t>„</w:t>
      </w:r>
      <w:r w:rsidRPr="007B3186">
        <w:rPr>
          <w:rFonts w:cstheme="minorHAnsi"/>
          <w:b/>
        </w:rPr>
        <w:t>Umową Główną</w:t>
      </w:r>
      <w:r w:rsidRPr="007B3186">
        <w:rPr>
          <w:rFonts w:cstheme="minorHAnsi"/>
          <w:bCs/>
        </w:rPr>
        <w:t>”)</w:t>
      </w:r>
      <w:r w:rsidRPr="007B3186">
        <w:rPr>
          <w:rFonts w:cstheme="minorHAnsi"/>
        </w:rPr>
        <w:t>,</w:t>
      </w:r>
    </w:p>
    <w:p w14:paraId="1372A5C9" w14:textId="77777777" w:rsidR="00CF5466" w:rsidRPr="007B3186" w:rsidRDefault="00CF5466" w:rsidP="00CF5466">
      <w:pPr>
        <w:numPr>
          <w:ilvl w:val="0"/>
          <w:numId w:val="21"/>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Podmiot przetwarzający w związku z realizacją Umowy Głównej będzie miał dostęp do danych osobowych przetwarzanych przez Administratora danych,</w:t>
      </w:r>
    </w:p>
    <w:p w14:paraId="304EBD0D" w14:textId="77777777" w:rsidR="00CF5466" w:rsidRPr="007B3186" w:rsidRDefault="00CF5466" w:rsidP="00CF5466">
      <w:pPr>
        <w:numPr>
          <w:ilvl w:val="0"/>
          <w:numId w:val="21"/>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wydana została decyzja wykonawcza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57B77BEE" w14:textId="77777777" w:rsidR="00CF5466" w:rsidRPr="007B3186" w:rsidRDefault="00CF5466" w:rsidP="00CF5466">
      <w:pPr>
        <w:tabs>
          <w:tab w:val="left" w:pos="0"/>
        </w:tabs>
        <w:autoSpaceDE w:val="0"/>
        <w:autoSpaceDN w:val="0"/>
        <w:adjustRightInd w:val="0"/>
        <w:spacing w:after="0" w:line="240" w:lineRule="auto"/>
        <w:jc w:val="both"/>
        <w:rPr>
          <w:rFonts w:cstheme="minorHAnsi"/>
        </w:rPr>
      </w:pPr>
    </w:p>
    <w:p w14:paraId="351A3BFE" w14:textId="77777777" w:rsidR="00CF5466" w:rsidRPr="007B3186" w:rsidRDefault="00CF5466" w:rsidP="00CF5466">
      <w:pPr>
        <w:tabs>
          <w:tab w:val="left" w:pos="0"/>
        </w:tabs>
        <w:autoSpaceDE w:val="0"/>
        <w:autoSpaceDN w:val="0"/>
        <w:adjustRightInd w:val="0"/>
        <w:spacing w:after="0" w:line="240" w:lineRule="auto"/>
        <w:jc w:val="both"/>
        <w:rPr>
          <w:rFonts w:eastAsia="Calibri" w:cstheme="minorHAnsi"/>
        </w:rPr>
      </w:pPr>
      <w:r w:rsidRPr="007B3186">
        <w:rPr>
          <w:rFonts w:cstheme="minorHAnsi"/>
        </w:rPr>
        <w:t>Strony niniejszym postanawiają zawrzeć umowę powierzenia przetwarzania danych osobowych (zwaną w dalszej części „Umową”), o następującej treści:</w:t>
      </w:r>
    </w:p>
    <w:p w14:paraId="4A7C53A4"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p>
    <w:p w14:paraId="1EA1A8A6"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 1</w:t>
      </w:r>
      <w:r w:rsidRPr="007B3186">
        <w:rPr>
          <w:rFonts w:cstheme="minorHAnsi"/>
          <w:b/>
          <w:bCs/>
        </w:rPr>
        <w:br/>
        <w:t>Cel i zakres</w:t>
      </w:r>
    </w:p>
    <w:p w14:paraId="3ACFBBA0"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t>Celem niniejszej Umowy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E5DC25D"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lastRenderedPageBreak/>
        <w:t xml:space="preserve">Strony uzgodniły treść niniejszej Umowy w celu zapewnienia przestrzegania art. 28 ust. 3 i 4 rozporządzenia (UE) 2016/679. </w:t>
      </w:r>
    </w:p>
    <w:p w14:paraId="7DF6506F"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t>Niniejsza Umowa ma zastosowanie dla przetwarzania danych osobowych określonych w § 6 poniżej.</w:t>
      </w:r>
    </w:p>
    <w:p w14:paraId="6D78ACAE" w14:textId="77777777" w:rsidR="00CF5466" w:rsidRPr="007B3186" w:rsidRDefault="00CF5466" w:rsidP="00CF5466">
      <w:pPr>
        <w:numPr>
          <w:ilvl w:val="0"/>
          <w:numId w:val="26"/>
        </w:numPr>
        <w:tabs>
          <w:tab w:val="left" w:pos="0"/>
        </w:tabs>
        <w:autoSpaceDE w:val="0"/>
        <w:autoSpaceDN w:val="0"/>
        <w:adjustRightInd w:val="0"/>
        <w:spacing w:after="0" w:line="240" w:lineRule="auto"/>
        <w:ind w:left="0"/>
        <w:jc w:val="both"/>
        <w:rPr>
          <w:rFonts w:cstheme="minorHAnsi"/>
        </w:rPr>
      </w:pPr>
      <w:r w:rsidRPr="007B3186">
        <w:rPr>
          <w:rFonts w:cstheme="minorHAnsi"/>
        </w:rPr>
        <w:t>Niniejsza Umowa pozostaje bez uszczerbku dla obowiązków, którym podlega Administrator danych na mocy rozporzą</w:t>
      </w:r>
      <w:r w:rsidRPr="007B3186">
        <w:rPr>
          <w:rFonts w:cstheme="minorHAnsi"/>
        </w:rPr>
        <w:softHyphen/>
        <w:t>dzenia (UE) 2016/679.</w:t>
      </w:r>
    </w:p>
    <w:p w14:paraId="498580E0"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p>
    <w:p w14:paraId="21AE0059"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2</w:t>
      </w:r>
    </w:p>
    <w:p w14:paraId="2B500A2F"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Wykładnia</w:t>
      </w:r>
    </w:p>
    <w:p w14:paraId="38A37B3A" w14:textId="77777777" w:rsidR="00CF5466" w:rsidRPr="007B3186" w:rsidRDefault="00CF5466" w:rsidP="00CF5466">
      <w:pPr>
        <w:numPr>
          <w:ilvl w:val="0"/>
          <w:numId w:val="27"/>
        </w:numPr>
        <w:tabs>
          <w:tab w:val="left" w:pos="0"/>
        </w:tabs>
        <w:autoSpaceDE w:val="0"/>
        <w:autoSpaceDN w:val="0"/>
        <w:adjustRightInd w:val="0"/>
        <w:spacing w:after="0" w:line="240" w:lineRule="auto"/>
        <w:ind w:left="0"/>
        <w:jc w:val="both"/>
        <w:rPr>
          <w:rFonts w:cstheme="minorHAnsi"/>
        </w:rPr>
      </w:pPr>
      <w:r w:rsidRPr="007B3186">
        <w:rPr>
          <w:rFonts w:cstheme="minorHAnsi"/>
        </w:rPr>
        <w:t>Jeżeli w Umowie użyto terminów zdefiniowanych w rozporządzeniu (UE) 2016/679 terminy te mają takie samo znaczenie jak w tym rozporządzeniu.</w:t>
      </w:r>
    </w:p>
    <w:p w14:paraId="72BB24DA" w14:textId="77777777" w:rsidR="00CF5466" w:rsidRPr="007B3186" w:rsidRDefault="00CF5466" w:rsidP="00CF5466">
      <w:pPr>
        <w:numPr>
          <w:ilvl w:val="0"/>
          <w:numId w:val="27"/>
        </w:numPr>
        <w:tabs>
          <w:tab w:val="left" w:pos="0"/>
        </w:tabs>
        <w:autoSpaceDE w:val="0"/>
        <w:autoSpaceDN w:val="0"/>
        <w:adjustRightInd w:val="0"/>
        <w:spacing w:after="0" w:line="240" w:lineRule="auto"/>
        <w:ind w:left="0"/>
        <w:jc w:val="both"/>
        <w:rPr>
          <w:rFonts w:cstheme="minorHAnsi"/>
        </w:rPr>
      </w:pPr>
      <w:r w:rsidRPr="007B3186">
        <w:rPr>
          <w:rFonts w:cstheme="minorHAnsi"/>
        </w:rPr>
        <w:t>Niniejszą Umowę odczytuje się i interpretuje w świetle przepisów rozporządzenia (UE) 2016/679.</w:t>
      </w:r>
    </w:p>
    <w:p w14:paraId="1081B5A9" w14:textId="77777777" w:rsidR="00CF5466" w:rsidRPr="007B3186" w:rsidRDefault="00CF5466" w:rsidP="00CF5466">
      <w:pPr>
        <w:numPr>
          <w:ilvl w:val="0"/>
          <w:numId w:val="27"/>
        </w:numPr>
        <w:tabs>
          <w:tab w:val="left" w:pos="0"/>
        </w:tabs>
        <w:autoSpaceDE w:val="0"/>
        <w:autoSpaceDN w:val="0"/>
        <w:adjustRightInd w:val="0"/>
        <w:spacing w:after="0" w:line="240" w:lineRule="auto"/>
        <w:ind w:left="0"/>
        <w:jc w:val="both"/>
        <w:rPr>
          <w:rFonts w:cstheme="minorHAnsi"/>
          <w:b/>
        </w:rPr>
      </w:pPr>
      <w:r w:rsidRPr="007B3186">
        <w:rPr>
          <w:rFonts w:cstheme="minorHAnsi"/>
        </w:rPr>
        <w:t>Niniejszej Umowy nie interpretuje się w sposób sprzeczny z prawami i obowiązkami przewidzianymi w rozporządzeniu (UE) 2016/679 ani w sposób naruszający podstawowe prawa lub wolności osób, których dane dotyczą.</w:t>
      </w:r>
    </w:p>
    <w:p w14:paraId="5B22CE9D"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p>
    <w:p w14:paraId="615D3C0B"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 3</w:t>
      </w:r>
    </w:p>
    <w:p w14:paraId="50D5581F"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Opis przetwarzania</w:t>
      </w:r>
    </w:p>
    <w:p w14:paraId="23A28D35"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Kategorie osób, których dane są przetwarzane. Kategorie przetwarzanych danych osobowych.</w:t>
      </w:r>
      <w:r w:rsidRPr="007B3186">
        <w:rPr>
          <w:rFonts w:cstheme="minorHAnsi"/>
          <w:b/>
          <w:bCs/>
        </w:rPr>
        <w:br/>
        <w:t>Charakter przetwarzania</w:t>
      </w:r>
    </w:p>
    <w:p w14:paraId="2E0FEBF8" w14:textId="77777777" w:rsidR="00CF5466" w:rsidRPr="007B3186" w:rsidRDefault="00CF5466" w:rsidP="00CF5466">
      <w:pPr>
        <w:numPr>
          <w:ilvl w:val="0"/>
          <w:numId w:val="37"/>
        </w:numPr>
        <w:tabs>
          <w:tab w:val="left" w:pos="0"/>
        </w:tabs>
        <w:autoSpaceDE w:val="0"/>
        <w:autoSpaceDN w:val="0"/>
        <w:adjustRightInd w:val="0"/>
        <w:spacing w:after="0" w:line="240" w:lineRule="auto"/>
        <w:ind w:left="0" w:hanging="284"/>
        <w:contextualSpacing/>
        <w:jc w:val="both"/>
        <w:rPr>
          <w:rFonts w:asciiTheme="minorHAnsi" w:hAnsiTheme="minorHAnsi" w:cstheme="minorHAnsi"/>
        </w:rPr>
      </w:pPr>
      <w:r w:rsidRPr="007B3186">
        <w:rPr>
          <w:rFonts w:asciiTheme="minorHAnsi" w:hAnsiTheme="minorHAnsi" w:cstheme="minorHAnsi"/>
        </w:rPr>
        <w:t xml:space="preserve">Administrator danych powierza Podmiotowi przetwarzającemu do przetwarzania dane osobowe, które zgromadził zgodnie z obowiązującymi przepisami prawa. </w:t>
      </w:r>
    </w:p>
    <w:p w14:paraId="33DC4809" w14:textId="77777777" w:rsidR="00CF5466" w:rsidRPr="007B3186" w:rsidRDefault="00CF5466" w:rsidP="00CF5466">
      <w:pPr>
        <w:numPr>
          <w:ilvl w:val="0"/>
          <w:numId w:val="37"/>
        </w:numPr>
        <w:tabs>
          <w:tab w:val="left" w:pos="0"/>
        </w:tabs>
        <w:autoSpaceDE w:val="0"/>
        <w:autoSpaceDN w:val="0"/>
        <w:adjustRightInd w:val="0"/>
        <w:spacing w:after="0" w:line="240" w:lineRule="auto"/>
        <w:ind w:left="0" w:hanging="284"/>
        <w:contextualSpacing/>
        <w:jc w:val="both"/>
        <w:rPr>
          <w:rFonts w:asciiTheme="minorHAnsi" w:hAnsiTheme="minorHAnsi" w:cstheme="minorHAnsi"/>
        </w:rPr>
      </w:pPr>
      <w:r w:rsidRPr="007B3186">
        <w:rPr>
          <w:rFonts w:asciiTheme="minorHAnsi" w:hAnsiTheme="minorHAnsi" w:cstheme="minorHAnsi"/>
        </w:rPr>
        <w:t>Kategorie osób, których dane są przetwarzane dotyczą: pracowników, współpracowników.</w:t>
      </w:r>
    </w:p>
    <w:p w14:paraId="24C44AED" w14:textId="77777777" w:rsidR="00CF5466" w:rsidRPr="007B3186" w:rsidRDefault="00CF5466" w:rsidP="00CF5466">
      <w:pPr>
        <w:tabs>
          <w:tab w:val="left" w:pos="0"/>
        </w:tabs>
        <w:spacing w:after="0" w:line="240" w:lineRule="auto"/>
        <w:jc w:val="both"/>
        <w:rPr>
          <w:rFonts w:asciiTheme="minorHAnsi" w:hAnsiTheme="minorHAnsi" w:cstheme="minorHAnsi"/>
          <w:kern w:val="2"/>
          <w:lang w:eastAsia="zh-CN" w:bidi="hi-IN"/>
        </w:rPr>
      </w:pPr>
      <w:r w:rsidRPr="007B3186">
        <w:rPr>
          <w:rFonts w:asciiTheme="minorHAnsi" w:hAnsiTheme="minorHAnsi" w:cstheme="minorHAnsi"/>
        </w:rPr>
        <w:t xml:space="preserve">Kategorie danych osobowych poddawanych przetwarzaniu obejmują: </w:t>
      </w:r>
      <w:r w:rsidRPr="007B3186">
        <w:rPr>
          <w:rFonts w:asciiTheme="minorHAnsi" w:hAnsiTheme="minorHAnsi" w:cstheme="minorHAnsi"/>
          <w:kern w:val="2"/>
          <w:lang w:eastAsia="zh-CN" w:bidi="hi-IN"/>
        </w:rPr>
        <w:t xml:space="preserve">imię, nazwisko, adres zamieszkania, PESEL. </w:t>
      </w:r>
    </w:p>
    <w:p w14:paraId="197B2EC8" w14:textId="77777777" w:rsidR="00CF5466" w:rsidRPr="007B3186" w:rsidRDefault="00CF5466" w:rsidP="00CF5466">
      <w:pPr>
        <w:numPr>
          <w:ilvl w:val="0"/>
          <w:numId w:val="37"/>
        </w:numPr>
        <w:tabs>
          <w:tab w:val="left" w:pos="0"/>
        </w:tabs>
        <w:autoSpaceDE w:val="0"/>
        <w:autoSpaceDN w:val="0"/>
        <w:adjustRightInd w:val="0"/>
        <w:spacing w:after="0" w:line="240" w:lineRule="auto"/>
        <w:ind w:left="0" w:hanging="284"/>
        <w:contextualSpacing/>
        <w:jc w:val="both"/>
        <w:rPr>
          <w:rFonts w:asciiTheme="minorHAnsi" w:hAnsiTheme="minorHAnsi" w:cstheme="minorHAnsi"/>
        </w:rPr>
      </w:pPr>
      <w:r w:rsidRPr="007B3186">
        <w:rPr>
          <w:rFonts w:asciiTheme="minorHAnsi" w:hAnsiTheme="minorHAnsi" w:cstheme="minorHAnsi"/>
        </w:rPr>
        <w:t>Charakter przetwarzania:</w:t>
      </w:r>
      <w:r w:rsidRPr="007B3186">
        <w:rPr>
          <w:rFonts w:asciiTheme="minorHAnsi" w:hAnsiTheme="minorHAnsi" w:cstheme="minorHAnsi"/>
          <w:i/>
        </w:rPr>
        <w:t xml:space="preserve"> </w:t>
      </w:r>
      <w:r w:rsidRPr="007B3186">
        <w:rPr>
          <w:rFonts w:asciiTheme="minorHAnsi" w:hAnsiTheme="minorHAnsi" w:cstheme="minorHAnsi"/>
          <w:kern w:val="2"/>
          <w:lang w:eastAsia="zh-CN" w:bidi="hi-IN"/>
        </w:rPr>
        <w:t>w formie papierowej oraz przy wykorzystaniu systemów informatycznych</w:t>
      </w:r>
      <w:r w:rsidRPr="007B3186">
        <w:rPr>
          <w:rFonts w:asciiTheme="minorHAnsi" w:hAnsiTheme="minorHAnsi" w:cstheme="minorHAnsi"/>
          <w:i/>
        </w:rPr>
        <w:t>.</w:t>
      </w:r>
    </w:p>
    <w:p w14:paraId="25BE697A"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p>
    <w:p w14:paraId="14E1375A"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4</w:t>
      </w:r>
    </w:p>
    <w:p w14:paraId="1F153CDB"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Cel, zakres, miejsce przetwarzania powierzonych danych osobowych</w:t>
      </w:r>
    </w:p>
    <w:p w14:paraId="0CCC6A24"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Administrator danych powierza Podmiotowi przetwarzającemu przetwarzanie danych osobowych określonych w § 3 powyżej jedynie </w:t>
      </w:r>
      <w:r w:rsidRPr="007B3186">
        <w:rPr>
          <w:rFonts w:cstheme="minorHAnsi"/>
          <w:b/>
        </w:rPr>
        <w:t>w celu</w:t>
      </w:r>
      <w:r w:rsidRPr="007B3186">
        <w:rPr>
          <w:rFonts w:cstheme="minorHAnsi"/>
        </w:rPr>
        <w:t xml:space="preserve"> realizacji Umowy Głównej.</w:t>
      </w:r>
    </w:p>
    <w:p w14:paraId="19108C9F"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b/>
        </w:rPr>
        <w:t xml:space="preserve">Zakres </w:t>
      </w:r>
      <w:r w:rsidRPr="007B3186">
        <w:rPr>
          <w:rFonts w:cstheme="minorHAnsi"/>
        </w:rPr>
        <w:t>powierzanych danych obejmuje wyłącznie dane osobowe określone w § 3.</w:t>
      </w:r>
    </w:p>
    <w:p w14:paraId="2AEF6350"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eastAsia="Calibri" w:cstheme="minorHAnsi"/>
        </w:rPr>
      </w:pPr>
      <w:r w:rsidRPr="007B3186">
        <w:rPr>
          <w:rFonts w:cstheme="minorHAnsi"/>
        </w:rPr>
        <w:t xml:space="preserve">Na wniosek Administratora danych lub osoby, której dane dotyczą Podmiot przetwarzający wskaże </w:t>
      </w:r>
      <w:r w:rsidRPr="007B3186">
        <w:rPr>
          <w:rFonts w:cstheme="minorHAnsi"/>
          <w:b/>
        </w:rPr>
        <w:t>miejsca</w:t>
      </w:r>
      <w:r w:rsidRPr="007B3186">
        <w:rPr>
          <w:rFonts w:cstheme="minorHAnsi"/>
        </w:rPr>
        <w:t>, w których przetwarza powierzone dane.</w:t>
      </w:r>
    </w:p>
    <w:p w14:paraId="3CC1CCB4" w14:textId="77777777" w:rsidR="00CF5466" w:rsidRPr="007B3186" w:rsidRDefault="00CF5466" w:rsidP="00CF5466">
      <w:pPr>
        <w:numPr>
          <w:ilvl w:val="0"/>
          <w:numId w:val="22"/>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Przetwarzanie danych osobowych będzie dokonywane poprzez: </w:t>
      </w:r>
      <w:r w:rsidRPr="007B3186">
        <w:rPr>
          <w:rFonts w:cstheme="minorHAnsi"/>
          <w:i/>
          <w:shd w:val="clear" w:color="auto" w:fill="FFFFFF"/>
        </w:rPr>
        <w:t>zbieranie, utrwalanie, organizowanie, porządkowanie, przechowywanie, adaptowanie lub modyfikowanie, pobieranie, przeglądanie, wykorzystywanie, ujawnienie poprzez przesłanie, rozpowszechnienie lub innego rodzaju udostępnianie, dopasowywanie lub łączenie, ograniczanie, usuwanie lub niszczenie</w:t>
      </w:r>
      <w:r w:rsidRPr="007B3186">
        <w:rPr>
          <w:rFonts w:cstheme="minorHAnsi"/>
          <w:i/>
          <w:shd w:val="clear" w:color="auto" w:fill="FFFFFF"/>
          <w:vertAlign w:val="superscript"/>
        </w:rPr>
        <w:footnoteReference w:id="2"/>
      </w:r>
      <w:r w:rsidRPr="007B3186">
        <w:rPr>
          <w:rFonts w:cstheme="minorHAnsi"/>
          <w:shd w:val="clear" w:color="auto" w:fill="FFFFFF"/>
        </w:rPr>
        <w:t>.</w:t>
      </w:r>
    </w:p>
    <w:p w14:paraId="71D6EAA8"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5</w:t>
      </w:r>
    </w:p>
    <w:p w14:paraId="5CF523FE"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Polecenia</w:t>
      </w:r>
    </w:p>
    <w:p w14:paraId="4372B5F1" w14:textId="77777777" w:rsidR="00CF5466" w:rsidRPr="007B3186" w:rsidRDefault="00CF5466" w:rsidP="00CF5466">
      <w:pPr>
        <w:numPr>
          <w:ilvl w:val="0"/>
          <w:numId w:val="3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w:t>
      </w:r>
      <w:r w:rsidRPr="007B3186">
        <w:rPr>
          <w:rFonts w:cstheme="minorHAnsi"/>
        </w:rPr>
        <w:lastRenderedPageBreak/>
        <w:t xml:space="preserve">Administrator może wydawać kolejne polecenia przez cały okres przetwarzania danych osobowych. Polecenia te są zawsze dokumentowane. </w:t>
      </w:r>
    </w:p>
    <w:p w14:paraId="22BAC342" w14:textId="77777777" w:rsidR="00CF5466" w:rsidRPr="007B3186" w:rsidRDefault="00CF5466" w:rsidP="00CF5466">
      <w:pPr>
        <w:numPr>
          <w:ilvl w:val="0"/>
          <w:numId w:val="3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bezzwłocznie powiadamia Administratora, jeżeli w opinii Podmiotu przetwarzającego polecenie wydane przez Administratora narusza rozporządzenie (UE) 2016/679.</w:t>
      </w:r>
    </w:p>
    <w:p w14:paraId="71E1733F"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6</w:t>
      </w:r>
    </w:p>
    <w:p w14:paraId="710F2188"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Bezpieczeństwo przetwarzania danych osobowych</w:t>
      </w:r>
    </w:p>
    <w:p w14:paraId="6C86631A"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Strony zobowiązują się wykonywać zobowiązania wynikające z niniejszej Umowy z najwyższą starannością zawodową w celu zabezpieczenia prawnego, organizacyjnego i technicznego interesów Stron w zakresie przetwarzania powierzonych danych osobowych.</w:t>
      </w:r>
    </w:p>
    <w:p w14:paraId="7A94D0A8"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W celu zapewnienia bezpieczeństwa danych osobowych Podmiot przetwarzający wdraża co najmniej środki techniczne i organizacyjne określone w art. 32 rozporządzenia (UE) 2016/679. Podmiot przetwarzający zobowiązany jest na każde żądanie Administratora szczegółowo wskazać wdrożone środki techniczne i organizacyjne w celu zapewnienia bezpieczeństwa danych.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one dotyczą. </w:t>
      </w:r>
    </w:p>
    <w:p w14:paraId="3A15B2BF"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6D770AA6"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prowadzi ewidencję osób upoważnionych do przetwarzania powierzonych danych osobowych w związku z wykonywaniem niniejszej Umowy. </w:t>
      </w:r>
    </w:p>
    <w:p w14:paraId="0AE0642A" w14:textId="77777777" w:rsidR="00CF5466" w:rsidRPr="007B3186" w:rsidRDefault="00CF5466" w:rsidP="00CF5466">
      <w:pPr>
        <w:numPr>
          <w:ilvl w:val="0"/>
          <w:numId w:val="28"/>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w:t>
      </w:r>
      <w:r w:rsidRPr="007B3186">
        <w:rPr>
          <w:rFonts w:cstheme="minorHAnsi"/>
          <w:b/>
        </w:rPr>
        <w:t>dane wrażliwe</w:t>
      </w:r>
      <w:r w:rsidRPr="007B3186">
        <w:rPr>
          <w:rFonts w:cstheme="minorHAnsi"/>
        </w:rPr>
        <w:t>”), podmiot przetwarzający stosuje szczególne ograniczenia lub dodatkowe zabezpieczenia.</w:t>
      </w:r>
    </w:p>
    <w:p w14:paraId="5D6F5B6C"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7</w:t>
      </w:r>
    </w:p>
    <w:p w14:paraId="141338F8"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Dokumentacja i zgodność</w:t>
      </w:r>
    </w:p>
    <w:p w14:paraId="407D49CD"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Strony są w stanie wykazać zgodność z Umową.</w:t>
      </w:r>
    </w:p>
    <w:p w14:paraId="218510CC"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niezwłocznie i odpowiednio rozpatruje zapytania Administratora dotyczące przetwarzania danych zgodnie z Umową </w:t>
      </w:r>
    </w:p>
    <w:p w14:paraId="08E214FD"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udostępnia Administratorowi wszelkie informacje niezbędne do wykazania spełnienia obowiązków, w szczególności  obowiązków informacyjnych określonych w art. 12-22 rozporządzenia (UE) 2016/679, które są określone w Umowie i wynikają bezpośrednio z rozporządzenia (UE) 2016/679.</w:t>
      </w:r>
    </w:p>
    <w:p w14:paraId="644BEE32"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Na wniosek Administratora Podmiot przetwarzający zezwala również na audyty czynności przetwarzania objętych Umową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4FFDEE85"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lastRenderedPageBreak/>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 Na podstawie przeprowadzonego audytu powstanie sprawozdanie (raport), w którym w razie potrzeb będą określone zalecenia pokontrolne do realizacji przez Podmiot przetwarzający. Administrator ma prawo żądać, w określonym przez siebie terminie, wykonania zaleceń pokontrolnych przez Podmiot przetwarzający, o ile są one zgodne z niniejszą Umową i rozporządzeniem (UE) 2016/679.</w:t>
      </w:r>
    </w:p>
    <w:p w14:paraId="5BB455E8" w14:textId="77777777" w:rsidR="00CF5466" w:rsidRPr="007B3186" w:rsidRDefault="00CF5466" w:rsidP="00CF5466">
      <w:pPr>
        <w:numPr>
          <w:ilvl w:val="0"/>
          <w:numId w:val="29"/>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Na wniosek właściwego(-</w:t>
      </w:r>
      <w:proofErr w:type="spellStart"/>
      <w:r w:rsidRPr="007B3186">
        <w:rPr>
          <w:rFonts w:cstheme="minorHAnsi"/>
        </w:rPr>
        <w:t>ych</w:t>
      </w:r>
      <w:proofErr w:type="spellEnd"/>
      <w:r w:rsidRPr="007B3186">
        <w:rPr>
          <w:rFonts w:cstheme="minorHAnsi"/>
        </w:rPr>
        <w:t>) organu(-ów) nadzorczego(-</w:t>
      </w:r>
      <w:proofErr w:type="spellStart"/>
      <w:r w:rsidRPr="007B3186">
        <w:rPr>
          <w:rFonts w:cstheme="minorHAnsi"/>
        </w:rPr>
        <w:t>ych</w:t>
      </w:r>
      <w:proofErr w:type="spellEnd"/>
      <w:r w:rsidRPr="007B3186">
        <w:rPr>
          <w:rFonts w:cstheme="minorHAnsi"/>
        </w:rPr>
        <w:t>) Strony udostępniają mu (im) informacje, o których mowa w Umowie, w tym wyniki wszelkich audytów.</w:t>
      </w:r>
    </w:p>
    <w:p w14:paraId="30508D35"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p>
    <w:p w14:paraId="1D46019F"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8</w:t>
      </w:r>
    </w:p>
    <w:p w14:paraId="21B902A9"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xml:space="preserve">Korzystanie z usług podmiotów </w:t>
      </w:r>
      <w:proofErr w:type="spellStart"/>
      <w:r w:rsidRPr="007B3186">
        <w:rPr>
          <w:rFonts w:cstheme="minorHAnsi"/>
          <w:b/>
          <w:bCs/>
        </w:rPr>
        <w:t>podprzetwarzających</w:t>
      </w:r>
      <w:proofErr w:type="spellEnd"/>
    </w:p>
    <w:p w14:paraId="51A7D553"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nie może podzlecać żadnych operacji przetwarzania dokonywanych w imieniu Administratora zgodnie z Umową podmiotowi </w:t>
      </w:r>
      <w:proofErr w:type="spellStart"/>
      <w:r w:rsidRPr="007B3186">
        <w:rPr>
          <w:rFonts w:cstheme="minorHAnsi"/>
        </w:rPr>
        <w:t>podprzetwarzają</w:t>
      </w:r>
      <w:r w:rsidRPr="007B3186">
        <w:rPr>
          <w:rFonts w:cstheme="minorHAnsi"/>
        </w:rPr>
        <w:softHyphen/>
        <w:t>cemu</w:t>
      </w:r>
      <w:proofErr w:type="spellEnd"/>
      <w:r w:rsidRPr="007B3186">
        <w:rPr>
          <w:rFonts w:cstheme="minorHAnsi"/>
        </w:rPr>
        <w:t xml:space="preserve"> bez uprzedniej szczegółowej pisemnej zgody Administratora. Podmiot przetwarzający składa wniosek o udzielenie szczegółowej zgody co najmniej na 7 dni przed rozpoczęciem korzystania z usług danego podmiotu </w:t>
      </w:r>
      <w:proofErr w:type="spellStart"/>
      <w:r w:rsidRPr="007B3186">
        <w:rPr>
          <w:rFonts w:cstheme="minorHAnsi"/>
        </w:rPr>
        <w:t>podprzetwarzającego</w:t>
      </w:r>
      <w:proofErr w:type="spellEnd"/>
      <w:r w:rsidRPr="007B3186">
        <w:rPr>
          <w:rFonts w:cstheme="minorHAnsi"/>
        </w:rPr>
        <w:t xml:space="preserve"> wraz z informacjami niezbędnymi do tego, by Administrator mógł podjąć decyzję w spra</w:t>
      </w:r>
      <w:r w:rsidRPr="007B3186">
        <w:rPr>
          <w:rFonts w:cstheme="minorHAnsi"/>
        </w:rPr>
        <w:softHyphen/>
        <w:t xml:space="preserve">wie zgody. </w:t>
      </w:r>
      <w:r w:rsidRPr="007B3186">
        <w:rPr>
          <w:rFonts w:cstheme="minorHAnsi"/>
          <w:b/>
        </w:rPr>
        <w:t>Załącznik nr 1</w:t>
      </w:r>
      <w:r w:rsidRPr="007B3186">
        <w:rPr>
          <w:rFonts w:cstheme="minorHAnsi"/>
        </w:rPr>
        <w:t xml:space="preserve"> zawiera wykaz podmiotów </w:t>
      </w:r>
      <w:proofErr w:type="spellStart"/>
      <w:r w:rsidRPr="007B3186">
        <w:rPr>
          <w:rFonts w:cstheme="minorHAnsi"/>
        </w:rPr>
        <w:t>podprzetwarzających</w:t>
      </w:r>
      <w:proofErr w:type="spellEnd"/>
      <w:r w:rsidRPr="007B3186">
        <w:rPr>
          <w:rFonts w:cstheme="minorHAnsi"/>
        </w:rPr>
        <w:t xml:space="preserve"> upoważnionych przez Administratora. Strony są obowiązane do aktualizacji </w:t>
      </w:r>
      <w:r w:rsidRPr="007B3186">
        <w:rPr>
          <w:rFonts w:cstheme="minorHAnsi"/>
          <w:b/>
        </w:rPr>
        <w:t>załącznika nr 1</w:t>
      </w:r>
      <w:r w:rsidRPr="007B3186">
        <w:rPr>
          <w:rFonts w:cstheme="minorHAnsi"/>
        </w:rPr>
        <w:t xml:space="preserve">. Zgoda Administratora będzie oparta na formalnej ocenie podmiotu </w:t>
      </w:r>
      <w:proofErr w:type="spellStart"/>
      <w:r w:rsidRPr="007B3186">
        <w:rPr>
          <w:rFonts w:cstheme="minorHAnsi"/>
        </w:rPr>
        <w:t>podpowierzającego</w:t>
      </w:r>
      <w:proofErr w:type="spellEnd"/>
      <w:r w:rsidRPr="007B3186">
        <w:rPr>
          <w:rFonts w:cstheme="minorHAnsi"/>
        </w:rPr>
        <w:t xml:space="preserve"> według kryteriów Administratora opartych na wymaganiach określonych w rozporządzeniu (UE) 2016/679.</w:t>
      </w:r>
    </w:p>
    <w:p w14:paraId="2EAFB961"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Jeżeli Podmiot przetwarzający korzysta z usług podmiotu </w:t>
      </w:r>
      <w:proofErr w:type="spellStart"/>
      <w:r w:rsidRPr="007B3186">
        <w:rPr>
          <w:rFonts w:cstheme="minorHAnsi"/>
        </w:rPr>
        <w:t>podprzetwarzającego</w:t>
      </w:r>
      <w:proofErr w:type="spellEnd"/>
      <w:r w:rsidRPr="007B3186">
        <w:rPr>
          <w:rFonts w:cstheme="minorHAnsi"/>
        </w:rPr>
        <w:t xml:space="preserve"> w celu przeprowadzenia określonych czynności przetwarzania (w imieniu Administratora), dokonuje tego w drodze umowy, która nakłada na podmiot </w:t>
      </w:r>
      <w:proofErr w:type="spellStart"/>
      <w:r w:rsidRPr="007B3186">
        <w:rPr>
          <w:rFonts w:cstheme="minorHAnsi"/>
        </w:rPr>
        <w:t>pod</w:t>
      </w:r>
      <w:r w:rsidRPr="007B3186">
        <w:rPr>
          <w:rFonts w:cstheme="minorHAnsi"/>
        </w:rPr>
        <w:softHyphen/>
        <w:t>przetwarzający</w:t>
      </w:r>
      <w:proofErr w:type="spellEnd"/>
      <w:r w:rsidRPr="007B3186">
        <w:rPr>
          <w:rFonts w:cstheme="minorHAnsi"/>
        </w:rPr>
        <w:t xml:space="preserve"> zasadniczo takie same obowiązki w zakresie ochrony danych jak obowiązki nałożone na Podmiot prze</w:t>
      </w:r>
      <w:r w:rsidRPr="007B3186">
        <w:rPr>
          <w:rFonts w:cstheme="minorHAnsi"/>
        </w:rPr>
        <w:softHyphen/>
        <w:t xml:space="preserve">twarzający dane zgodnie z Umową. Podmiot przetwarzający zapewnia, aby podmiot </w:t>
      </w:r>
      <w:proofErr w:type="spellStart"/>
      <w:r w:rsidRPr="007B3186">
        <w:rPr>
          <w:rFonts w:cstheme="minorHAnsi"/>
        </w:rPr>
        <w:t>podprzetwarzający</w:t>
      </w:r>
      <w:proofErr w:type="spellEnd"/>
      <w:r w:rsidRPr="007B3186">
        <w:rPr>
          <w:rFonts w:cstheme="minorHAnsi"/>
        </w:rPr>
        <w:t xml:space="preserve"> wypełniał obowiązki, którym podlega Podmiot przetwarzający na mocy Umowy oraz rozporządzenia (UE) 2016/679.</w:t>
      </w:r>
    </w:p>
    <w:p w14:paraId="26678B1E"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Na wniosek Administratora Podmiot przetwarzający przekazuje Administratorowi kopię umowy, jaką zawarł z podmiotem </w:t>
      </w:r>
      <w:proofErr w:type="spellStart"/>
      <w:r w:rsidRPr="007B3186">
        <w:rPr>
          <w:rFonts w:cstheme="minorHAnsi"/>
        </w:rPr>
        <w:t>podprzetwarzającym</w:t>
      </w:r>
      <w:proofErr w:type="spellEnd"/>
      <w:r w:rsidRPr="007B3186">
        <w:rPr>
          <w:rFonts w:cstheme="minorHAnsi"/>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6D50BF4F" w14:textId="77777777" w:rsidR="00CF5466" w:rsidRPr="007B3186" w:rsidRDefault="00CF5466" w:rsidP="00CF5466">
      <w:pPr>
        <w:numPr>
          <w:ilvl w:val="0"/>
          <w:numId w:val="30"/>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pozostaje w pełni odpowiedzialny przed Administratorem za wykonanie obowiązków pod</w:t>
      </w:r>
      <w:r w:rsidRPr="007B3186">
        <w:rPr>
          <w:rFonts w:cstheme="minorHAnsi"/>
        </w:rPr>
        <w:softHyphen/>
        <w:t xml:space="preserve">miotu </w:t>
      </w:r>
      <w:proofErr w:type="spellStart"/>
      <w:r w:rsidRPr="007B3186">
        <w:rPr>
          <w:rFonts w:cstheme="minorHAnsi"/>
        </w:rPr>
        <w:t>podprzetwarzającego</w:t>
      </w:r>
      <w:proofErr w:type="spellEnd"/>
      <w:r w:rsidRPr="007B3186">
        <w:rPr>
          <w:rFonts w:cstheme="minorHAnsi"/>
        </w:rPr>
        <w:t xml:space="preserve"> zgodnie z jego umową z Podmiotem przetwarzającym. Podmiot przetwarzający powiadamia Administratora o każdym przypadku niewywiązania się przez podmiot </w:t>
      </w:r>
      <w:proofErr w:type="spellStart"/>
      <w:r w:rsidRPr="007B3186">
        <w:rPr>
          <w:rFonts w:cstheme="minorHAnsi"/>
        </w:rPr>
        <w:t>podprzetwarzający</w:t>
      </w:r>
      <w:proofErr w:type="spellEnd"/>
      <w:r w:rsidRPr="007B3186">
        <w:rPr>
          <w:rFonts w:cstheme="minorHAnsi"/>
        </w:rPr>
        <w:t xml:space="preserve"> z jego zobowiązań umownych.</w:t>
      </w:r>
    </w:p>
    <w:p w14:paraId="4DC8297E" w14:textId="77777777" w:rsidR="00CF5466" w:rsidRPr="007B3186" w:rsidRDefault="00CF5466" w:rsidP="00CF5466">
      <w:pPr>
        <w:tabs>
          <w:tab w:val="left" w:pos="0"/>
        </w:tabs>
        <w:autoSpaceDE w:val="0"/>
        <w:autoSpaceDN w:val="0"/>
        <w:adjustRightInd w:val="0"/>
        <w:spacing w:after="0" w:line="240" w:lineRule="auto"/>
        <w:contextualSpacing/>
        <w:jc w:val="both"/>
        <w:rPr>
          <w:rFonts w:cstheme="minorHAnsi"/>
        </w:rPr>
      </w:pPr>
    </w:p>
    <w:p w14:paraId="12ECA0EA"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 9</w:t>
      </w:r>
    </w:p>
    <w:p w14:paraId="1AE5F831"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Międzynarodowe przekazywanie danych</w:t>
      </w:r>
    </w:p>
    <w:p w14:paraId="036F38B6" w14:textId="77777777" w:rsidR="00CF5466" w:rsidRPr="007B3186" w:rsidRDefault="00CF5466" w:rsidP="00CF5466">
      <w:pPr>
        <w:tabs>
          <w:tab w:val="left" w:pos="0"/>
        </w:tabs>
        <w:autoSpaceDE w:val="0"/>
        <w:autoSpaceDN w:val="0"/>
        <w:adjustRightInd w:val="0"/>
        <w:spacing w:after="0" w:line="240" w:lineRule="auto"/>
        <w:contextualSpacing/>
        <w:jc w:val="both"/>
        <w:rPr>
          <w:rFonts w:cstheme="minorHAnsi"/>
        </w:rPr>
      </w:pPr>
      <w:r w:rsidRPr="007B3186">
        <w:rPr>
          <w:rFonts w:cstheme="minorHAnsi"/>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5CDF477A"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p>
    <w:p w14:paraId="7CC5F759"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lastRenderedPageBreak/>
        <w:t>§ 10</w:t>
      </w:r>
    </w:p>
    <w:p w14:paraId="51AEFDFA" w14:textId="77777777" w:rsidR="00CF5466" w:rsidRPr="007B3186" w:rsidRDefault="00CF5466" w:rsidP="00CF5466">
      <w:pPr>
        <w:tabs>
          <w:tab w:val="left" w:pos="0"/>
        </w:tabs>
        <w:autoSpaceDE w:val="0"/>
        <w:autoSpaceDN w:val="0"/>
        <w:adjustRightInd w:val="0"/>
        <w:spacing w:after="0" w:line="240" w:lineRule="auto"/>
        <w:contextualSpacing/>
        <w:jc w:val="center"/>
        <w:rPr>
          <w:rFonts w:cstheme="minorHAnsi"/>
          <w:b/>
          <w:bCs/>
        </w:rPr>
      </w:pPr>
      <w:r w:rsidRPr="007B3186">
        <w:rPr>
          <w:rFonts w:cstheme="minorHAnsi"/>
          <w:b/>
          <w:bCs/>
        </w:rPr>
        <w:t>Pomoc dla Administratora</w:t>
      </w:r>
    </w:p>
    <w:p w14:paraId="41524858"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niezwłocznie zawiadamia Administratora o każdym wniosku otrzymanym od osoby, której dane dotyczą. Podmiot przetwarzający nie odpowiada na taki wniosek samodzielnie, chyba że Administrator wyraził na to zgodę.</w:t>
      </w:r>
    </w:p>
    <w:p w14:paraId="0CAE40B9"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Podmiot przetwarzający pomaga Administratorowi w wypełnianiu jego obowiązków dotyczących udzielania odpowiedzi na wnioski osób, których dane dotyczą, o skorzystanie z przysługujących im praw, z uwzględnieniem charakteru przetwarzania. </w:t>
      </w:r>
    </w:p>
    <w:p w14:paraId="13F5AA23"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Wypełniając swoje obowiązki zgodnie z ust. 1 i 2 Podmiot przetwarzający stosuje się do poleceń Admi</w:t>
      </w:r>
      <w:r w:rsidRPr="007B3186">
        <w:rPr>
          <w:rFonts w:cstheme="minorHAnsi"/>
        </w:rPr>
        <w:softHyphen/>
        <w:t>nistratora.</w:t>
      </w:r>
    </w:p>
    <w:p w14:paraId="528CCBA4" w14:textId="77777777" w:rsidR="00CF5466" w:rsidRPr="007B3186" w:rsidRDefault="00CF5466" w:rsidP="00CF5466">
      <w:pPr>
        <w:numPr>
          <w:ilvl w:val="0"/>
          <w:numId w:val="31"/>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Oprócz spoczywającego na Podmiocie przetwarzającym obowiązku pomagania Administratorowi zgodnie z ust. 2 powyżej Podmiot przetwarzający pomaga mu ponadto w zapewnieniu wypełniania następujących obowiązków, z uwzględnieniem charakteru przetwarzania danych oraz informacji, którymi dysponuje Podmiot przetwarzający:</w:t>
      </w:r>
    </w:p>
    <w:p w14:paraId="7E6D44FD"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obowiązku przeprowadzenia oceny wpływu planowanych operacji przetwarzania na ochronę danych osobowych („ocena skutków dla ochrony danych”), jeżeli dany rodzaj przetwarzania może powodować wysokie ryzyko naruszenia praw i wolności osób fizycznych;</w:t>
      </w:r>
    </w:p>
    <w:p w14:paraId="40FCAC20"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obowiązku skonsultowania się z właściwym(-i) organem(-</w:t>
      </w:r>
      <w:proofErr w:type="spellStart"/>
      <w:r w:rsidRPr="007B3186">
        <w:rPr>
          <w:rFonts w:cstheme="minorHAnsi"/>
        </w:rPr>
        <w:t>ami</w:t>
      </w:r>
      <w:proofErr w:type="spellEnd"/>
      <w:r w:rsidRPr="007B3186">
        <w:rPr>
          <w:rFonts w:cstheme="minorHAnsi"/>
        </w:rPr>
        <w:t>) nadzorczym(-i) przed rozpoczęciem przetwarzania, jeżeli ocena skutków dla ochrony danych wskaże, że przetwarzanie powodowałoby wysokie ryzyko, gdyby Administrator nie zastosował środków w celu jego ograniczenia;</w:t>
      </w:r>
    </w:p>
    <w:p w14:paraId="3864182C"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obowiązku zapewnienia prawidłowości i aktualności danych osobowych poprzez niezwłoczne poinformowanie Administratora, jeżeli Podmiot przetwarzający stwierdzi, że przetwarzane przez niego dane osobowe są nieprawidłowe lub nieaktualne;</w:t>
      </w:r>
    </w:p>
    <w:p w14:paraId="730033F0" w14:textId="77777777" w:rsidR="00CF5466" w:rsidRPr="007B3186" w:rsidRDefault="00CF5466" w:rsidP="00CF5466">
      <w:pPr>
        <w:numPr>
          <w:ilvl w:val="0"/>
          <w:numId w:val="32"/>
        </w:numPr>
        <w:tabs>
          <w:tab w:val="left" w:pos="0"/>
        </w:tabs>
        <w:autoSpaceDE w:val="0"/>
        <w:autoSpaceDN w:val="0"/>
        <w:adjustRightInd w:val="0"/>
        <w:spacing w:after="0" w:line="240" w:lineRule="auto"/>
        <w:ind w:left="0"/>
        <w:contextualSpacing/>
        <w:jc w:val="both"/>
        <w:rPr>
          <w:rFonts w:cstheme="minorHAnsi"/>
        </w:rPr>
      </w:pPr>
      <w:r w:rsidRPr="007B3186">
        <w:rPr>
          <w:rFonts w:cstheme="minorHAnsi"/>
        </w:rPr>
        <w:t>obowiązków określonych w art. 32 rozporządzenia (UE) 2016/679.</w:t>
      </w:r>
    </w:p>
    <w:p w14:paraId="69D563DD" w14:textId="77777777" w:rsidR="00CF5466" w:rsidRPr="007B3186" w:rsidRDefault="00CF5466" w:rsidP="00CF5466">
      <w:pPr>
        <w:tabs>
          <w:tab w:val="left" w:pos="0"/>
        </w:tabs>
        <w:autoSpaceDE w:val="0"/>
        <w:autoSpaceDN w:val="0"/>
        <w:adjustRightInd w:val="0"/>
        <w:spacing w:after="0" w:line="240" w:lineRule="auto"/>
        <w:rPr>
          <w:rFonts w:cstheme="minorHAnsi"/>
          <w:b/>
          <w:bCs/>
        </w:rPr>
      </w:pPr>
    </w:p>
    <w:p w14:paraId="3A6501DB" w14:textId="77777777" w:rsidR="00CF5466" w:rsidRPr="007B3186" w:rsidRDefault="00CF5466" w:rsidP="00CF5466">
      <w:pPr>
        <w:tabs>
          <w:tab w:val="left" w:pos="0"/>
        </w:tabs>
        <w:autoSpaceDE w:val="0"/>
        <w:autoSpaceDN w:val="0"/>
        <w:adjustRightInd w:val="0"/>
        <w:spacing w:after="0" w:line="240" w:lineRule="auto"/>
        <w:jc w:val="center"/>
        <w:rPr>
          <w:rFonts w:cstheme="minorHAnsi"/>
          <w:b/>
          <w:bCs/>
        </w:rPr>
      </w:pPr>
      <w:r w:rsidRPr="007B3186">
        <w:rPr>
          <w:rFonts w:cstheme="minorHAnsi"/>
          <w:b/>
          <w:bCs/>
        </w:rPr>
        <w:t>§ 11</w:t>
      </w:r>
    </w:p>
    <w:p w14:paraId="50050FF7" w14:textId="77777777" w:rsidR="00CF5466" w:rsidRPr="007B3186" w:rsidRDefault="00CF5466" w:rsidP="00CF5466">
      <w:pPr>
        <w:tabs>
          <w:tab w:val="left" w:pos="0"/>
        </w:tabs>
        <w:spacing w:after="0" w:line="240" w:lineRule="auto"/>
        <w:jc w:val="center"/>
        <w:rPr>
          <w:rFonts w:cstheme="minorHAnsi"/>
          <w:b/>
          <w:bCs/>
        </w:rPr>
      </w:pPr>
      <w:r w:rsidRPr="007B3186">
        <w:rPr>
          <w:rFonts w:cstheme="minorHAnsi"/>
          <w:b/>
          <w:bCs/>
        </w:rPr>
        <w:t>Zgłaszanie naruszenia ochrony danych osobowych</w:t>
      </w:r>
    </w:p>
    <w:p w14:paraId="6D4255AA" w14:textId="77777777" w:rsidR="00CF5466" w:rsidRPr="007B3186" w:rsidRDefault="00CF5466" w:rsidP="00CF5466">
      <w:pPr>
        <w:numPr>
          <w:ilvl w:val="0"/>
          <w:numId w:val="33"/>
        </w:numPr>
        <w:tabs>
          <w:tab w:val="left" w:pos="0"/>
        </w:tabs>
        <w:suppressAutoHyphens w:val="0"/>
        <w:spacing w:after="0" w:line="240" w:lineRule="auto"/>
        <w:ind w:left="0" w:hanging="284"/>
        <w:jc w:val="both"/>
        <w:rPr>
          <w:rFonts w:cstheme="minorHAnsi"/>
        </w:rPr>
      </w:pPr>
      <w:r w:rsidRPr="007B3186">
        <w:rPr>
          <w:rFonts w:cstheme="minorHAnsi"/>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24DD39EB" w14:textId="77777777" w:rsidR="00CF5466" w:rsidRPr="007B3186" w:rsidRDefault="00CF5466" w:rsidP="00CF5466">
      <w:pPr>
        <w:numPr>
          <w:ilvl w:val="0"/>
          <w:numId w:val="33"/>
        </w:numPr>
        <w:tabs>
          <w:tab w:val="left" w:pos="0"/>
        </w:tabs>
        <w:suppressAutoHyphens w:val="0"/>
        <w:spacing w:after="0" w:line="240" w:lineRule="auto"/>
        <w:ind w:left="0" w:hanging="284"/>
        <w:jc w:val="both"/>
        <w:rPr>
          <w:rFonts w:cstheme="minorHAnsi"/>
        </w:rPr>
      </w:pPr>
      <w:r w:rsidRPr="007B3186">
        <w:rPr>
          <w:rFonts w:cstheme="minorHAnsi"/>
        </w:rPr>
        <w:t>W przypadku naruszenia ochrony danych osobowych dotyczącego danych przetwarzanych przez Administratora Podmiot przetwarzający wspomaga Administratora:</w:t>
      </w:r>
    </w:p>
    <w:p w14:paraId="5603BA38" w14:textId="77777777" w:rsidR="00CF5466" w:rsidRPr="007B3186" w:rsidRDefault="00CF5466" w:rsidP="00CF5466">
      <w:pPr>
        <w:numPr>
          <w:ilvl w:val="1"/>
          <w:numId w:val="34"/>
        </w:numPr>
        <w:tabs>
          <w:tab w:val="left" w:pos="0"/>
        </w:tabs>
        <w:suppressAutoHyphens w:val="0"/>
        <w:spacing w:after="0" w:line="240" w:lineRule="auto"/>
        <w:ind w:left="0" w:hanging="284"/>
        <w:jc w:val="both"/>
        <w:rPr>
          <w:rFonts w:cstheme="minorHAnsi"/>
        </w:rPr>
      </w:pPr>
      <w:r w:rsidRPr="007B3186">
        <w:rPr>
          <w:rFonts w:cstheme="minorHAnsi"/>
        </w:rPr>
        <w:t>przy zgłaszaniu naruszenia ochrony danych osobowych właściwemu(-</w:t>
      </w:r>
      <w:proofErr w:type="spellStart"/>
      <w:r w:rsidRPr="007B3186">
        <w:rPr>
          <w:rFonts w:cstheme="minorHAnsi"/>
        </w:rPr>
        <w:t>ym</w:t>
      </w:r>
      <w:proofErr w:type="spellEnd"/>
      <w:r w:rsidRPr="007B3186">
        <w:rPr>
          <w:rFonts w:cstheme="minorHAnsi"/>
        </w:rPr>
        <w:t>) organowi(-om) nadzorczemu(-</w:t>
      </w:r>
      <w:proofErr w:type="spellStart"/>
      <w:r w:rsidRPr="007B3186">
        <w:rPr>
          <w:rFonts w:cstheme="minorHAnsi"/>
        </w:rPr>
        <w:t>ym</w:t>
      </w:r>
      <w:proofErr w:type="spellEnd"/>
      <w:r w:rsidRPr="007B3186">
        <w:rPr>
          <w:rFonts w:cstheme="minorHAnsi"/>
        </w:rPr>
        <w:t>) niezwłocznie po tym, jak Administrator dowiedział się o naruszeniu, w stosownych przypadkach/(chyba że jest mało prawdopodobne, by naruszenie to skutkowało ryzykiem naruszenia praw lub wolności osób fizycznych);</w:t>
      </w:r>
    </w:p>
    <w:p w14:paraId="680BEBFB" w14:textId="77777777" w:rsidR="00CF5466" w:rsidRPr="007B3186" w:rsidRDefault="00CF5466" w:rsidP="00CF5466">
      <w:pPr>
        <w:numPr>
          <w:ilvl w:val="1"/>
          <w:numId w:val="34"/>
        </w:numPr>
        <w:tabs>
          <w:tab w:val="left" w:pos="0"/>
        </w:tabs>
        <w:suppressAutoHyphens w:val="0"/>
        <w:spacing w:after="0" w:line="240" w:lineRule="auto"/>
        <w:ind w:left="0" w:hanging="284"/>
        <w:jc w:val="both"/>
        <w:rPr>
          <w:rFonts w:cstheme="minorHAnsi"/>
        </w:rPr>
      </w:pPr>
      <w:r w:rsidRPr="007B3186">
        <w:rPr>
          <w:rFonts w:cstheme="minorHAnsi"/>
        </w:rPr>
        <w:t>przy uzyskiwaniu następujących informacji, które zgodnie z art. 33 ust. 3 rozporządzenia (UE) 2016/679 powinny być zawarte w zgłoszeniu Administratora i obejmować co najmniej: charakter danych osobowych, w tym w miarę możliwości kategorie i przybliżoną liczbę osób, których dane dotyczą, oraz kategorie i przybliżoną liczbę wpisów danych osobowych, których dotyczy naruszenie; możliwe konsekwencje naruszenia ochrony danych osobowych; środki zastosowane lub proponowane przez Administratora w celu zaradzenia naruszeniu ochrony danych osobowych, w tym w stosownych przypadkach środki w celu zminimalizowania jego ewentualnych negatywnych skut</w:t>
      </w:r>
      <w:r w:rsidRPr="007B3186">
        <w:rPr>
          <w:rFonts w:cstheme="minorHAnsi"/>
        </w:rPr>
        <w:softHyphen/>
        <w:t>ków.</w:t>
      </w:r>
    </w:p>
    <w:p w14:paraId="2C68DCC5"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Jeżeli przekazanie wszystkich tych informacji równocześnie nie jest możliwe, pierwotne zgłoszenie zawiera informacje dostępne w danej chwili, a po uzyskaniu dostępu do dalszych informacji przekazuje się je bez zbędnej zwłoki; </w:t>
      </w:r>
    </w:p>
    <w:p w14:paraId="4DEA2A36" w14:textId="77777777" w:rsidR="00CF5466" w:rsidRPr="007B3186" w:rsidRDefault="00CF5466" w:rsidP="00CF5466">
      <w:pPr>
        <w:numPr>
          <w:ilvl w:val="1"/>
          <w:numId w:val="34"/>
        </w:numPr>
        <w:tabs>
          <w:tab w:val="left" w:pos="0"/>
        </w:tabs>
        <w:suppressAutoHyphens w:val="0"/>
        <w:spacing w:after="0" w:line="240" w:lineRule="auto"/>
        <w:ind w:left="0" w:hanging="284"/>
        <w:jc w:val="both"/>
        <w:rPr>
          <w:rFonts w:cstheme="minorHAnsi"/>
        </w:rPr>
      </w:pPr>
      <w:r w:rsidRPr="007B3186">
        <w:rPr>
          <w:rFonts w:cstheme="minorHAnsi"/>
        </w:rPr>
        <w:lastRenderedPageBreak/>
        <w:t xml:space="preserve">przy wypełnianiu – zgodnie z art. 34 rozporządzenia (UE) 2016/679  – obowiązku zawiadomienia bez zbędnej zwłoki osoby, której dane dotyczą, o naruszeniu ochrony </w:t>
      </w:r>
      <w:r w:rsidRPr="007B3186">
        <w:rPr>
          <w:rFonts w:cstheme="minorHAnsi"/>
        </w:rPr>
        <w:br/>
        <w:t>danych osobowych, jeżeli naruszenie to może powodować wysokie ryzyko naruszenia praw i wolności osób fizycznych.</w:t>
      </w:r>
    </w:p>
    <w:p w14:paraId="2B623FBF" w14:textId="77777777" w:rsidR="00CF5466" w:rsidRPr="007B3186" w:rsidRDefault="00CF5466" w:rsidP="00CF5466">
      <w:pPr>
        <w:numPr>
          <w:ilvl w:val="0"/>
          <w:numId w:val="33"/>
        </w:numPr>
        <w:tabs>
          <w:tab w:val="left" w:pos="0"/>
        </w:tabs>
        <w:suppressAutoHyphens w:val="0"/>
        <w:spacing w:after="0" w:line="240" w:lineRule="auto"/>
        <w:ind w:left="0" w:hanging="284"/>
        <w:jc w:val="both"/>
        <w:rPr>
          <w:rFonts w:cstheme="minorHAnsi"/>
        </w:rPr>
      </w:pPr>
      <w:r w:rsidRPr="007B3186">
        <w:rPr>
          <w:rFonts w:cstheme="minorHAnsi"/>
        </w:rPr>
        <w:t xml:space="preserve">W przypadku naruszenia ochrony danych osobowych dotyczącego danych przetwarzanych przez Podmiot przetwarzający Podmiot przetwarzający zgłasza naruszenie Administratorowi niezwłocznie po tym, jak dowiedział się o naruszeniu. Zgłoszenie to powinno zawierać co najmniej: </w:t>
      </w:r>
    </w:p>
    <w:p w14:paraId="73344BF7" w14:textId="77777777" w:rsidR="00CF5466" w:rsidRPr="007B3186" w:rsidRDefault="00CF5466" w:rsidP="00CF5466">
      <w:pPr>
        <w:numPr>
          <w:ilvl w:val="0"/>
          <w:numId w:val="35"/>
        </w:numPr>
        <w:tabs>
          <w:tab w:val="left" w:pos="0"/>
        </w:tabs>
        <w:suppressAutoHyphens w:val="0"/>
        <w:spacing w:after="0" w:line="240" w:lineRule="auto"/>
        <w:ind w:left="0" w:hanging="284"/>
        <w:jc w:val="both"/>
        <w:rPr>
          <w:rFonts w:cstheme="minorHAnsi"/>
        </w:rPr>
      </w:pPr>
      <w:r w:rsidRPr="007B3186">
        <w:rPr>
          <w:rFonts w:cstheme="minorHAnsi"/>
        </w:rPr>
        <w:t>opis charakteru naruszenia (w tym, w miarę możliwości, kategorie i przybliżoną liczbę osób, których dane dotyczą, oraz wpisów danych, których dotyczy naruszenie);</w:t>
      </w:r>
    </w:p>
    <w:p w14:paraId="38532ACF" w14:textId="77777777" w:rsidR="00CF5466" w:rsidRPr="007B3186" w:rsidRDefault="00CF5466" w:rsidP="00CF5466">
      <w:pPr>
        <w:numPr>
          <w:ilvl w:val="0"/>
          <w:numId w:val="35"/>
        </w:numPr>
        <w:tabs>
          <w:tab w:val="left" w:pos="0"/>
        </w:tabs>
        <w:suppressAutoHyphens w:val="0"/>
        <w:spacing w:after="0" w:line="240" w:lineRule="auto"/>
        <w:ind w:left="0" w:hanging="284"/>
        <w:jc w:val="both"/>
        <w:rPr>
          <w:rFonts w:cstheme="minorHAnsi"/>
        </w:rPr>
      </w:pPr>
      <w:r w:rsidRPr="007B3186">
        <w:rPr>
          <w:rFonts w:cstheme="minorHAnsi"/>
        </w:rPr>
        <w:t>dane punktu kontaktowego, w którym można uzyskać więcej informacji na temat naruszenia ochrony danych osobowych;</w:t>
      </w:r>
    </w:p>
    <w:p w14:paraId="699E0636" w14:textId="77777777" w:rsidR="00CF5466" w:rsidRPr="007B3186" w:rsidRDefault="00CF5466" w:rsidP="00CF5466">
      <w:pPr>
        <w:numPr>
          <w:ilvl w:val="0"/>
          <w:numId w:val="35"/>
        </w:numPr>
        <w:tabs>
          <w:tab w:val="left" w:pos="0"/>
        </w:tabs>
        <w:suppressAutoHyphens w:val="0"/>
        <w:spacing w:after="0" w:line="240" w:lineRule="auto"/>
        <w:ind w:left="0" w:hanging="284"/>
        <w:jc w:val="both"/>
        <w:rPr>
          <w:rFonts w:cstheme="minorHAnsi"/>
        </w:rPr>
      </w:pPr>
      <w:r w:rsidRPr="007B3186">
        <w:rPr>
          <w:rFonts w:cstheme="minorHAnsi"/>
        </w:rPr>
        <w:t>wskazanie prawdopodobnych konsekwencji naruszenia oraz środków, które zostały lub mają zostać wprowadzone w celu zaradzenia naruszeniu, w tym w celu zminimalizowania jego ewentualnych negatywnych skutków.</w:t>
      </w:r>
    </w:p>
    <w:p w14:paraId="6E613C9A" w14:textId="77777777" w:rsidR="00CF5466" w:rsidRPr="007B3186" w:rsidRDefault="00CF5466" w:rsidP="00CF5466">
      <w:pPr>
        <w:tabs>
          <w:tab w:val="left" w:pos="0"/>
        </w:tabs>
        <w:spacing w:after="0" w:line="240" w:lineRule="auto"/>
        <w:jc w:val="both"/>
        <w:rPr>
          <w:rFonts w:cstheme="minorHAnsi"/>
        </w:rPr>
      </w:pPr>
      <w:r w:rsidRPr="007B3186">
        <w:rPr>
          <w:rFonts w:cstheme="minorHAnsi"/>
        </w:rPr>
        <w:t>Jeżeli przekazanie wszystkich tych informacji równocześnie nie jest możliwe, pierwotne zgłoszenie zawiera informacje dostępne w danej chwili, a po uzyskaniu dostępu do dalszych informacji przekazuje się je bez zbędnej zwłoki.</w:t>
      </w:r>
    </w:p>
    <w:p w14:paraId="235ECADF"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p>
    <w:p w14:paraId="06998849"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12</w:t>
      </w:r>
    </w:p>
    <w:p w14:paraId="4B0DFFA2"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Odpowiedzialność Stron</w:t>
      </w:r>
    </w:p>
    <w:p w14:paraId="7314BCA5"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Administrator danych ponosi odpowiedzialność za przestrzeganie przepisów prawa w zakresie przetwarzania i ochrony danych osobowych według rozporządzenia Parlamentu Europejskiego i Rady (UE) 2016/679.</w:t>
      </w:r>
    </w:p>
    <w:p w14:paraId="7D95FB20"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Powyższe nie wyłącza odpowiedzialności Podmiotu przetwarzającego za przetwarzanie powierzonych danych niezgodnie z Umową. </w:t>
      </w:r>
    </w:p>
    <w:p w14:paraId="7DCFFE1F"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Podmiot przetwarzający odpowiada za szkody spowodowane przetwarzaniem, jeśli nie dopełnił obowiązków, które nakłada niniejsza Umowa, lub gdy działał w sposób niezgodny z przepisami lub poza zgodnymi z prawem instrukcjami Administratora lub wbrew tym instrukcjom.</w:t>
      </w:r>
    </w:p>
    <w:p w14:paraId="2F54E313" w14:textId="77777777" w:rsidR="00CF5466" w:rsidRPr="007B3186" w:rsidRDefault="00CF5466" w:rsidP="00CF5466">
      <w:pPr>
        <w:numPr>
          <w:ilvl w:val="0"/>
          <w:numId w:val="23"/>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W przypadku naruszenia przepisów o ochronie danych osobowych z przyczyn leżących po stronie Podmiotu przetwarzającego, podmiot ten ponosi pełną odpowiedzialność zgodnie z obowiązującymi przepisami prawa.  </w:t>
      </w:r>
    </w:p>
    <w:p w14:paraId="66981476" w14:textId="77777777" w:rsidR="00CF5466" w:rsidRPr="007B3186" w:rsidRDefault="00CF5466" w:rsidP="00CF5466">
      <w:pPr>
        <w:tabs>
          <w:tab w:val="left" w:pos="0"/>
        </w:tabs>
        <w:autoSpaceDE w:val="0"/>
        <w:autoSpaceDN w:val="0"/>
        <w:adjustRightInd w:val="0"/>
        <w:spacing w:after="0" w:line="240" w:lineRule="auto"/>
        <w:jc w:val="center"/>
        <w:rPr>
          <w:rFonts w:cstheme="minorHAnsi"/>
        </w:rPr>
      </w:pPr>
    </w:p>
    <w:p w14:paraId="7355D46C"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13</w:t>
      </w:r>
    </w:p>
    <w:p w14:paraId="3EC3201B" w14:textId="77777777" w:rsidR="00CF5466" w:rsidRPr="007B3186" w:rsidRDefault="00CF5466" w:rsidP="00CF5466">
      <w:pPr>
        <w:tabs>
          <w:tab w:val="left" w:pos="0"/>
        </w:tabs>
        <w:spacing w:after="0" w:line="240" w:lineRule="auto"/>
        <w:jc w:val="center"/>
        <w:rPr>
          <w:rFonts w:cstheme="minorHAnsi"/>
          <w:b/>
          <w:bCs/>
        </w:rPr>
      </w:pPr>
      <w:r w:rsidRPr="007B3186">
        <w:rPr>
          <w:rFonts w:cstheme="minorHAnsi"/>
          <w:b/>
          <w:bCs/>
        </w:rPr>
        <w:t>Czas obowiązywania Umowy</w:t>
      </w:r>
    </w:p>
    <w:p w14:paraId="5EB382CC" w14:textId="77777777" w:rsidR="00CF5466" w:rsidRPr="007B3186" w:rsidRDefault="00CF5466" w:rsidP="00CF5466">
      <w:pPr>
        <w:tabs>
          <w:tab w:val="left" w:pos="0"/>
        </w:tabs>
        <w:spacing w:after="0" w:line="240" w:lineRule="auto"/>
        <w:jc w:val="both"/>
        <w:rPr>
          <w:rFonts w:cstheme="minorHAnsi"/>
        </w:rPr>
      </w:pPr>
      <w:r w:rsidRPr="007B3186">
        <w:rPr>
          <w:rFonts w:cstheme="minorHAnsi"/>
        </w:rPr>
        <w:t>Przetwarzanie przez Podmiot przetwarzający odbywa się do czasu obowiązywania Umowy Głównej.</w:t>
      </w:r>
    </w:p>
    <w:p w14:paraId="27ADC7E5" w14:textId="77777777" w:rsidR="00CF5466" w:rsidRPr="007B3186" w:rsidRDefault="00CF5466" w:rsidP="00CF5466">
      <w:pPr>
        <w:tabs>
          <w:tab w:val="left" w:pos="0"/>
        </w:tabs>
        <w:spacing w:after="0" w:line="240" w:lineRule="auto"/>
        <w:rPr>
          <w:rFonts w:cstheme="minorHAnsi"/>
        </w:rPr>
      </w:pPr>
    </w:p>
    <w:p w14:paraId="50DA525D" w14:textId="77777777" w:rsidR="00CF5466" w:rsidRPr="007B3186" w:rsidRDefault="00CF5466" w:rsidP="00CF5466">
      <w:pPr>
        <w:tabs>
          <w:tab w:val="left" w:pos="0"/>
        </w:tabs>
        <w:spacing w:after="0" w:line="240" w:lineRule="auto"/>
        <w:jc w:val="center"/>
        <w:rPr>
          <w:rFonts w:cstheme="minorHAnsi"/>
          <w:b/>
        </w:rPr>
      </w:pPr>
      <w:r w:rsidRPr="007B3186">
        <w:rPr>
          <w:rFonts w:cstheme="minorHAnsi"/>
          <w:b/>
        </w:rPr>
        <w:t>§ 14</w:t>
      </w:r>
    </w:p>
    <w:p w14:paraId="6296A023" w14:textId="77777777" w:rsidR="00CF5466" w:rsidRPr="007B3186" w:rsidRDefault="00CF5466" w:rsidP="00CF5466">
      <w:pPr>
        <w:tabs>
          <w:tab w:val="left" w:pos="0"/>
        </w:tabs>
        <w:spacing w:after="0" w:line="240" w:lineRule="auto"/>
        <w:jc w:val="center"/>
        <w:rPr>
          <w:rFonts w:cstheme="minorHAnsi"/>
          <w:b/>
          <w:bCs/>
        </w:rPr>
      </w:pPr>
      <w:r w:rsidRPr="007B3186">
        <w:rPr>
          <w:rFonts w:cstheme="minorHAnsi"/>
          <w:b/>
          <w:bCs/>
        </w:rPr>
        <w:t>Rozwiązanie Umowy</w:t>
      </w:r>
    </w:p>
    <w:p w14:paraId="478A3D33"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Bez uszczerbku dla przepisów rozporządzenia (UE) 2016/679 w przypadku gdy Podmiot przetwarzający narusza swoje obowiązki wynikające z Umowy, Administrator może polecić mu, by zawiesił przetwarzanie danych osobowych do czasu, gdy Podmiot przetwarzający zapewni zgodność z Umową, lub Umowa ulega rozwiązaniu. Podmiot przetwarzający niezwłocznie zawiadamia Administratora, jeżeli z jakiegokolwiek powodu nie jest w stanie zastosować się do Umowy.</w:t>
      </w:r>
    </w:p>
    <w:p w14:paraId="1D5AA93E"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Administrator jest uprawniony do rozwiązania Umowy Głównej w zakresie, w jakim dotyczy ona przetwarzania danych osobowych zgodnie z Umową, jeżeli:</w:t>
      </w:r>
    </w:p>
    <w:p w14:paraId="3A1B6F96"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lastRenderedPageBreak/>
        <w:t>Administrator zawiesił przetwarzanie danych osobowych przez Podmiot przetwarzający zgodnie z ust. 1 powyżej i jeżeli zgodność z Umową nie zostanie przywrócona w rozsądnym terminie, a w każdym razie w terminie jednego miesiąca od zawieszenia;</w:t>
      </w:r>
    </w:p>
    <w:p w14:paraId="4994B2F2"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t>Podmiot przetwarzający poważnie lub stale narusza Umowę lub swoje obowiązki wynikające z rozporządzenia (UE) 2016/679;</w:t>
      </w:r>
    </w:p>
    <w:p w14:paraId="68A1C581"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t>Podmiot przetwarzający nie stosuje się do wiążącej decyzji właściwego sądu lub właściwego(-</w:t>
      </w:r>
      <w:proofErr w:type="spellStart"/>
      <w:r w:rsidRPr="007B3186">
        <w:rPr>
          <w:rFonts w:cstheme="minorHAnsi"/>
        </w:rPr>
        <w:t>ych</w:t>
      </w:r>
      <w:proofErr w:type="spellEnd"/>
      <w:r w:rsidRPr="007B3186">
        <w:rPr>
          <w:rFonts w:cstheme="minorHAnsi"/>
        </w:rPr>
        <w:t>) organu(-ów) nadzorczego(-</w:t>
      </w:r>
      <w:proofErr w:type="spellStart"/>
      <w:r w:rsidRPr="007B3186">
        <w:rPr>
          <w:rFonts w:cstheme="minorHAnsi"/>
        </w:rPr>
        <w:t>ych</w:t>
      </w:r>
      <w:proofErr w:type="spellEnd"/>
      <w:r w:rsidRPr="007B3186">
        <w:rPr>
          <w:rFonts w:cstheme="minorHAnsi"/>
        </w:rPr>
        <w:t>) dotyczącej jego obowiązków wynikających z Umowy lub z rozporządzenia (UE) 2016/679;</w:t>
      </w:r>
    </w:p>
    <w:p w14:paraId="2122CCAB" w14:textId="77777777" w:rsidR="00CF5466" w:rsidRPr="007B3186" w:rsidRDefault="00CF5466" w:rsidP="00CF5466">
      <w:pPr>
        <w:numPr>
          <w:ilvl w:val="1"/>
          <w:numId w:val="36"/>
        </w:numPr>
        <w:tabs>
          <w:tab w:val="left" w:pos="0"/>
        </w:tabs>
        <w:suppressAutoHyphens w:val="0"/>
        <w:spacing w:after="0" w:line="240" w:lineRule="auto"/>
        <w:ind w:left="0" w:hanging="284"/>
        <w:jc w:val="both"/>
        <w:rPr>
          <w:rFonts w:cstheme="minorHAnsi"/>
        </w:rPr>
      </w:pPr>
      <w:r w:rsidRPr="007B3186">
        <w:rPr>
          <w:rFonts w:cstheme="minorHAnsi"/>
        </w:rPr>
        <w:t>niewypełnienie w wyznaczonym czasie lub zakresie zaleceń po wykonanym audycie zgodnie z § 7 ust. 5 powyżej.</w:t>
      </w:r>
    </w:p>
    <w:p w14:paraId="4F1277B0"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Po rozwiązaniu Umowy podmiot Przetwarzający, zależnie od decyzji Administratora, usuwa wszystkie dane oso</w:t>
      </w:r>
      <w:r w:rsidRPr="007B3186">
        <w:rPr>
          <w:rFonts w:cstheme="minorHAnsi"/>
        </w:rPr>
        <w:softHyphen/>
        <w:t>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Umowy do czasu usunięcia lub zwrotu danych.</w:t>
      </w:r>
    </w:p>
    <w:p w14:paraId="1286844A" w14:textId="77777777" w:rsidR="00CF5466" w:rsidRPr="007B3186" w:rsidRDefault="00CF5466" w:rsidP="00CF5466">
      <w:pPr>
        <w:numPr>
          <w:ilvl w:val="0"/>
          <w:numId w:val="36"/>
        </w:numPr>
        <w:tabs>
          <w:tab w:val="left" w:pos="0"/>
        </w:tabs>
        <w:suppressAutoHyphens w:val="0"/>
        <w:spacing w:after="0" w:line="240" w:lineRule="auto"/>
        <w:ind w:left="0" w:hanging="284"/>
        <w:jc w:val="both"/>
        <w:rPr>
          <w:rFonts w:cstheme="minorHAnsi"/>
        </w:rPr>
      </w:pPr>
      <w:r w:rsidRPr="007B3186">
        <w:rPr>
          <w:rFonts w:cstheme="minorHAnsi"/>
        </w:rPr>
        <w:t>Po dokonaniu usunięcia danych, o których mowa w ust. 3 Podmiot przetwarzający na żądanie Administratora niezwłocznie (w terminie nie dłuższym niż 5 dni roboczych) przekazuje Administratorowi protokół z dokonanych czynności. Protokół, o którym mowa w zdaniu poprzednim zawiera w szczególności:</w:t>
      </w:r>
    </w:p>
    <w:p w14:paraId="4D8DCD32" w14:textId="77777777" w:rsidR="00CF5466" w:rsidRPr="007B3186" w:rsidRDefault="00CF5466" w:rsidP="00CF5466">
      <w:pPr>
        <w:numPr>
          <w:ilvl w:val="1"/>
          <w:numId w:val="25"/>
        </w:numPr>
        <w:tabs>
          <w:tab w:val="left" w:pos="0"/>
        </w:tabs>
        <w:suppressAutoHyphens w:val="0"/>
        <w:spacing w:after="0" w:line="240" w:lineRule="auto"/>
        <w:ind w:left="0"/>
        <w:contextualSpacing/>
        <w:jc w:val="both"/>
        <w:rPr>
          <w:rFonts w:eastAsia="Times New Roman" w:cstheme="minorHAnsi"/>
        </w:rPr>
      </w:pPr>
      <w:r w:rsidRPr="007B3186">
        <w:rPr>
          <w:rFonts w:eastAsia="Times New Roman" w:cstheme="minorHAnsi"/>
        </w:rPr>
        <w:t>datę wykonania czynności usunięcia, zniszczenia danych osobowych lub ich kopii;</w:t>
      </w:r>
    </w:p>
    <w:p w14:paraId="5405C77C" w14:textId="77777777" w:rsidR="00CF5466" w:rsidRPr="007B3186" w:rsidRDefault="00CF5466" w:rsidP="00CF5466">
      <w:pPr>
        <w:numPr>
          <w:ilvl w:val="1"/>
          <w:numId w:val="25"/>
        </w:numPr>
        <w:tabs>
          <w:tab w:val="left" w:pos="0"/>
        </w:tabs>
        <w:suppressAutoHyphens w:val="0"/>
        <w:spacing w:after="0" w:line="240" w:lineRule="auto"/>
        <w:ind w:left="0"/>
        <w:contextualSpacing/>
        <w:jc w:val="both"/>
        <w:rPr>
          <w:rFonts w:eastAsia="Times New Roman" w:cstheme="minorHAnsi"/>
        </w:rPr>
      </w:pPr>
      <w:r w:rsidRPr="007B3186">
        <w:rPr>
          <w:rFonts w:eastAsia="Times New Roman" w:cstheme="minorHAnsi"/>
        </w:rPr>
        <w:t>zakres usuniętych danych osobowych;</w:t>
      </w:r>
    </w:p>
    <w:p w14:paraId="7CC2D575" w14:textId="77777777" w:rsidR="00CF5466" w:rsidRPr="007B3186" w:rsidRDefault="00CF5466" w:rsidP="00CF5466">
      <w:pPr>
        <w:numPr>
          <w:ilvl w:val="1"/>
          <w:numId w:val="25"/>
        </w:numPr>
        <w:tabs>
          <w:tab w:val="left" w:pos="0"/>
        </w:tabs>
        <w:suppressAutoHyphens w:val="0"/>
        <w:spacing w:after="0" w:line="240" w:lineRule="auto"/>
        <w:ind w:left="0"/>
        <w:jc w:val="both"/>
        <w:rPr>
          <w:rFonts w:eastAsia="Times New Roman" w:cstheme="minorHAnsi"/>
        </w:rPr>
      </w:pPr>
      <w:r w:rsidRPr="007B3186">
        <w:rPr>
          <w:rFonts w:eastAsia="Times New Roman" w:cstheme="minorHAnsi"/>
        </w:rPr>
        <w:t>oświadczenie, czy Podmiot przetwarzający zachował częściowo lub w całości dane osobowe dla innych celów, w szczególności wynikających z przepisów prawa.</w:t>
      </w:r>
    </w:p>
    <w:p w14:paraId="5983DB8B" w14:textId="77777777" w:rsidR="00CF5466" w:rsidRPr="007B3186" w:rsidRDefault="00CF5466" w:rsidP="00CF5466">
      <w:pPr>
        <w:tabs>
          <w:tab w:val="left" w:pos="0"/>
        </w:tabs>
        <w:suppressAutoHyphens w:val="0"/>
        <w:spacing w:after="0" w:line="240" w:lineRule="auto"/>
        <w:jc w:val="both"/>
        <w:rPr>
          <w:rFonts w:eastAsia="Times New Roman" w:cstheme="minorHAnsi"/>
        </w:rPr>
      </w:pPr>
    </w:p>
    <w:p w14:paraId="328A4F05"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 15</w:t>
      </w:r>
    </w:p>
    <w:p w14:paraId="7F063F64" w14:textId="77777777" w:rsidR="00CF5466" w:rsidRPr="007B3186" w:rsidRDefault="00CF5466" w:rsidP="00CF5466">
      <w:pPr>
        <w:tabs>
          <w:tab w:val="left" w:pos="0"/>
        </w:tabs>
        <w:autoSpaceDE w:val="0"/>
        <w:autoSpaceDN w:val="0"/>
        <w:adjustRightInd w:val="0"/>
        <w:spacing w:after="0" w:line="240" w:lineRule="auto"/>
        <w:jc w:val="center"/>
        <w:rPr>
          <w:rFonts w:cstheme="minorHAnsi"/>
          <w:b/>
        </w:rPr>
      </w:pPr>
      <w:r w:rsidRPr="007B3186">
        <w:rPr>
          <w:rFonts w:cstheme="minorHAnsi"/>
          <w:b/>
        </w:rPr>
        <w:t>Postanowienia końcowe</w:t>
      </w:r>
    </w:p>
    <w:p w14:paraId="2DBAD198"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 xml:space="preserve">Wszelkie zmiany niniejszej Umowy powinny być dokonane w formie pisemnej pod rygorem nieważności. </w:t>
      </w:r>
    </w:p>
    <w:p w14:paraId="73078E34"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03E766DE"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Strony będą dążyć do polubownego rozstrzygnięcia sporów wynikających z niniejszej umowy. W przypadku braku takiego rozstrzygnięcia w terminie 45 dni od dnia otrzymania zawiadomienia od drugiej strony, spór podlega rozstrzygnięciu przez sąd właściwy dla siedziby Administratora danych.</w:t>
      </w:r>
    </w:p>
    <w:p w14:paraId="5F61FD6E" w14:textId="77777777" w:rsidR="00CF5466" w:rsidRPr="007B3186" w:rsidRDefault="00CF5466" w:rsidP="00CF5466">
      <w:pPr>
        <w:numPr>
          <w:ilvl w:val="0"/>
          <w:numId w:val="24"/>
        </w:numPr>
        <w:tabs>
          <w:tab w:val="left" w:pos="0"/>
        </w:tabs>
        <w:autoSpaceDE w:val="0"/>
        <w:autoSpaceDN w:val="0"/>
        <w:adjustRightInd w:val="0"/>
        <w:spacing w:after="0" w:line="240" w:lineRule="auto"/>
        <w:ind w:left="0" w:hanging="284"/>
        <w:contextualSpacing/>
        <w:jc w:val="both"/>
        <w:rPr>
          <w:rFonts w:cstheme="minorHAnsi"/>
        </w:rPr>
      </w:pPr>
      <w:r w:rsidRPr="007B3186">
        <w:rPr>
          <w:rFonts w:cstheme="minorHAnsi"/>
        </w:rPr>
        <w:t>Umowę sporządzono w trzech jednobrzmiących egzemplarzach, w dwóch egzemplarzach dla Administratora w jednym dla Podmiotu przetwarzającego.</w:t>
      </w:r>
    </w:p>
    <w:p w14:paraId="4D445A4C" w14:textId="77777777" w:rsidR="00CF5466" w:rsidRPr="007B3186" w:rsidRDefault="00CF5466" w:rsidP="00CF5466">
      <w:pPr>
        <w:tabs>
          <w:tab w:val="left" w:pos="0"/>
        </w:tabs>
        <w:spacing w:after="0" w:line="240" w:lineRule="auto"/>
        <w:jc w:val="center"/>
        <w:rPr>
          <w:rFonts w:cstheme="minorHAnsi"/>
        </w:rPr>
      </w:pPr>
    </w:p>
    <w:p w14:paraId="524900AE" w14:textId="77777777" w:rsidR="00CF5466" w:rsidRPr="007B3186" w:rsidRDefault="00CF5466" w:rsidP="00CF5466">
      <w:pPr>
        <w:tabs>
          <w:tab w:val="left" w:pos="0"/>
        </w:tabs>
        <w:spacing w:after="0" w:line="240" w:lineRule="auto"/>
        <w:ind w:firstLine="709"/>
        <w:rPr>
          <w:rFonts w:cstheme="minorHAnsi"/>
          <w:b/>
        </w:rPr>
      </w:pPr>
      <w:r w:rsidRPr="007B3186">
        <w:rPr>
          <w:rFonts w:cstheme="minorHAnsi"/>
          <w:b/>
        </w:rPr>
        <w:t xml:space="preserve">ADMINISTRATOR:  </w:t>
      </w:r>
      <w:r w:rsidRPr="007B3186">
        <w:rPr>
          <w:rFonts w:cstheme="minorHAnsi"/>
          <w:b/>
        </w:rPr>
        <w:tab/>
        <w:t xml:space="preserve">              </w:t>
      </w:r>
      <w:r w:rsidRPr="007B3186">
        <w:rPr>
          <w:rFonts w:cstheme="minorHAnsi"/>
          <w:b/>
        </w:rPr>
        <w:tab/>
      </w:r>
      <w:r w:rsidRPr="007B3186">
        <w:rPr>
          <w:rFonts w:cstheme="minorHAnsi"/>
          <w:b/>
        </w:rPr>
        <w:tab/>
      </w:r>
      <w:r w:rsidRPr="007B3186">
        <w:rPr>
          <w:rFonts w:cstheme="minorHAnsi"/>
          <w:b/>
        </w:rPr>
        <w:tab/>
      </w:r>
      <w:r w:rsidRPr="007B3186">
        <w:rPr>
          <w:rFonts w:cstheme="minorHAnsi"/>
          <w:b/>
        </w:rPr>
        <w:tab/>
        <w:t xml:space="preserve">PODMIOT PRZETWARZAJĄCY: </w:t>
      </w:r>
    </w:p>
    <w:p w14:paraId="55AC02B4" w14:textId="77777777" w:rsidR="00CF5466" w:rsidRPr="007B3186" w:rsidRDefault="00CF5466" w:rsidP="00CF5466">
      <w:pPr>
        <w:tabs>
          <w:tab w:val="left" w:pos="0"/>
        </w:tabs>
        <w:spacing w:after="0" w:line="240" w:lineRule="auto"/>
        <w:ind w:firstLine="709"/>
        <w:rPr>
          <w:rFonts w:cstheme="minorHAnsi"/>
          <w:b/>
        </w:rPr>
      </w:pPr>
    </w:p>
    <w:p w14:paraId="42F09805" w14:textId="77777777" w:rsidR="00CF5466" w:rsidRPr="007B3186" w:rsidRDefault="00CF5466" w:rsidP="00CF5466">
      <w:pPr>
        <w:tabs>
          <w:tab w:val="left" w:pos="0"/>
        </w:tabs>
        <w:spacing w:after="0" w:line="240" w:lineRule="auto"/>
        <w:ind w:firstLine="709"/>
        <w:rPr>
          <w:rFonts w:cstheme="minorHAnsi"/>
          <w:b/>
        </w:rPr>
      </w:pPr>
    </w:p>
    <w:p w14:paraId="2304CF7C" w14:textId="77777777" w:rsidR="00CF5466" w:rsidRPr="007B3186" w:rsidRDefault="00CF5466" w:rsidP="00CF5466">
      <w:pPr>
        <w:tabs>
          <w:tab w:val="left" w:pos="0"/>
        </w:tabs>
        <w:spacing w:after="0" w:line="240" w:lineRule="auto"/>
        <w:ind w:firstLine="709"/>
        <w:rPr>
          <w:rFonts w:cstheme="minorHAnsi"/>
          <w:b/>
        </w:rPr>
      </w:pPr>
      <w:r w:rsidRPr="007B3186">
        <w:rPr>
          <w:rFonts w:cstheme="minorHAnsi"/>
          <w:b/>
        </w:rPr>
        <w:t>……………………………………………………..</w:t>
      </w:r>
      <w:r w:rsidRPr="007B3186">
        <w:rPr>
          <w:rFonts w:cstheme="minorHAnsi"/>
          <w:b/>
        </w:rPr>
        <w:tab/>
      </w:r>
      <w:r w:rsidRPr="007B3186">
        <w:rPr>
          <w:rFonts w:cstheme="minorHAnsi"/>
          <w:b/>
        </w:rPr>
        <w:tab/>
      </w:r>
      <w:r w:rsidRPr="007B3186">
        <w:rPr>
          <w:rFonts w:cstheme="minorHAnsi"/>
          <w:b/>
        </w:rPr>
        <w:tab/>
        <w:t>…………………………………………</w:t>
      </w:r>
    </w:p>
    <w:p w14:paraId="0A988F75" w14:textId="77777777" w:rsidR="00CF5466" w:rsidRPr="007B3186" w:rsidRDefault="00CF5466" w:rsidP="00CF5466">
      <w:pPr>
        <w:tabs>
          <w:tab w:val="left" w:pos="0"/>
        </w:tabs>
        <w:spacing w:after="0" w:line="240" w:lineRule="auto"/>
        <w:jc w:val="right"/>
        <w:rPr>
          <w:rFonts w:cstheme="minorHAnsi"/>
          <w:b/>
        </w:rPr>
      </w:pPr>
      <w:r w:rsidRPr="007B3186">
        <w:rPr>
          <w:rFonts w:cstheme="minorHAnsi"/>
          <w:b/>
        </w:rPr>
        <w:br w:type="page"/>
      </w:r>
      <w:r w:rsidRPr="007B3186">
        <w:rPr>
          <w:rFonts w:cstheme="minorHAnsi"/>
          <w:b/>
        </w:rPr>
        <w:lastRenderedPageBreak/>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r>
      <w:r w:rsidRPr="007B3186">
        <w:rPr>
          <w:rFonts w:cstheme="minorHAnsi"/>
          <w:b/>
        </w:rPr>
        <w:tab/>
        <w:t>Załącznik nr 1</w:t>
      </w:r>
    </w:p>
    <w:p w14:paraId="19C432F4" w14:textId="77777777" w:rsidR="00CF5466" w:rsidRPr="007B3186" w:rsidRDefault="00CF5466" w:rsidP="00CF5466">
      <w:pPr>
        <w:tabs>
          <w:tab w:val="left" w:pos="0"/>
        </w:tabs>
        <w:spacing w:after="0" w:line="240" w:lineRule="auto"/>
        <w:jc w:val="both"/>
        <w:rPr>
          <w:rFonts w:cstheme="minorHAnsi"/>
        </w:rPr>
      </w:pPr>
    </w:p>
    <w:p w14:paraId="16E37E01" w14:textId="77777777" w:rsidR="00CF5466" w:rsidRPr="007B3186" w:rsidRDefault="00CF5466" w:rsidP="00CF5466">
      <w:pPr>
        <w:tabs>
          <w:tab w:val="left" w:pos="0"/>
        </w:tabs>
        <w:spacing w:after="0" w:line="240" w:lineRule="auto"/>
        <w:jc w:val="center"/>
        <w:rPr>
          <w:rFonts w:cstheme="minorHAnsi"/>
          <w:b/>
        </w:rPr>
      </w:pPr>
      <w:r w:rsidRPr="007B3186">
        <w:rPr>
          <w:rFonts w:cstheme="minorHAnsi"/>
          <w:b/>
        </w:rPr>
        <w:t xml:space="preserve">Wykaz podmiotów </w:t>
      </w:r>
      <w:proofErr w:type="spellStart"/>
      <w:r w:rsidRPr="007B3186">
        <w:rPr>
          <w:rFonts w:cstheme="minorHAnsi"/>
          <w:b/>
        </w:rPr>
        <w:t>podprzetwarzających</w:t>
      </w:r>
      <w:proofErr w:type="spellEnd"/>
    </w:p>
    <w:p w14:paraId="3065AB28" w14:textId="77777777" w:rsidR="00CF5466" w:rsidRPr="007B3186" w:rsidRDefault="00CF5466" w:rsidP="00CF5466">
      <w:pPr>
        <w:tabs>
          <w:tab w:val="left" w:pos="0"/>
        </w:tabs>
        <w:spacing w:after="0" w:line="240" w:lineRule="auto"/>
        <w:jc w:val="both"/>
        <w:rPr>
          <w:rFonts w:cstheme="minorHAnsi"/>
        </w:rPr>
      </w:pPr>
    </w:p>
    <w:p w14:paraId="4763D940" w14:textId="77777777" w:rsidR="00CF5466" w:rsidRPr="007B3186" w:rsidRDefault="00CF5466" w:rsidP="00CF5466">
      <w:pPr>
        <w:tabs>
          <w:tab w:val="left" w:pos="0"/>
        </w:tabs>
        <w:spacing w:after="0" w:line="240" w:lineRule="auto"/>
        <w:jc w:val="both"/>
        <w:rPr>
          <w:rFonts w:cstheme="minorHAnsi"/>
        </w:rPr>
      </w:pPr>
      <w:r w:rsidRPr="007B3186">
        <w:rPr>
          <w:rFonts w:cstheme="minorHAnsi"/>
        </w:rPr>
        <w:t>UWAGA WYJAŚNIAJĄCA:</w:t>
      </w:r>
    </w:p>
    <w:p w14:paraId="5C923D2C" w14:textId="77777777" w:rsidR="00CF5466" w:rsidRPr="007B3186" w:rsidRDefault="00CF5466" w:rsidP="00CF5466">
      <w:pPr>
        <w:tabs>
          <w:tab w:val="left" w:pos="0"/>
        </w:tabs>
        <w:spacing w:after="0" w:line="240" w:lineRule="auto"/>
        <w:jc w:val="both"/>
        <w:rPr>
          <w:rFonts w:cstheme="minorHAnsi"/>
        </w:rPr>
      </w:pPr>
    </w:p>
    <w:p w14:paraId="7141A16A"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Niniejszy załącznik należy wypełnić w razie udzielenia szczegółowej zgody na korzystanie z usług podmiotów </w:t>
      </w:r>
      <w:proofErr w:type="spellStart"/>
      <w:r w:rsidRPr="007B3186">
        <w:rPr>
          <w:rFonts w:cstheme="minorHAnsi"/>
        </w:rPr>
        <w:t>podprzetwarzających</w:t>
      </w:r>
      <w:proofErr w:type="spellEnd"/>
      <w:r w:rsidRPr="007B3186">
        <w:rPr>
          <w:rFonts w:cstheme="minorHAnsi"/>
        </w:rPr>
        <w:t xml:space="preserve"> (§ 8 Umowy).</w:t>
      </w:r>
    </w:p>
    <w:p w14:paraId="7DDA56F1" w14:textId="77777777" w:rsidR="00CF5466" w:rsidRPr="007B3186" w:rsidRDefault="00CF5466" w:rsidP="00CF5466">
      <w:pPr>
        <w:tabs>
          <w:tab w:val="left" w:pos="0"/>
        </w:tabs>
        <w:spacing w:after="0" w:line="240" w:lineRule="auto"/>
        <w:jc w:val="both"/>
        <w:rPr>
          <w:rFonts w:cstheme="minorHAnsi"/>
        </w:rPr>
      </w:pPr>
    </w:p>
    <w:p w14:paraId="3C464A12"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Administrator zezwolił na korzystanie z usług następujących podmiotów </w:t>
      </w:r>
      <w:proofErr w:type="spellStart"/>
      <w:r w:rsidRPr="007B3186">
        <w:rPr>
          <w:rFonts w:cstheme="minorHAnsi"/>
        </w:rPr>
        <w:t>podprzetwarzających</w:t>
      </w:r>
      <w:proofErr w:type="spellEnd"/>
      <w:r w:rsidRPr="007B3186">
        <w:rPr>
          <w:rFonts w:cstheme="minorHAnsi"/>
        </w:rPr>
        <w:t>:</w:t>
      </w:r>
    </w:p>
    <w:p w14:paraId="6F946B61" w14:textId="77777777" w:rsidR="00CF5466" w:rsidRPr="007B3186" w:rsidRDefault="00CF5466" w:rsidP="00CF5466">
      <w:pPr>
        <w:tabs>
          <w:tab w:val="left" w:pos="0"/>
        </w:tabs>
        <w:spacing w:after="0" w:line="240" w:lineRule="auto"/>
        <w:jc w:val="both"/>
        <w:rPr>
          <w:rFonts w:cstheme="minorHAnsi"/>
        </w:rPr>
      </w:pPr>
    </w:p>
    <w:p w14:paraId="2BE85616" w14:textId="77777777" w:rsidR="00CF5466" w:rsidRPr="007B3186" w:rsidRDefault="00CF5466" w:rsidP="00CF5466">
      <w:pPr>
        <w:numPr>
          <w:ilvl w:val="2"/>
          <w:numId w:val="34"/>
        </w:numPr>
        <w:tabs>
          <w:tab w:val="left" w:pos="0"/>
        </w:tabs>
        <w:spacing w:after="0" w:line="240" w:lineRule="auto"/>
        <w:ind w:left="0" w:hanging="284"/>
        <w:jc w:val="both"/>
        <w:rPr>
          <w:rFonts w:cstheme="minorHAnsi"/>
        </w:rPr>
      </w:pPr>
      <w:r w:rsidRPr="007B3186">
        <w:rPr>
          <w:rFonts w:cstheme="minorHAnsi"/>
        </w:rPr>
        <w:t>Imię i nazwisko lub nazwa: . . . . . . . . . . . . . . . . . . . . . . . . . . . . . . . . . . . . . . . . . . . . . . . . . . . . . . . . . . . . . . . . . . . . . . . . . . . . . . . . . . . . . . . . . . . . . . . .</w:t>
      </w:r>
    </w:p>
    <w:p w14:paraId="0B3B4890" w14:textId="77777777" w:rsidR="00CF5466" w:rsidRPr="007B3186" w:rsidRDefault="00CF5466" w:rsidP="00CF5466">
      <w:pPr>
        <w:tabs>
          <w:tab w:val="left" w:pos="0"/>
        </w:tabs>
        <w:spacing w:after="0" w:line="240" w:lineRule="auto"/>
        <w:ind w:hanging="284"/>
        <w:jc w:val="both"/>
        <w:rPr>
          <w:rFonts w:cstheme="minorHAnsi"/>
        </w:rPr>
      </w:pPr>
      <w:r w:rsidRPr="007B3186">
        <w:rPr>
          <w:rFonts w:cstheme="minorHAnsi"/>
        </w:rPr>
        <w:t>Adres: . . . . . . . . . . . . . . . . . . . . . . . . . . . . . . . . . . . . . . . . . . . . . . . . . . . . . . . . . . . . . . . . . . . . . . . . . . . . . . . . . . . . . . . . . . . . . . . . . . . . . . . . . . . . . . . . . . . . . . . . .</w:t>
      </w:r>
    </w:p>
    <w:p w14:paraId="7C5B631F" w14:textId="77777777" w:rsidR="00CF5466" w:rsidRPr="007B3186" w:rsidRDefault="00CF5466" w:rsidP="00CF5466">
      <w:pPr>
        <w:tabs>
          <w:tab w:val="left" w:pos="0"/>
        </w:tabs>
        <w:spacing w:after="0" w:line="240" w:lineRule="auto"/>
        <w:ind w:hanging="284"/>
        <w:jc w:val="both"/>
        <w:rPr>
          <w:rFonts w:cstheme="minorHAnsi"/>
        </w:rPr>
      </w:pPr>
      <w:r w:rsidRPr="007B3186">
        <w:rPr>
          <w:rFonts w:cstheme="minorHAnsi"/>
        </w:rPr>
        <w:t>Imię i nazwisko, stanowisko i dane kontaktowe osoby wyznaczonej do kontaktów: . . . . . . . . . . . . . . . . . . . . . . . . . . . . . . . . . . . . . . . . .</w:t>
      </w:r>
    </w:p>
    <w:p w14:paraId="58F69FE9" w14:textId="77777777" w:rsidR="00CF5466" w:rsidRPr="007B3186" w:rsidRDefault="00CF5466" w:rsidP="00CF5466">
      <w:pPr>
        <w:tabs>
          <w:tab w:val="left" w:pos="0"/>
        </w:tabs>
        <w:spacing w:after="0" w:line="240" w:lineRule="auto"/>
        <w:ind w:hanging="284"/>
        <w:jc w:val="both"/>
        <w:rPr>
          <w:rFonts w:cstheme="minorHAnsi"/>
        </w:rPr>
      </w:pPr>
      <w:r w:rsidRPr="007B3186">
        <w:rPr>
          <w:rFonts w:cstheme="minorHAnsi"/>
        </w:rPr>
        <w:t xml:space="preserve">Opis przetwarzania (w tym jasne określenie zakresu odpowiedzialności w przypadku upoważnienia kilku podmiotów </w:t>
      </w:r>
      <w:proofErr w:type="spellStart"/>
      <w:r w:rsidRPr="007B3186">
        <w:rPr>
          <w:rFonts w:cstheme="minorHAnsi"/>
        </w:rPr>
        <w:t>podprzetwarzających</w:t>
      </w:r>
      <w:proofErr w:type="spellEnd"/>
      <w:r w:rsidRPr="007B3186">
        <w:rPr>
          <w:rFonts w:cstheme="minorHAnsi"/>
        </w:rPr>
        <w:t>): . . . . . . . . . . . . . . . . . . . . . . . . . . . . . . . . . . . . . . . . . . . . . . . . . . . . . . . . . . . . . . . . . . . . . . . . . . . . . . . . . . . . . . . . . . . . . . . . . . . . . . . . . . . .</w:t>
      </w:r>
    </w:p>
    <w:p w14:paraId="08618D08" w14:textId="77777777" w:rsidR="00CF5466" w:rsidRPr="007B3186" w:rsidRDefault="00CF5466" w:rsidP="00CF5466">
      <w:pPr>
        <w:tabs>
          <w:tab w:val="left" w:pos="0"/>
        </w:tabs>
        <w:spacing w:after="0" w:line="240" w:lineRule="auto"/>
        <w:ind w:hanging="284"/>
        <w:jc w:val="both"/>
        <w:rPr>
          <w:rFonts w:cstheme="minorHAnsi"/>
        </w:rPr>
      </w:pPr>
    </w:p>
    <w:p w14:paraId="216C2827" w14:textId="77777777" w:rsidR="00CF5466" w:rsidRPr="007B3186" w:rsidRDefault="00CF5466" w:rsidP="00CF5466">
      <w:pPr>
        <w:numPr>
          <w:ilvl w:val="2"/>
          <w:numId w:val="34"/>
        </w:numPr>
        <w:tabs>
          <w:tab w:val="left" w:pos="0"/>
        </w:tabs>
        <w:spacing w:after="0" w:line="240" w:lineRule="auto"/>
        <w:ind w:left="0" w:hanging="284"/>
        <w:rPr>
          <w:rFonts w:cstheme="minorHAnsi"/>
        </w:rPr>
      </w:pPr>
      <w:r w:rsidRPr="007B3186">
        <w:rPr>
          <w:rFonts w:cstheme="minorHAnsi"/>
        </w:rPr>
        <w:t xml:space="preserve">. . . . . . . . . . . . . . . . . . . . . . . . . . . . . . . . . . . . . . . . . . . . . . . . . . . . . . . . . . . . . . . . . . . . . . . . . . . . . . . . . . . . </w:t>
      </w:r>
    </w:p>
    <w:p w14:paraId="4D4D1524" w14:textId="77777777" w:rsidR="00CF5466" w:rsidRPr="007B3186" w:rsidRDefault="00CF5466" w:rsidP="00CF5466">
      <w:pPr>
        <w:tabs>
          <w:tab w:val="left" w:pos="0"/>
        </w:tabs>
        <w:spacing w:after="0" w:line="240" w:lineRule="auto"/>
        <w:ind w:hanging="284"/>
        <w:rPr>
          <w:rFonts w:cstheme="minorHAnsi"/>
        </w:rPr>
      </w:pPr>
      <w:r w:rsidRPr="007B3186">
        <w:rPr>
          <w:rFonts w:cstheme="minorHAnsi"/>
        </w:rPr>
        <w:t>. . . . . . . . . . . . . . . . . . . . . . . . . . . . . . . . . . . . . . . . .</w:t>
      </w:r>
    </w:p>
    <w:p w14:paraId="2130F007" w14:textId="77777777" w:rsidR="00CF5466" w:rsidRPr="007B3186" w:rsidRDefault="00CF5466" w:rsidP="00CF5466">
      <w:pPr>
        <w:tabs>
          <w:tab w:val="left" w:pos="0"/>
        </w:tabs>
        <w:spacing w:after="0" w:line="240" w:lineRule="auto"/>
        <w:rPr>
          <w:rFonts w:cstheme="minorHAnsi"/>
        </w:rPr>
      </w:pPr>
    </w:p>
    <w:p w14:paraId="6D75103C" w14:textId="77777777" w:rsidR="00CF5466" w:rsidRPr="007B3186" w:rsidRDefault="00CF5466" w:rsidP="00CF5466">
      <w:pPr>
        <w:tabs>
          <w:tab w:val="left" w:pos="0"/>
        </w:tabs>
        <w:spacing w:after="0" w:line="240" w:lineRule="auto"/>
        <w:jc w:val="both"/>
        <w:rPr>
          <w:rFonts w:cstheme="minorHAnsi"/>
        </w:rPr>
      </w:pPr>
      <w:r w:rsidRPr="007B3186">
        <w:rPr>
          <w:rFonts w:cstheme="minorHAnsi"/>
        </w:rPr>
        <w:t xml:space="preserve">Należy określić przedmiot, charakter i czas przetwarzania przez podmioty </w:t>
      </w:r>
      <w:proofErr w:type="spellStart"/>
      <w:r w:rsidRPr="007B3186">
        <w:rPr>
          <w:rFonts w:cstheme="minorHAnsi"/>
        </w:rPr>
        <w:t>podprzetwarzające</w:t>
      </w:r>
      <w:proofErr w:type="spellEnd"/>
      <w:r w:rsidRPr="007B3186">
        <w:rPr>
          <w:rFonts w:cstheme="minorHAnsi"/>
        </w:rPr>
        <w:t>:………………………..</w:t>
      </w:r>
    </w:p>
    <w:p w14:paraId="3EFCC9E1" w14:textId="77777777" w:rsidR="00CF5466" w:rsidRPr="007B3186" w:rsidRDefault="00CF5466" w:rsidP="00CF5466">
      <w:pPr>
        <w:tabs>
          <w:tab w:val="left" w:pos="0"/>
        </w:tabs>
        <w:spacing w:after="0" w:line="240" w:lineRule="auto"/>
        <w:contextualSpacing/>
        <w:rPr>
          <w:rFonts w:cstheme="minorHAnsi"/>
          <w:b/>
        </w:rPr>
      </w:pPr>
    </w:p>
    <w:p w14:paraId="02D98ECA" w14:textId="77777777" w:rsidR="00CF5466" w:rsidRPr="007B3186" w:rsidRDefault="00CF5466" w:rsidP="00CF5466">
      <w:pPr>
        <w:tabs>
          <w:tab w:val="left" w:pos="0"/>
        </w:tabs>
        <w:spacing w:after="0" w:line="240" w:lineRule="auto"/>
        <w:rPr>
          <w:rFonts w:cstheme="minorHAnsi"/>
        </w:rPr>
      </w:pPr>
    </w:p>
    <w:p w14:paraId="6F478AE3" w14:textId="77777777" w:rsidR="00CF5466" w:rsidRPr="007B3186" w:rsidRDefault="00CF5466" w:rsidP="00CF5466">
      <w:pPr>
        <w:tabs>
          <w:tab w:val="left" w:pos="0"/>
        </w:tabs>
        <w:spacing w:after="0" w:line="240" w:lineRule="auto"/>
        <w:jc w:val="center"/>
        <w:rPr>
          <w:rFonts w:ascii="Calibri Light" w:eastAsia="MS Mincho" w:hAnsi="Calibri Light" w:cs="Times New Roman"/>
          <w:b/>
          <w:lang w:eastAsia="pl-PL"/>
        </w:rPr>
      </w:pPr>
    </w:p>
    <w:p w14:paraId="26A80674"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170C4E69"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4E28C372"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CDEDA30"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5C651AE2"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2DC539D4"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24838CF"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27B818EB"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5CA0C04B"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1DFDF4AF"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32A0A595"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57FD0DF5"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220D5F20"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76071069"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80D786B"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7D1667C"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07554CB6"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6E6C954A"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32476680" w14:textId="77777777" w:rsidR="00CF546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78340E18" w14:textId="77777777" w:rsidR="00CF5466" w:rsidRPr="002E0101" w:rsidRDefault="00CF5466" w:rsidP="00CF5466">
      <w:pPr>
        <w:tabs>
          <w:tab w:val="right" w:pos="360"/>
          <w:tab w:val="right" w:pos="540"/>
          <w:tab w:val="right" w:pos="1620"/>
          <w:tab w:val="left" w:pos="3960"/>
        </w:tabs>
        <w:spacing w:after="0" w:line="240" w:lineRule="auto"/>
        <w:jc w:val="right"/>
        <w:rPr>
          <w:rFonts w:ascii="Times New Roman" w:eastAsia="Times New Roman" w:hAnsi="Times New Roman" w:cs="Times New Roman"/>
          <w:i/>
          <w:lang w:val="x-none" w:eastAsia="zh-CN"/>
        </w:rPr>
      </w:pPr>
      <w:r w:rsidRPr="002E0101">
        <w:rPr>
          <w:rFonts w:ascii="Times New Roman" w:eastAsia="Times New Roman" w:hAnsi="Times New Roman" w:cs="Times New Roman"/>
          <w:i/>
          <w:lang w:val="x-none" w:eastAsia="zh-CN"/>
        </w:rPr>
        <w:t>Załącznik</w:t>
      </w:r>
      <w:r>
        <w:rPr>
          <w:rFonts w:ascii="Times New Roman" w:eastAsia="Times New Roman" w:hAnsi="Times New Roman" w:cs="Times New Roman"/>
          <w:i/>
          <w:lang w:val="x-none" w:eastAsia="zh-CN"/>
        </w:rPr>
        <w:t xml:space="preserve"> nr 3 projektu umowy</w:t>
      </w:r>
    </w:p>
    <w:p w14:paraId="000DA782"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b/>
          <w:bCs/>
          <w:iCs/>
          <w:lang w:val="x-none" w:eastAsia="zh-CN"/>
        </w:rPr>
      </w:pPr>
    </w:p>
    <w:p w14:paraId="26DFD236" w14:textId="77777777" w:rsidR="00CF5466" w:rsidRPr="002E0101" w:rsidRDefault="00CF5466" w:rsidP="00CF5466">
      <w:pPr>
        <w:tabs>
          <w:tab w:val="right" w:pos="360"/>
          <w:tab w:val="right" w:pos="540"/>
          <w:tab w:val="right" w:pos="1620"/>
          <w:tab w:val="left" w:pos="3960"/>
        </w:tabs>
        <w:spacing w:after="0" w:line="240" w:lineRule="auto"/>
        <w:jc w:val="center"/>
        <w:rPr>
          <w:rFonts w:ascii="Times New Roman" w:eastAsia="Times New Roman" w:hAnsi="Times New Roman" w:cs="Times New Roman"/>
          <w:b/>
          <w:lang w:val="x-none" w:eastAsia="zh-CN"/>
        </w:rPr>
      </w:pPr>
      <w:r w:rsidRPr="002E0101">
        <w:rPr>
          <w:rFonts w:ascii="Times New Roman" w:eastAsia="Times New Roman" w:hAnsi="Times New Roman" w:cs="Times New Roman"/>
          <w:b/>
          <w:lang w:val="x-none" w:eastAsia="zh-CN"/>
        </w:rPr>
        <w:t>WYMAGANIA Z ZAKRESU OCHRONY ŚRODOWISKA</w:t>
      </w:r>
    </w:p>
    <w:p w14:paraId="73902CFE" w14:textId="77777777" w:rsidR="00CF5466" w:rsidRPr="002E0101" w:rsidRDefault="00CF5466" w:rsidP="00CF5466">
      <w:pPr>
        <w:tabs>
          <w:tab w:val="right" w:pos="360"/>
          <w:tab w:val="right" w:pos="540"/>
          <w:tab w:val="right" w:pos="1620"/>
          <w:tab w:val="left" w:pos="3960"/>
        </w:tabs>
        <w:spacing w:after="0" w:line="240" w:lineRule="auto"/>
        <w:jc w:val="center"/>
        <w:rPr>
          <w:rFonts w:ascii="Times New Roman" w:eastAsia="Times New Roman" w:hAnsi="Times New Roman" w:cs="Times New Roman"/>
          <w:b/>
          <w:lang w:eastAsia="zh-CN"/>
        </w:rPr>
      </w:pPr>
      <w:r w:rsidRPr="002E0101">
        <w:rPr>
          <w:rFonts w:ascii="Times New Roman" w:eastAsia="Times New Roman" w:hAnsi="Times New Roman" w:cs="Times New Roman"/>
          <w:b/>
          <w:lang w:val="x-none" w:eastAsia="zh-CN"/>
        </w:rPr>
        <w:t xml:space="preserve">OBOWIĄZUJĄCE NA TERENIE CENTRUM </w:t>
      </w:r>
      <w:r w:rsidRPr="002E0101">
        <w:rPr>
          <w:rFonts w:ascii="Times New Roman" w:eastAsia="Times New Roman" w:hAnsi="Times New Roman" w:cs="Times New Roman"/>
          <w:b/>
          <w:lang w:eastAsia="zh-CN"/>
        </w:rPr>
        <w:t>ZDROWIA DZIECKA I RODZINY</w:t>
      </w:r>
    </w:p>
    <w:p w14:paraId="7D1B0FC5"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b/>
          <w:lang w:val="x-none" w:eastAsia="zh-CN"/>
        </w:rPr>
      </w:pPr>
    </w:p>
    <w:p w14:paraId="1238F061"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Przed przystąpieniem do realizacji zadania na terenie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w:t>
      </w:r>
      <w:r w:rsidRPr="002E0101">
        <w:rPr>
          <w:rFonts w:ascii="Times New Roman" w:eastAsia="Times New Roman" w:hAnsi="Times New Roman" w:cs="Times New Roman"/>
          <w:lang w:eastAsia="zh-CN"/>
        </w:rPr>
        <w:t>S</w:t>
      </w:r>
      <w:r w:rsidRPr="002E0101">
        <w:rPr>
          <w:rFonts w:ascii="Times New Roman" w:eastAsia="Times New Roman" w:hAnsi="Times New Roman" w:cs="Times New Roman"/>
          <w:lang w:val="x-none" w:eastAsia="zh-CN"/>
        </w:rPr>
        <w:t>p. z. o. o przy ul. Zapolskiej 3, Wykonawca / Dostawca wyznacza osobę odpowiedzialną za przestrzeganie poniższych zobowiązań współpracującą z przedstawicielem Zamawiającego – odpowiedzialnym za realizację umowy.</w:t>
      </w:r>
    </w:p>
    <w:p w14:paraId="2D6A7DCD"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Osoba odpowiedzialna, zobowiązana jest do współpracy z pracownikiem wyznaczonym w umowie w zakresie zagadnień środowiskowych, administracyjnych i bieżących.</w:t>
      </w:r>
    </w:p>
    <w:p w14:paraId="6968DCAA" w14:textId="77777777" w:rsidR="00CF5466" w:rsidRPr="002E0101" w:rsidRDefault="00CF5466" w:rsidP="00CF5466">
      <w:pPr>
        <w:numPr>
          <w:ilvl w:val="0"/>
          <w:numId w:val="46"/>
        </w:numPr>
        <w:tabs>
          <w:tab w:val="right" w:pos="426"/>
          <w:tab w:val="right" w:pos="540"/>
          <w:tab w:val="left" w:pos="993"/>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Wykonawca zobowiązuje się do przestrzegania wymagań wdrażanego na terenie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Zintegrowanego Systemu Zarządzania, w szczególności do:</w:t>
      </w:r>
    </w:p>
    <w:p w14:paraId="76E652A0" w14:textId="77777777" w:rsidR="00CF5466" w:rsidRPr="002E0101" w:rsidRDefault="00CF5466" w:rsidP="00CF5466">
      <w:pPr>
        <w:numPr>
          <w:ilvl w:val="1"/>
          <w:numId w:val="46"/>
        </w:numPr>
        <w:tabs>
          <w:tab w:val="right" w:pos="426"/>
          <w:tab w:val="left" w:pos="993"/>
          <w:tab w:val="right" w:pos="1620"/>
          <w:tab w:val="left" w:pos="3960"/>
        </w:tabs>
        <w:spacing w:after="0" w:line="240" w:lineRule="auto"/>
        <w:ind w:left="993" w:hanging="567"/>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realizacji zadania w sposób najmniej uciążliwy dla środowiska w tym racjonalnego korzystania z wody, energii elektrycznej, zapobiegania zanieczyszczeniom oraz ochrony terenów zielonych,</w:t>
      </w:r>
    </w:p>
    <w:p w14:paraId="7CFCC167" w14:textId="77777777" w:rsidR="00CF5466" w:rsidRPr="002E0101" w:rsidRDefault="00CF5466" w:rsidP="00CF5466">
      <w:pPr>
        <w:numPr>
          <w:ilvl w:val="1"/>
          <w:numId w:val="46"/>
        </w:numPr>
        <w:tabs>
          <w:tab w:val="right" w:pos="426"/>
          <w:tab w:val="left" w:pos="993"/>
          <w:tab w:val="right" w:pos="1620"/>
          <w:tab w:val="left" w:pos="3960"/>
        </w:tabs>
        <w:spacing w:after="0" w:line="240" w:lineRule="auto"/>
        <w:ind w:left="993" w:hanging="567"/>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właściwej gospodarki odpadami:</w:t>
      </w:r>
    </w:p>
    <w:p w14:paraId="0794813C"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prowadzenia segregacji odpadów w miejscu ich powstawania,</w:t>
      </w:r>
    </w:p>
    <w:p w14:paraId="672E952A" w14:textId="77777777" w:rsidR="00CF5466" w:rsidRPr="002E0101" w:rsidRDefault="00CF5466" w:rsidP="00CF5466">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gromadzenia wytworzonych odpadów w wyznaczonych, oznakowanych i zabezpieczonych miejscach,</w:t>
      </w:r>
    </w:p>
    <w:p w14:paraId="011D5935" w14:textId="77777777" w:rsidR="00CF5466" w:rsidRPr="006A01AF" w:rsidRDefault="6F16553D" w:rsidP="6F16553D">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eastAsia="zh-CN"/>
        </w:rPr>
      </w:pPr>
      <w:r w:rsidRPr="006A01AF">
        <w:rPr>
          <w:rFonts w:ascii="Times New Roman" w:eastAsia="Times New Roman" w:hAnsi="Times New Roman" w:cs="Times New Roman"/>
          <w:lang w:eastAsia="zh-CN"/>
        </w:rPr>
        <w:t>niedopuszczania do przepełniania pojemników/kontenerów na odpady,</w:t>
      </w:r>
    </w:p>
    <w:p w14:paraId="5DF3FDC6" w14:textId="77777777" w:rsidR="00CF5466" w:rsidRPr="006A01AF" w:rsidRDefault="6F16553D" w:rsidP="6F16553D">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eastAsia="zh-CN"/>
        </w:rPr>
      </w:pPr>
      <w:r w:rsidRPr="006A01AF">
        <w:rPr>
          <w:rFonts w:ascii="Times New Roman" w:eastAsia="Times New Roman" w:hAnsi="Times New Roman" w:cs="Times New Roman"/>
          <w:lang w:eastAsia="zh-CN"/>
        </w:rPr>
        <w:t>niedopuszczania do mieszania odpadów niebezpiecznych z niebezpiecznymi,</w:t>
      </w:r>
    </w:p>
    <w:p w14:paraId="745B859F" w14:textId="77777777" w:rsidR="00CF5466" w:rsidRPr="006A01AF" w:rsidRDefault="6F16553D" w:rsidP="6F16553D">
      <w:pPr>
        <w:numPr>
          <w:ilvl w:val="0"/>
          <w:numId w:val="47"/>
        </w:numPr>
        <w:tabs>
          <w:tab w:val="right" w:pos="851"/>
          <w:tab w:val="right" w:pos="1276"/>
          <w:tab w:val="left" w:pos="3960"/>
        </w:tabs>
        <w:spacing w:after="0" w:line="240" w:lineRule="auto"/>
        <w:ind w:left="1276" w:hanging="283"/>
        <w:jc w:val="both"/>
        <w:rPr>
          <w:rFonts w:ascii="Times New Roman" w:eastAsia="Times New Roman" w:hAnsi="Times New Roman" w:cs="Times New Roman"/>
          <w:lang w:eastAsia="zh-CN"/>
        </w:rPr>
      </w:pPr>
      <w:r w:rsidRPr="006A01AF">
        <w:rPr>
          <w:rFonts w:ascii="Times New Roman" w:eastAsia="Times New Roman" w:hAnsi="Times New Roman" w:cs="Times New Roman"/>
          <w:lang w:eastAsia="zh-CN"/>
        </w:rPr>
        <w:t>stosowania się do obowiązujących aktualnych wymagań prawnych.</w:t>
      </w:r>
    </w:p>
    <w:p w14:paraId="76221141" w14:textId="77777777" w:rsidR="00CF5466" w:rsidRPr="006A01AF" w:rsidRDefault="6F16553D" w:rsidP="6F16553D">
      <w:pPr>
        <w:numPr>
          <w:ilvl w:val="0"/>
          <w:numId w:val="46"/>
        </w:numPr>
        <w:tabs>
          <w:tab w:val="left" w:pos="426"/>
          <w:tab w:val="right" w:pos="851"/>
          <w:tab w:val="right" w:pos="1620"/>
          <w:tab w:val="left" w:pos="3960"/>
        </w:tabs>
        <w:spacing w:after="0" w:line="240" w:lineRule="auto"/>
        <w:ind w:left="426" w:hanging="426"/>
        <w:jc w:val="both"/>
        <w:rPr>
          <w:rFonts w:ascii="Times New Roman" w:eastAsia="Times New Roman" w:hAnsi="Times New Roman" w:cs="Times New Roman"/>
          <w:lang w:eastAsia="zh-CN"/>
        </w:rPr>
      </w:pPr>
      <w:r w:rsidRPr="006A01AF">
        <w:rPr>
          <w:rFonts w:ascii="Times New Roman" w:eastAsia="Times New Roman" w:hAnsi="Times New Roman" w:cs="Times New Roman"/>
          <w:lang w:eastAsia="zh-CN"/>
        </w:rPr>
        <w:t>Wykonawca oświadcza, że posiada decyzje zgodnie z aktualnymi wymaganiami prawnymi z zakresu ochrony środowiska określonymi w Ustawie z dnia 14 grudnia 2012r. o odpadach - o ile są wymagane.</w:t>
      </w:r>
    </w:p>
    <w:p w14:paraId="13FCEB6B" w14:textId="77777777" w:rsidR="00CF5466" w:rsidRPr="006A01AF" w:rsidRDefault="6F16553D" w:rsidP="6F16553D">
      <w:pPr>
        <w:numPr>
          <w:ilvl w:val="0"/>
          <w:numId w:val="46"/>
        </w:numPr>
        <w:tabs>
          <w:tab w:val="left" w:pos="426"/>
          <w:tab w:val="right" w:pos="851"/>
          <w:tab w:val="right" w:pos="1620"/>
          <w:tab w:val="left" w:pos="3960"/>
        </w:tabs>
        <w:spacing w:after="0" w:line="240" w:lineRule="auto"/>
        <w:ind w:left="426" w:hanging="426"/>
        <w:jc w:val="both"/>
        <w:rPr>
          <w:rFonts w:ascii="Times New Roman" w:eastAsia="Times New Roman" w:hAnsi="Times New Roman" w:cs="Times New Roman"/>
          <w:lang w:eastAsia="zh-CN"/>
        </w:rPr>
      </w:pPr>
      <w:r w:rsidRPr="006A01AF">
        <w:rPr>
          <w:rFonts w:ascii="Times New Roman" w:eastAsia="Times New Roman" w:hAnsi="Times New Roman" w:cs="Times New Roman"/>
          <w:lang w:eastAsia="zh-CN"/>
        </w:rPr>
        <w:t>Za wszelkie odpady wytworzone przez pracowników Wykonawcy, powstałe w czasie realizacji umowy odpowiada Wykonawca, w tym za systematyczne usuwanie na swój koszt odpadów powstałych w czasie realizacji umowy oraz po zakończeniu robót.</w:t>
      </w:r>
    </w:p>
    <w:p w14:paraId="68E024A3" w14:textId="77777777" w:rsidR="00CF5466" w:rsidRPr="0010749F" w:rsidRDefault="6F16553D" w:rsidP="6F16553D">
      <w:pPr>
        <w:numPr>
          <w:ilvl w:val="0"/>
          <w:numId w:val="46"/>
        </w:numPr>
        <w:tabs>
          <w:tab w:val="left" w:pos="426"/>
          <w:tab w:val="right" w:pos="540"/>
          <w:tab w:val="right" w:pos="1620"/>
          <w:tab w:val="left" w:pos="3960"/>
        </w:tabs>
        <w:spacing w:after="0" w:line="240" w:lineRule="auto"/>
        <w:ind w:left="426" w:hanging="426"/>
        <w:jc w:val="both"/>
        <w:rPr>
          <w:rFonts w:ascii="Times New Roman" w:eastAsia="Times New Roman" w:hAnsi="Times New Roman" w:cs="Times New Roman"/>
          <w:lang w:eastAsia="zh-CN"/>
        </w:rPr>
      </w:pPr>
      <w:r w:rsidRPr="0010749F">
        <w:rPr>
          <w:rFonts w:ascii="Times New Roman" w:eastAsia="Times New Roman" w:hAnsi="Times New Roman" w:cs="Times New Roman"/>
          <w:lang w:eastAsia="zh-CN"/>
        </w:rPr>
        <w:t>Wykonawca zobowiązuje się stosować sprzęt sprawny technicznie, tj. bez wycieków oleju i innych płynów eksploatacyjnych oraz spełniający wymogi BHP, Prawa Ruchu Drogowego.</w:t>
      </w:r>
    </w:p>
    <w:p w14:paraId="79EA66F7"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przestrzegania obowiązującego w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sp. z.o.o zakazu palenia tytoniu.</w:t>
      </w:r>
    </w:p>
    <w:p w14:paraId="307D0532" w14:textId="77777777" w:rsidR="00CF5466" w:rsidRPr="0010749F" w:rsidRDefault="6F16553D" w:rsidP="6F16553D">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eastAsia="zh-CN"/>
        </w:rPr>
      </w:pPr>
      <w:r w:rsidRPr="0010749F">
        <w:rPr>
          <w:rFonts w:ascii="Times New Roman" w:eastAsia="Times New Roman" w:hAnsi="Times New Roman" w:cs="Times New Roman"/>
          <w:lang w:eastAsia="zh-CN"/>
        </w:rPr>
        <w:t>zachowania szczególnych środków ostrożności w czasie transportu materiałów lub odpadów na zewnętrznych i wewnętrznych drogach transportowych (klatka schodowa) oraz zabezpieczenia i odpowiedniego oznakowania miejsca prowadzenia prac przed dostępem osób nieupoważnionych oraz eliminowania ryzyka i zagrożenia dla personelu, pacjentów i osób odwiedzających.</w:t>
      </w:r>
    </w:p>
    <w:p w14:paraId="473D258E"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Na terenie 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Sp. z.o.o Wykonawca/Dostawca ponosi całkowitą odpowiedzialność za:</w:t>
      </w:r>
    </w:p>
    <w:p w14:paraId="0FD6A2FD" w14:textId="77777777" w:rsidR="00CF5466" w:rsidRPr="002E0101" w:rsidRDefault="6F16553D" w:rsidP="6F16553D">
      <w:pPr>
        <w:numPr>
          <w:ilvl w:val="1"/>
          <w:numId w:val="46"/>
        </w:numPr>
        <w:tabs>
          <w:tab w:val="right" w:pos="426"/>
          <w:tab w:val="right" w:pos="540"/>
          <w:tab w:val="right" w:pos="993"/>
          <w:tab w:val="left" w:pos="3960"/>
        </w:tabs>
        <w:spacing w:after="0" w:line="240" w:lineRule="auto"/>
        <w:ind w:left="993" w:hanging="567"/>
        <w:jc w:val="both"/>
        <w:rPr>
          <w:rFonts w:ascii="Times New Roman" w:eastAsia="Times New Roman" w:hAnsi="Times New Roman" w:cs="Times New Roman"/>
          <w:lang w:val="en-US" w:eastAsia="zh-CN"/>
        </w:rPr>
      </w:pPr>
      <w:proofErr w:type="spellStart"/>
      <w:r w:rsidRPr="6F16553D">
        <w:rPr>
          <w:rFonts w:ascii="Times New Roman" w:eastAsia="Times New Roman" w:hAnsi="Times New Roman" w:cs="Times New Roman"/>
          <w:lang w:val="en-US" w:eastAsia="zh-CN"/>
        </w:rPr>
        <w:t>bezpieczeństwo</w:t>
      </w:r>
      <w:proofErr w:type="spellEnd"/>
      <w:r w:rsidRPr="6F16553D">
        <w:rPr>
          <w:rFonts w:ascii="Times New Roman" w:eastAsia="Times New Roman" w:hAnsi="Times New Roman" w:cs="Times New Roman"/>
          <w:lang w:val="en-US" w:eastAsia="zh-CN"/>
        </w:rPr>
        <w:t xml:space="preserve"> </w:t>
      </w:r>
      <w:proofErr w:type="spellStart"/>
      <w:r w:rsidRPr="6F16553D">
        <w:rPr>
          <w:rFonts w:ascii="Times New Roman" w:eastAsia="Times New Roman" w:hAnsi="Times New Roman" w:cs="Times New Roman"/>
          <w:lang w:val="en-US" w:eastAsia="zh-CN"/>
        </w:rPr>
        <w:t>swoich</w:t>
      </w:r>
      <w:proofErr w:type="spellEnd"/>
      <w:r w:rsidRPr="6F16553D">
        <w:rPr>
          <w:rFonts w:ascii="Times New Roman" w:eastAsia="Times New Roman" w:hAnsi="Times New Roman" w:cs="Times New Roman"/>
          <w:lang w:val="en-US" w:eastAsia="zh-CN"/>
        </w:rPr>
        <w:t xml:space="preserve"> </w:t>
      </w:r>
      <w:proofErr w:type="spellStart"/>
      <w:r w:rsidRPr="6F16553D">
        <w:rPr>
          <w:rFonts w:ascii="Times New Roman" w:eastAsia="Times New Roman" w:hAnsi="Times New Roman" w:cs="Times New Roman"/>
          <w:lang w:val="en-US" w:eastAsia="zh-CN"/>
        </w:rPr>
        <w:t>pracowników</w:t>
      </w:r>
      <w:proofErr w:type="spellEnd"/>
      <w:r w:rsidRPr="6F16553D">
        <w:rPr>
          <w:rFonts w:ascii="Times New Roman" w:eastAsia="Times New Roman" w:hAnsi="Times New Roman" w:cs="Times New Roman"/>
          <w:lang w:val="en-US" w:eastAsia="zh-CN"/>
        </w:rPr>
        <w:t>,</w:t>
      </w:r>
    </w:p>
    <w:p w14:paraId="383774B0" w14:textId="77777777" w:rsidR="00CF5466" w:rsidRPr="0010749F" w:rsidRDefault="6F16553D" w:rsidP="6F16553D">
      <w:pPr>
        <w:numPr>
          <w:ilvl w:val="1"/>
          <w:numId w:val="46"/>
        </w:numPr>
        <w:tabs>
          <w:tab w:val="right" w:pos="426"/>
          <w:tab w:val="right" w:pos="540"/>
          <w:tab w:val="right" w:pos="993"/>
          <w:tab w:val="left" w:pos="3960"/>
        </w:tabs>
        <w:spacing w:after="0" w:line="240" w:lineRule="auto"/>
        <w:ind w:left="993" w:hanging="567"/>
        <w:jc w:val="both"/>
        <w:rPr>
          <w:rFonts w:ascii="Times New Roman" w:eastAsia="Times New Roman" w:hAnsi="Times New Roman" w:cs="Times New Roman"/>
          <w:lang w:eastAsia="zh-CN"/>
        </w:rPr>
      </w:pPr>
      <w:r w:rsidRPr="0010749F">
        <w:rPr>
          <w:rFonts w:ascii="Times New Roman" w:eastAsia="Times New Roman" w:hAnsi="Times New Roman" w:cs="Times New Roman"/>
          <w:lang w:eastAsia="zh-CN"/>
        </w:rPr>
        <w:t>skutki zdarzeń zaistniałych w czasie realizacji umowy w stosunku do osób trzecich, urządzeń i materiałów, środowiska.</w:t>
      </w:r>
    </w:p>
    <w:p w14:paraId="4284674B" w14:textId="77777777" w:rsidR="00CF5466" w:rsidRPr="002E0101" w:rsidRDefault="00CF5466" w:rsidP="00CF5466">
      <w:pPr>
        <w:numPr>
          <w:ilvl w:val="0"/>
          <w:numId w:val="46"/>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 przypadku zaistnienia wypadku, zdarzenia lub awarii środowiskowej należy natychmiast powiadomić osobę upoważnioną za realizację umowy w zakresie zagadnień środowiskowych administracyjnych i bieżących oraz Dział Administracyjno-Prawny (tel.:32/ 720 77 </w:t>
      </w:r>
      <w:r w:rsidRPr="002E0101">
        <w:rPr>
          <w:rFonts w:ascii="Times New Roman" w:eastAsia="Times New Roman" w:hAnsi="Times New Roman" w:cs="Times New Roman"/>
          <w:lang w:eastAsia="zh-CN"/>
        </w:rPr>
        <w:t>66</w:t>
      </w:r>
      <w:r w:rsidRPr="002E0101">
        <w:rPr>
          <w:rFonts w:ascii="Times New Roman" w:eastAsia="Times New Roman" w:hAnsi="Times New Roman" w:cs="Times New Roman"/>
          <w:lang w:val="x-none" w:eastAsia="zh-CN"/>
        </w:rPr>
        <w:t>), w celu podjęcia wspólnych działań naprawczych (w zależności od rodzaju zdarzenia).</w:t>
      </w:r>
    </w:p>
    <w:p w14:paraId="6C7B7C8A" w14:textId="77777777" w:rsidR="00CF5466" w:rsidRPr="0010749F" w:rsidRDefault="6F16553D" w:rsidP="6F16553D">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eastAsia="zh-CN"/>
        </w:rPr>
      </w:pPr>
      <w:r w:rsidRPr="0010749F">
        <w:rPr>
          <w:rFonts w:ascii="Times New Roman" w:eastAsia="Times New Roman" w:hAnsi="Times New Roman" w:cs="Times New Roman"/>
          <w:lang w:eastAsia="zh-CN"/>
        </w:rPr>
        <w:t xml:space="preserve">W przypadku zaistnienia awarii środowiskowej np. niekontrolowany wyciek oleju, należy zastosować skuteczny sorbent, zebrać warstwę skażoną i przetransportować powstałe odpady do unieszkodliwiania. </w:t>
      </w:r>
    </w:p>
    <w:p w14:paraId="5865A13C" w14:textId="77777777" w:rsidR="00CF5466" w:rsidRPr="0010749F" w:rsidRDefault="6F16553D" w:rsidP="6F16553D">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eastAsia="zh-CN"/>
        </w:rPr>
      </w:pPr>
      <w:r w:rsidRPr="0010749F">
        <w:rPr>
          <w:rFonts w:ascii="Times New Roman" w:eastAsia="Times New Roman" w:hAnsi="Times New Roman" w:cs="Times New Roman"/>
          <w:lang w:eastAsia="zh-CN"/>
        </w:rPr>
        <w:lastRenderedPageBreak/>
        <w:t>Wszelkie działania przy zaistnieniu wszystkich wypadków, zdarzeń lub awarii środowiskowych przeprowadzane są przez Wykonawcę i na jego koszt.</w:t>
      </w:r>
    </w:p>
    <w:p w14:paraId="4DE7523D"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W czasie realizacji umowy, Wykonawca jest zobowiązany do utrzymania porządku w obszarze swojej działalności. </w:t>
      </w:r>
    </w:p>
    <w:p w14:paraId="3E4AC707"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Centrum </w:t>
      </w:r>
      <w:r w:rsidRPr="002E0101">
        <w:rPr>
          <w:rFonts w:ascii="Times New Roman" w:eastAsia="Times New Roman" w:hAnsi="Times New Roman" w:cs="Times New Roman"/>
          <w:lang w:eastAsia="zh-CN"/>
        </w:rPr>
        <w:t>Zdrowia Dziecka i Rodziny</w:t>
      </w:r>
      <w:r w:rsidRPr="002E0101">
        <w:rPr>
          <w:rFonts w:ascii="Times New Roman" w:eastAsia="Times New Roman" w:hAnsi="Times New Roman" w:cs="Times New Roman"/>
          <w:lang w:val="x-none" w:eastAsia="zh-CN"/>
        </w:rPr>
        <w:t xml:space="preserve"> im. Jana Pawła II w Sosnowcu Sp. z o.o</w:t>
      </w:r>
      <w:r w:rsidRPr="002E0101">
        <w:rPr>
          <w:rFonts w:ascii="Times New Roman" w:eastAsia="Times New Roman" w:hAnsi="Times New Roman" w:cs="Times New Roman"/>
          <w:lang w:eastAsia="zh-CN"/>
        </w:rPr>
        <w:t>.</w:t>
      </w:r>
      <w:r w:rsidRPr="002E0101">
        <w:rPr>
          <w:rFonts w:ascii="Times New Roman" w:eastAsia="Times New Roman" w:hAnsi="Times New Roman" w:cs="Times New Roman"/>
          <w:lang w:val="x-none" w:eastAsia="zh-CN"/>
        </w:rPr>
        <w:t xml:space="preserve"> zastrzega sobie prawo kontroli realizacji wymagań przez swoich przedstawicieli z możliwością zgłoszenia nieprawidłowości oraz zobowiązania do pokrycia szkód przez Wykonawcę.</w:t>
      </w:r>
    </w:p>
    <w:p w14:paraId="55C21B5A" w14:textId="77777777" w:rsidR="00CF5466" w:rsidRPr="002E0101" w:rsidRDefault="00CF5466" w:rsidP="00CF5466">
      <w:pPr>
        <w:numPr>
          <w:ilvl w:val="0"/>
          <w:numId w:val="45"/>
        </w:numPr>
        <w:tabs>
          <w:tab w:val="right" w:pos="426"/>
          <w:tab w:val="right" w:pos="540"/>
          <w:tab w:val="right" w:pos="1620"/>
          <w:tab w:val="left" w:pos="3960"/>
        </w:tabs>
        <w:spacing w:after="0" w:line="240" w:lineRule="auto"/>
        <w:ind w:left="426" w:hanging="426"/>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 xml:space="preserve">Osobą odpowiedzialną w zakresie zagadnień środowiskowych, administracyjnych i bieżących ze strony: </w:t>
      </w:r>
    </w:p>
    <w:p w14:paraId="12A0344C" w14:textId="77777777" w:rsidR="00CF5466" w:rsidRPr="002E0101" w:rsidRDefault="00CF5466" w:rsidP="00CF5466">
      <w:pPr>
        <w:tabs>
          <w:tab w:val="right" w:pos="360"/>
          <w:tab w:val="right" w:pos="540"/>
          <w:tab w:val="right" w:pos="1620"/>
          <w:tab w:val="left" w:pos="3960"/>
        </w:tabs>
        <w:spacing w:after="0" w:line="240" w:lineRule="auto"/>
        <w:ind w:firstLine="426"/>
        <w:jc w:val="both"/>
        <w:rPr>
          <w:rFonts w:ascii="Times New Roman" w:eastAsia="Times New Roman" w:hAnsi="Times New Roman" w:cs="Times New Roman"/>
          <w:lang w:eastAsia="zh-CN"/>
        </w:rPr>
      </w:pPr>
      <w:r w:rsidRPr="002E0101">
        <w:rPr>
          <w:rFonts w:ascii="Times New Roman" w:eastAsia="Times New Roman" w:hAnsi="Times New Roman" w:cs="Times New Roman"/>
          <w:lang w:val="x-none" w:eastAsia="zh-CN"/>
        </w:rPr>
        <w:t xml:space="preserve">Zamawiającego wyznacza się </w:t>
      </w:r>
      <w:r>
        <w:rPr>
          <w:rFonts w:ascii="Times New Roman" w:eastAsia="Times New Roman" w:hAnsi="Times New Roman" w:cs="Times New Roman"/>
          <w:lang w:val="x-none" w:eastAsia="zh-CN"/>
        </w:rPr>
        <w:t>………………………………..</w:t>
      </w:r>
    </w:p>
    <w:p w14:paraId="270310F7" w14:textId="77777777" w:rsidR="00CF5466" w:rsidRPr="002E0101" w:rsidRDefault="71C9832B" w:rsidP="71C9832B">
      <w:pPr>
        <w:tabs>
          <w:tab w:val="right" w:pos="360"/>
          <w:tab w:val="right" w:pos="540"/>
          <w:tab w:val="right" w:pos="1620"/>
          <w:tab w:val="left" w:pos="3960"/>
        </w:tabs>
        <w:spacing w:after="0" w:line="240" w:lineRule="auto"/>
        <w:ind w:firstLine="426"/>
        <w:jc w:val="both"/>
        <w:rPr>
          <w:rFonts w:ascii="Times New Roman" w:eastAsia="Times New Roman" w:hAnsi="Times New Roman" w:cs="Times New Roman"/>
          <w:lang w:eastAsia="zh-CN"/>
        </w:rPr>
      </w:pPr>
      <w:r w:rsidRPr="71C9832B">
        <w:rPr>
          <w:rFonts w:ascii="Times New Roman" w:eastAsia="Times New Roman" w:hAnsi="Times New Roman" w:cs="Times New Roman"/>
          <w:lang w:eastAsia="zh-CN"/>
        </w:rPr>
        <w:t>Wykonawcy wyznacza się ………………………………..</w:t>
      </w:r>
    </w:p>
    <w:p w14:paraId="3BAEA6E7"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3645B739"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bookmarkStart w:id="15" w:name="_Hlk1995950"/>
    </w:p>
    <w:p w14:paraId="2B92CE3D" w14:textId="77777777" w:rsidR="00CF5466" w:rsidRPr="002E0101" w:rsidRDefault="00CF5466" w:rsidP="00CF5466">
      <w:pPr>
        <w:tabs>
          <w:tab w:val="right" w:pos="360"/>
          <w:tab w:val="right" w:pos="540"/>
          <w:tab w:val="right" w:pos="1620"/>
          <w:tab w:val="left" w:pos="3960"/>
          <w:tab w:val="left" w:pos="5040"/>
        </w:tabs>
        <w:spacing w:after="0" w:line="240" w:lineRule="auto"/>
        <w:ind w:firstLine="720"/>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Przedstawiciel Wykonawcy</w:t>
      </w:r>
      <w:r w:rsidRPr="002E0101">
        <w:rPr>
          <w:rFonts w:ascii="Times New Roman" w:eastAsia="Times New Roman" w:hAnsi="Times New Roman" w:cs="Times New Roman"/>
          <w:lang w:val="x-none" w:eastAsia="zh-CN"/>
        </w:rPr>
        <w:tab/>
      </w:r>
      <w:r w:rsidRPr="002E0101">
        <w:rPr>
          <w:rFonts w:ascii="Times New Roman" w:eastAsia="Times New Roman" w:hAnsi="Times New Roman" w:cs="Times New Roman"/>
          <w:lang w:eastAsia="zh-CN"/>
        </w:rPr>
        <w:t xml:space="preserve">                              P</w:t>
      </w:r>
      <w:proofErr w:type="spellStart"/>
      <w:r w:rsidRPr="002E0101">
        <w:rPr>
          <w:rFonts w:ascii="Times New Roman" w:eastAsia="Times New Roman" w:hAnsi="Times New Roman" w:cs="Times New Roman"/>
          <w:lang w:val="x-none" w:eastAsia="zh-CN"/>
        </w:rPr>
        <w:t>rzedstawiciel</w:t>
      </w:r>
      <w:proofErr w:type="spellEnd"/>
      <w:r w:rsidRPr="002E0101">
        <w:rPr>
          <w:rFonts w:ascii="Times New Roman" w:eastAsia="Times New Roman" w:hAnsi="Times New Roman" w:cs="Times New Roman"/>
          <w:lang w:val="x-none" w:eastAsia="zh-CN"/>
        </w:rPr>
        <w:t xml:space="preserve"> Centrum </w:t>
      </w:r>
    </w:p>
    <w:p w14:paraId="39FECD68" w14:textId="77777777" w:rsidR="00CF5466" w:rsidRPr="002E0101" w:rsidRDefault="00CF5466" w:rsidP="00CF5466">
      <w:pPr>
        <w:tabs>
          <w:tab w:val="right" w:pos="360"/>
          <w:tab w:val="right" w:pos="540"/>
          <w:tab w:val="right" w:pos="1620"/>
          <w:tab w:val="left" w:pos="3960"/>
          <w:tab w:val="left" w:pos="5040"/>
        </w:tabs>
        <w:spacing w:after="0" w:line="240" w:lineRule="auto"/>
        <w:ind w:firstLine="720"/>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eastAsia="zh-CN"/>
        </w:rPr>
        <w:t xml:space="preserve">                                                                                 Zdrowia Dziecka i Rodziny</w:t>
      </w:r>
    </w:p>
    <w:p w14:paraId="7F1AE10D" w14:textId="77777777" w:rsidR="00CF5466" w:rsidRPr="002E0101" w:rsidRDefault="00CF5466" w:rsidP="00CF5466">
      <w:pPr>
        <w:tabs>
          <w:tab w:val="right" w:pos="360"/>
          <w:tab w:val="right" w:pos="540"/>
          <w:tab w:val="right" w:pos="1620"/>
          <w:tab w:val="left" w:pos="3960"/>
        </w:tabs>
        <w:spacing w:after="0" w:line="240" w:lineRule="auto"/>
        <w:ind w:left="5040"/>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im. Jana Pawła II w Sosnowcu sp. z o.o.</w:t>
      </w:r>
    </w:p>
    <w:p w14:paraId="45389A7F"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278BCDD5"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39643A19"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5515A321"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p>
    <w:p w14:paraId="3A1FFEDB" w14:textId="77777777" w:rsidR="00CF5466" w:rsidRPr="002E0101" w:rsidRDefault="00CF5466" w:rsidP="00CF5466">
      <w:pPr>
        <w:tabs>
          <w:tab w:val="right" w:pos="360"/>
          <w:tab w:val="right" w:pos="540"/>
          <w:tab w:val="right" w:pos="1620"/>
          <w:tab w:val="left" w:pos="3960"/>
        </w:tabs>
        <w:spacing w:after="0" w:line="240" w:lineRule="auto"/>
        <w:jc w:val="both"/>
        <w:rPr>
          <w:rFonts w:ascii="Times New Roman" w:eastAsia="Times New Roman" w:hAnsi="Times New Roman" w:cs="Times New Roman"/>
          <w:lang w:val="x-none" w:eastAsia="zh-CN"/>
        </w:rPr>
      </w:pPr>
      <w:r w:rsidRPr="002E0101">
        <w:rPr>
          <w:rFonts w:ascii="Times New Roman" w:eastAsia="Times New Roman" w:hAnsi="Times New Roman" w:cs="Times New Roman"/>
          <w:lang w:val="x-none" w:eastAsia="zh-CN"/>
        </w:rPr>
        <w:t>………………………………………..</w:t>
      </w:r>
      <w:r w:rsidRPr="002E0101">
        <w:rPr>
          <w:rFonts w:ascii="Times New Roman" w:eastAsia="Times New Roman" w:hAnsi="Times New Roman" w:cs="Times New Roman"/>
          <w:lang w:val="x-none" w:eastAsia="zh-CN"/>
        </w:rPr>
        <w:tab/>
      </w:r>
      <w:r w:rsidRPr="002E0101">
        <w:rPr>
          <w:rFonts w:ascii="Times New Roman" w:eastAsia="Times New Roman" w:hAnsi="Times New Roman" w:cs="Times New Roman"/>
          <w:lang w:val="x-none" w:eastAsia="zh-CN"/>
        </w:rPr>
        <w:tab/>
      </w:r>
      <w:r w:rsidRPr="002E0101">
        <w:rPr>
          <w:rFonts w:ascii="Times New Roman" w:eastAsia="Times New Roman" w:hAnsi="Times New Roman" w:cs="Times New Roman"/>
          <w:lang w:val="x-none" w:eastAsia="zh-CN"/>
        </w:rPr>
        <w:tab/>
        <w:t>……………………………………….</w:t>
      </w:r>
    </w:p>
    <w:bookmarkEnd w:id="15"/>
    <w:p w14:paraId="7880F78A" w14:textId="77777777" w:rsidR="00CF5466" w:rsidRDefault="00CF5466" w:rsidP="00CF5466"/>
    <w:p w14:paraId="06A55D20" w14:textId="77777777" w:rsidR="00CF5466" w:rsidRPr="007B3186" w:rsidRDefault="00CF5466" w:rsidP="00CF5466">
      <w:pPr>
        <w:tabs>
          <w:tab w:val="left" w:pos="2490"/>
        </w:tabs>
        <w:suppressAutoHyphens w:val="0"/>
        <w:spacing w:after="0" w:line="240" w:lineRule="auto"/>
        <w:rPr>
          <w:rFonts w:ascii="Calibri Light" w:eastAsia="MS Mincho" w:hAnsi="Calibri Light" w:cs="Times New Roman"/>
          <w:b/>
          <w:lang w:eastAsia="pl-PL"/>
        </w:rPr>
      </w:pPr>
    </w:p>
    <w:p w14:paraId="64A1ADDD" w14:textId="6DC1A220" w:rsidR="003626B2" w:rsidRPr="00A70698" w:rsidRDefault="003626B2" w:rsidP="00CF5466">
      <w:pPr>
        <w:spacing w:after="0"/>
        <w:jc w:val="both"/>
        <w:rPr>
          <w:rFonts w:ascii="Calibri Light" w:eastAsia="MS Mincho" w:hAnsi="Calibri Light" w:cs="Times New Roman"/>
          <w:b/>
          <w:lang w:eastAsia="pl-PL"/>
        </w:rPr>
      </w:pPr>
    </w:p>
    <w:sectPr w:rsidR="003626B2" w:rsidRPr="00A70698" w:rsidSect="00A63482">
      <w:headerReference w:type="even" r:id="rId16"/>
      <w:headerReference w:type="default" r:id="rId17"/>
      <w:footerReference w:type="even" r:id="rId18"/>
      <w:footerReference w:type="default" r:id="rId19"/>
      <w:pgSz w:w="11906" w:h="16838"/>
      <w:pgMar w:top="1882" w:right="1417" w:bottom="1417" w:left="1843" w:header="142" w:footer="1151"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0D3EE" w14:textId="77777777" w:rsidR="00D30CB6" w:rsidRPr="00763133" w:rsidRDefault="00D30CB6">
      <w:pPr>
        <w:spacing w:after="0" w:line="240" w:lineRule="auto"/>
      </w:pPr>
      <w:r w:rsidRPr="00763133">
        <w:separator/>
      </w:r>
    </w:p>
  </w:endnote>
  <w:endnote w:type="continuationSeparator" w:id="0">
    <w:p w14:paraId="472DDE99" w14:textId="77777777" w:rsidR="00D30CB6" w:rsidRPr="00763133" w:rsidRDefault="00D30CB6">
      <w:pPr>
        <w:spacing w:after="0" w:line="240" w:lineRule="auto"/>
      </w:pPr>
      <w:r w:rsidRPr="007631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60">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Book Antiqua">
    <w:panose1 w:val="0204060205030503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00D" w14:textId="77777777" w:rsidR="003626B2" w:rsidRPr="00763133" w:rsidRDefault="003626B2">
    <w:pPr>
      <w:suppressLineNumbers/>
      <w:tabs>
        <w:tab w:val="center" w:pos="4536"/>
        <w:tab w:val="right" w:pos="9072"/>
        <w:tab w:val="right" w:pos="11624"/>
      </w:tabs>
      <w:spacing w:after="0" w:line="100" w:lineRule="atLeast"/>
      <w:ind w:right="-880"/>
      <w:jc w:val="right"/>
      <w:rPr>
        <w:rFonts w:ascii="Times New Roman" w:hAnsi="Times New Roman" w:cs="Times New Roman"/>
      </w:rPr>
    </w:pPr>
    <w:r w:rsidRPr="00763133">
      <w:rPr>
        <w:rFonts w:ascii="Times New Roman" w:hAnsi="Times New Roman" w:cs="Times New Roman"/>
        <w:sz w:val="20"/>
        <w:szCs w:val="20"/>
      </w:rPr>
      <w:t xml:space="preserve">strona </w:t>
    </w:r>
    <w:r w:rsidRPr="00763133">
      <w:rPr>
        <w:rFonts w:ascii="Times New Roman" w:hAnsi="Times New Roman" w:cs="Times New Roman"/>
        <w:sz w:val="20"/>
        <w:szCs w:val="20"/>
      </w:rPr>
      <w:fldChar w:fldCharType="begin"/>
    </w:r>
    <w:r w:rsidRPr="00763133">
      <w:rPr>
        <w:rFonts w:ascii="Times New Roman" w:hAnsi="Times New Roman" w:cs="Times New Roman"/>
        <w:sz w:val="20"/>
        <w:szCs w:val="20"/>
      </w:rPr>
      <w:instrText xml:space="preserve"> PAGE </w:instrText>
    </w:r>
    <w:r w:rsidRPr="00763133">
      <w:rPr>
        <w:rFonts w:ascii="Times New Roman" w:hAnsi="Times New Roman" w:cs="Times New Roman"/>
        <w:sz w:val="20"/>
        <w:szCs w:val="20"/>
      </w:rPr>
      <w:fldChar w:fldCharType="separate"/>
    </w:r>
    <w:r w:rsidRPr="00763133">
      <w:rPr>
        <w:rFonts w:ascii="Times New Roman" w:hAnsi="Times New Roman" w:cs="Times New Roman"/>
        <w:sz w:val="20"/>
        <w:szCs w:val="20"/>
      </w:rPr>
      <w:t>2</w:t>
    </w:r>
    <w:r w:rsidRPr="00763133">
      <w:rPr>
        <w:rFonts w:ascii="Times New Roman" w:hAnsi="Times New Roman" w:cs="Times New Roman"/>
        <w:sz w:val="20"/>
        <w:szCs w:val="20"/>
      </w:rPr>
      <w:fldChar w:fldCharType="end"/>
    </w:r>
  </w:p>
  <w:p w14:paraId="50913F55" w14:textId="77777777" w:rsidR="003626B2" w:rsidRPr="00763133" w:rsidRDefault="003626B2" w:rsidP="00C7733D">
    <w:pPr>
      <w:tabs>
        <w:tab w:val="center" w:pos="4536"/>
        <w:tab w:val="right" w:pos="9072"/>
      </w:tabs>
      <w:suppressAutoHyphens w:val="0"/>
      <w:spacing w:after="0" w:line="240" w:lineRule="auto"/>
      <w:jc w:val="center"/>
      <w:rPr>
        <w:rFonts w:ascii="Book Antiqua" w:eastAsia="MS Mincho" w:hAnsi="Book Antiqua" w:cs="Times New Roman"/>
        <w:b/>
        <w:sz w:val="16"/>
        <w:szCs w:val="16"/>
        <w:lang w:eastAsia="pl-PL"/>
      </w:rPr>
    </w:pPr>
    <w:r w:rsidRPr="00763133">
      <w:rPr>
        <w:rFonts w:ascii="Book Antiqua" w:eastAsia="MS Mincho" w:hAnsi="Book Antiqua" w:cs="Times New Roman"/>
        <w:b/>
        <w:sz w:val="16"/>
        <w:szCs w:val="16"/>
        <w:lang w:eastAsia="pl-PL"/>
      </w:rPr>
      <w:t>Projekt współfinansowany przez Unię Europejską ze środków Europejskiego Funduszu Społecznego</w:t>
    </w:r>
  </w:p>
  <w:p w14:paraId="6F378D32"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p>
  <w:p w14:paraId="4130B7E4"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Uniwersytet Kardynała Stefana Wyszyńskiego w Warszawie</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 xml:space="preserve">Biuro Projektu: </w:t>
    </w:r>
  </w:p>
  <w:p w14:paraId="050B8212"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 xml:space="preserve">ul. </w:t>
    </w:r>
    <w:proofErr w:type="spellStart"/>
    <w:r w:rsidRPr="00763133">
      <w:rPr>
        <w:rFonts w:ascii="Book Antiqua" w:eastAsia="MS Mincho" w:hAnsi="Book Antiqua" w:cs="Times New Roman"/>
        <w:sz w:val="16"/>
        <w:szCs w:val="16"/>
        <w:lang w:eastAsia="pl-PL"/>
      </w:rPr>
      <w:t>Dewajtis</w:t>
    </w:r>
    <w:proofErr w:type="spellEnd"/>
    <w:r w:rsidRPr="00763133">
      <w:rPr>
        <w:rFonts w:ascii="Book Antiqua" w:eastAsia="MS Mincho" w:hAnsi="Book Antiqua" w:cs="Times New Roman"/>
        <w:sz w:val="16"/>
        <w:szCs w:val="16"/>
        <w:lang w:eastAsia="pl-PL"/>
      </w:rPr>
      <w:t xml:space="preserve"> 5</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ul. Wóycickiego 1/3 bud. 19 pok. 1925</w:t>
    </w:r>
  </w:p>
  <w:p w14:paraId="258990A8"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01-815 Warszawa</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01-938 Warszawa</w:t>
    </w:r>
  </w:p>
  <w:p w14:paraId="297F45A3" w14:textId="77777777" w:rsidR="003626B2" w:rsidRPr="00763133" w:rsidRDefault="003626B2">
    <w:pPr>
      <w:suppressLineNumbers/>
      <w:tabs>
        <w:tab w:val="center" w:pos="4536"/>
        <w:tab w:val="right" w:pos="9072"/>
      </w:tabs>
      <w:spacing w:after="0" w:line="100" w:lineRule="atLeast"/>
      <w:jc w:val="center"/>
    </w:pPr>
  </w:p>
  <w:p w14:paraId="129F586E" w14:textId="77777777" w:rsidR="003626B2" w:rsidRPr="00763133" w:rsidRDefault="003626B2">
    <w:pPr>
      <w:suppressLineNumbers/>
      <w:tabs>
        <w:tab w:val="center" w:pos="4536"/>
        <w:tab w:val="right" w:pos="9072"/>
      </w:tabs>
      <w:spacing w:after="0" w:line="100" w:lineRule="atLeast"/>
      <w:jc w:val="center"/>
    </w:pPr>
  </w:p>
  <w:p w14:paraId="0610421D" w14:textId="77777777" w:rsidR="003626B2" w:rsidRPr="00763133" w:rsidRDefault="003626B2">
    <w:pPr>
      <w:pageBreakBefore/>
      <w:suppressLineNumbers/>
      <w:tabs>
        <w:tab w:val="center" w:pos="4536"/>
        <w:tab w:val="right" w:pos="9072"/>
      </w:tabs>
      <w:spacing w:after="0" w:line="100" w:lineRule="atLea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74E2" w14:textId="77777777" w:rsidR="003626B2" w:rsidRPr="00763133" w:rsidRDefault="003626B2" w:rsidP="000334B5">
    <w:pPr>
      <w:pStyle w:val="Stopka"/>
      <w:tabs>
        <w:tab w:val="right" w:pos="11624"/>
      </w:tabs>
      <w:ind w:right="-142"/>
      <w:jc w:val="right"/>
      <w:rPr>
        <w:rFonts w:ascii="Times New Roman" w:hAnsi="Times New Roman" w:cs="Times New Roman"/>
      </w:rPr>
    </w:pPr>
    <w:r w:rsidRPr="00763133">
      <w:rPr>
        <w:rFonts w:ascii="Times New Roman" w:hAnsi="Times New Roman" w:cs="Times New Roman"/>
        <w:sz w:val="20"/>
        <w:szCs w:val="20"/>
      </w:rPr>
      <w:t xml:space="preserve">strona </w:t>
    </w:r>
    <w:r w:rsidRPr="00763133">
      <w:rPr>
        <w:rFonts w:ascii="Times New Roman" w:hAnsi="Times New Roman" w:cs="Times New Roman"/>
        <w:sz w:val="20"/>
        <w:szCs w:val="20"/>
      </w:rPr>
      <w:fldChar w:fldCharType="begin"/>
    </w:r>
    <w:r w:rsidRPr="00763133">
      <w:rPr>
        <w:rFonts w:ascii="Times New Roman" w:hAnsi="Times New Roman" w:cs="Times New Roman"/>
        <w:sz w:val="20"/>
        <w:szCs w:val="20"/>
      </w:rPr>
      <w:instrText xml:space="preserve"> PAGE </w:instrText>
    </w:r>
    <w:r w:rsidRPr="00763133">
      <w:rPr>
        <w:rFonts w:ascii="Times New Roman" w:hAnsi="Times New Roman" w:cs="Times New Roman"/>
        <w:sz w:val="20"/>
        <w:szCs w:val="20"/>
      </w:rPr>
      <w:fldChar w:fldCharType="separate"/>
    </w:r>
    <w:r w:rsidR="00F47744" w:rsidRPr="00763133">
      <w:rPr>
        <w:rFonts w:ascii="Times New Roman" w:hAnsi="Times New Roman" w:cs="Times New Roman"/>
        <w:sz w:val="20"/>
        <w:szCs w:val="20"/>
      </w:rPr>
      <w:t>14</w:t>
    </w:r>
    <w:r w:rsidRPr="00763133">
      <w:rPr>
        <w:rFonts w:ascii="Times New Roman" w:hAnsi="Times New Roman" w:cs="Times New Roman"/>
        <w:sz w:val="20"/>
        <w:szCs w:val="20"/>
      </w:rPr>
      <w:fldChar w:fldCharType="end"/>
    </w:r>
  </w:p>
  <w:p w14:paraId="6ABD08F8" w14:textId="77777777" w:rsidR="00CF1464" w:rsidRPr="00763133" w:rsidRDefault="00CF1464" w:rsidP="00CF1464">
    <w:pPr>
      <w:tabs>
        <w:tab w:val="center" w:pos="4536"/>
        <w:tab w:val="right" w:pos="9072"/>
        <w:tab w:val="right" w:pos="11624"/>
      </w:tabs>
      <w:suppressAutoHyphens w:val="0"/>
      <w:spacing w:after="0" w:line="240" w:lineRule="auto"/>
      <w:ind w:right="-1134"/>
      <w:jc w:val="center"/>
      <w:rPr>
        <w:rFonts w:ascii="Cambria" w:eastAsia="Calibri" w:hAnsi="Cambria" w:cs="Times New Roman"/>
        <w:b/>
        <w:sz w:val="18"/>
        <w:szCs w:val="18"/>
        <w:lang w:eastAsia="pl-PL"/>
      </w:rPr>
    </w:pPr>
  </w:p>
  <w:p w14:paraId="710E107F" w14:textId="77777777" w:rsidR="00CF1464" w:rsidRPr="00763133" w:rsidRDefault="00CF1464" w:rsidP="00CF1464">
    <w:pPr>
      <w:tabs>
        <w:tab w:val="center" w:pos="4536"/>
        <w:tab w:val="right" w:pos="9072"/>
        <w:tab w:val="right" w:pos="11624"/>
      </w:tabs>
      <w:suppressAutoHyphens w:val="0"/>
      <w:spacing w:after="0" w:line="240" w:lineRule="auto"/>
      <w:ind w:right="-1134"/>
      <w:jc w:val="center"/>
      <w:rPr>
        <w:rFonts w:ascii="Cambria" w:eastAsia="Calibri" w:hAnsi="Cambria" w:cs="Times New Roman"/>
        <w:b/>
        <w:sz w:val="18"/>
        <w:szCs w:val="18"/>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F110B" w14:textId="77777777" w:rsidR="00D30CB6" w:rsidRPr="00763133" w:rsidRDefault="00D30CB6">
      <w:pPr>
        <w:spacing w:after="0" w:line="240" w:lineRule="auto"/>
      </w:pPr>
      <w:r w:rsidRPr="00763133">
        <w:separator/>
      </w:r>
    </w:p>
  </w:footnote>
  <w:footnote w:type="continuationSeparator" w:id="0">
    <w:p w14:paraId="0E9585D0" w14:textId="77777777" w:rsidR="00D30CB6" w:rsidRPr="00763133" w:rsidRDefault="00D30CB6">
      <w:pPr>
        <w:spacing w:after="0" w:line="240" w:lineRule="auto"/>
      </w:pPr>
      <w:r w:rsidRPr="00763133">
        <w:continuationSeparator/>
      </w:r>
    </w:p>
  </w:footnote>
  <w:footnote w:id="1">
    <w:p w14:paraId="5111714C" w14:textId="77777777" w:rsidR="00761B6E" w:rsidRPr="0001078A" w:rsidRDefault="00761B6E" w:rsidP="00761B6E">
      <w:pPr>
        <w:pStyle w:val="Tekstprzypisudolnego"/>
        <w:jc w:val="both"/>
        <w:rPr>
          <w:rFonts w:ascii="Calibri Light" w:hAnsi="Calibri Light" w:cs="Times New Roman"/>
          <w:sz w:val="16"/>
          <w:szCs w:val="16"/>
        </w:rPr>
      </w:pPr>
      <w:r w:rsidRPr="00763133">
        <w:rPr>
          <w:rStyle w:val="Odwoanieprzypisudolnego"/>
          <w:rFonts w:ascii="Times New Roman" w:hAnsi="Times New Roman" w:cs="Times New Roman"/>
          <w:sz w:val="16"/>
          <w:szCs w:val="16"/>
        </w:rPr>
        <w:footnoteRef/>
      </w:r>
      <w:r w:rsidRPr="00763133">
        <w:rPr>
          <w:rFonts w:ascii="Times New Roman" w:hAnsi="Times New Roman" w:cs="Times New Roman"/>
          <w:sz w:val="16"/>
          <w:szCs w:val="16"/>
        </w:rPr>
        <w:t xml:space="preserve"> </w:t>
      </w:r>
      <w:bookmarkStart w:id="3" w:name="_Hlk27469014"/>
      <w:bookmarkStart w:id="4" w:name="_Hlk27469015"/>
      <w:bookmarkStart w:id="5" w:name="_Hlk27469020"/>
      <w:bookmarkStart w:id="6" w:name="_Hlk27469021"/>
      <w:bookmarkStart w:id="7" w:name="_Hlk27469022"/>
      <w:bookmarkStart w:id="8" w:name="_Hlk27469023"/>
      <w:r w:rsidRPr="00763133">
        <w:rPr>
          <w:rFonts w:ascii="Calibri Light" w:hAnsi="Calibri Light" w:cs="Times New Roman"/>
          <w:sz w:val="16"/>
          <w:szCs w:val="16"/>
        </w:rPr>
        <w:t xml:space="preserve">W przypadku złożenia oferty przez osobę fizyczną nieprowadzącą działalności gospodarczej cena oferty brutto musi zawierać składki emerytalno-rentowe, składkę zdrowotną, podatki wymagane zgodnie z przepisami prawa zarówno po stornie zleceniodawcy jak </w:t>
      </w:r>
      <w:r w:rsidR="00FE5B9E" w:rsidRPr="00763133">
        <w:rPr>
          <w:rFonts w:ascii="Calibri Light" w:hAnsi="Calibri Light" w:cs="Times New Roman"/>
          <w:sz w:val="16"/>
          <w:szCs w:val="16"/>
        </w:rPr>
        <w:br/>
      </w:r>
      <w:r w:rsidRPr="00763133">
        <w:rPr>
          <w:rFonts w:ascii="Calibri Light" w:hAnsi="Calibri Light" w:cs="Times New Roman"/>
          <w:sz w:val="16"/>
          <w:szCs w:val="16"/>
        </w:rPr>
        <w:t xml:space="preserve">i zleceniobiorcy. Wykonawca na etapie zawierania umowy złoży szczegółowe oświadczenie w powyższym zakresie. </w:t>
      </w:r>
      <w:r w:rsidR="00B249A3" w:rsidRPr="00763133">
        <w:rPr>
          <w:rFonts w:ascii="Calibri Light" w:hAnsi="Calibri Light" w:cs="Times New Roman"/>
          <w:sz w:val="16"/>
          <w:szCs w:val="16"/>
        </w:rPr>
        <w:t>Postanowienia</w:t>
      </w:r>
      <w:r w:rsidRPr="00763133">
        <w:rPr>
          <w:rFonts w:ascii="Calibri Light" w:hAnsi="Calibri Light" w:cs="Times New Roman"/>
          <w:sz w:val="16"/>
          <w:szCs w:val="16"/>
        </w:rPr>
        <w:t xml:space="preserve"> tego paragrafu zostaną doprecyzowane na etapie sporządzania umowy.</w:t>
      </w:r>
      <w:bookmarkEnd w:id="3"/>
      <w:bookmarkEnd w:id="4"/>
      <w:bookmarkEnd w:id="5"/>
      <w:bookmarkEnd w:id="6"/>
      <w:bookmarkEnd w:id="7"/>
      <w:bookmarkEnd w:id="8"/>
    </w:p>
  </w:footnote>
  <w:footnote w:id="2">
    <w:p w14:paraId="10F24EFF" w14:textId="77777777" w:rsidR="00CF5466" w:rsidRDefault="00CF5466" w:rsidP="00CF5466">
      <w:pPr>
        <w:pStyle w:val="Tekstprzypisudolnego"/>
      </w:pPr>
      <w:r>
        <w:rPr>
          <w:rStyle w:val="Odwoanieprzypisudolnego"/>
        </w:rPr>
        <w:footnoteRef/>
      </w:r>
      <w:r>
        <w:t xml:space="preserve"> </w:t>
      </w:r>
      <w:r w:rsidRPr="00AF7225">
        <w:t>Niepotrzebne skreślić</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6ACF" w14:textId="77777777" w:rsidR="003626B2" w:rsidRPr="00763133" w:rsidRDefault="003F090A">
    <w:pPr>
      <w:pStyle w:val="Nagwek"/>
      <w:jc w:val="center"/>
      <w:rPr>
        <w:rFonts w:ascii="Cambria" w:hAnsi="Cambria" w:cs="Cambria"/>
        <w:b/>
        <w:sz w:val="14"/>
        <w:szCs w:val="16"/>
      </w:rPr>
    </w:pPr>
    <w:r w:rsidRPr="00763133">
      <w:rPr>
        <w:noProof/>
        <w:lang w:eastAsia="pl-PL"/>
      </w:rPr>
      <w:drawing>
        <wp:inline distT="0" distB="0" distL="0" distR="0" wp14:anchorId="5F4131F5" wp14:editId="632675AB">
          <wp:extent cx="5422900" cy="1065530"/>
          <wp:effectExtent l="0" t="0" r="6350" b="1270"/>
          <wp:docPr id="799678052" name="Obraz 799678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0" cy="1065530"/>
                  </a:xfrm>
                  <a:prstGeom prst="rect">
                    <a:avLst/>
                  </a:prstGeom>
                  <a:solidFill>
                    <a:srgbClr val="FFFFFF"/>
                  </a:solidFill>
                  <a:ln>
                    <a:noFill/>
                  </a:ln>
                </pic:spPr>
              </pic:pic>
            </a:graphicData>
          </a:graphic>
        </wp:inline>
      </w:drawing>
    </w:r>
  </w:p>
  <w:p w14:paraId="226C6516" w14:textId="77777777" w:rsidR="003626B2" w:rsidRPr="00763133" w:rsidRDefault="003626B2" w:rsidP="008558C6">
    <w:pPr>
      <w:pStyle w:val="Nagwek"/>
      <w:jc w:val="center"/>
      <w:rPr>
        <w:rFonts w:ascii="Times New Roman" w:eastAsia="Times New Roman" w:hAnsi="Times New Roman" w:cs="Times New Roman"/>
        <w:sz w:val="14"/>
        <w:szCs w:val="16"/>
      </w:rPr>
    </w:pPr>
    <w:r w:rsidRPr="00763133">
      <w:rPr>
        <w:rFonts w:ascii="Cambria" w:hAnsi="Cambria" w:cs="Cambria"/>
        <w:b/>
        <w:sz w:val="14"/>
        <w:szCs w:val="16"/>
      </w:rPr>
      <w:t>„PROJEKT „</w:t>
    </w:r>
    <w:r w:rsidRPr="00763133">
      <w:rPr>
        <w:rFonts w:ascii="Cambria" w:hAnsi="Cambria" w:cs="Cambria"/>
        <w:sz w:val="14"/>
        <w:szCs w:val="16"/>
      </w:rPr>
      <w:t>DEINSTYTUCJONALIZACJA SZANSĄ NA DOBRĄ ZMIANĘ  - PROJEKT HORYZONTALNY”</w:t>
    </w:r>
  </w:p>
  <w:p w14:paraId="336EC752" w14:textId="77777777" w:rsidR="003626B2" w:rsidRPr="00763133" w:rsidRDefault="003626B2" w:rsidP="008558C6">
    <w:pPr>
      <w:pStyle w:val="Nagwek"/>
      <w:spacing w:after="120"/>
      <w:jc w:val="center"/>
      <w:rPr>
        <w:rFonts w:ascii="Times New Roman" w:eastAsia="Times New Roman" w:hAnsi="Times New Roman" w:cs="Times New Roman"/>
        <w:sz w:val="14"/>
        <w:szCs w:val="16"/>
      </w:rPr>
    </w:pPr>
    <w:r w:rsidRPr="00763133">
      <w:rPr>
        <w:rFonts w:ascii="Times New Roman" w:eastAsia="Times New Roman" w:hAnsi="Times New Roman" w:cs="Times New Roman"/>
        <w:sz w:val="14"/>
        <w:szCs w:val="16"/>
        <w:highlight w:val="yellow"/>
      </w:rPr>
      <w:t>Projekt realizowany w ramach Programu Operacyjnego Wiedza Edukacja Rozwój 2014-2020</w:t>
    </w:r>
    <w:r w:rsidRPr="00763133">
      <w:rPr>
        <w:rFonts w:ascii="Times New Roman" w:eastAsia="Times New Roman" w:hAnsi="Times New Roman" w:cs="Times New Roman"/>
        <w:sz w:val="14"/>
        <w:szCs w:val="16"/>
      </w:rPr>
      <w:t xml:space="preserve"> </w:t>
    </w:r>
    <w:r w:rsidRPr="00763133">
      <w:rPr>
        <w:rFonts w:ascii="Times New Roman" w:eastAsia="Times New Roman" w:hAnsi="Times New Roman" w:cs="Times New Roman"/>
        <w:sz w:val="14"/>
        <w:szCs w:val="16"/>
      </w:rPr>
      <w:br/>
      <w:t>współfinansowany ze środków Europejskiego Funduszu Społecznego (POWR. 04.01.00-00-D208/17)</w:t>
    </w:r>
  </w:p>
  <w:p w14:paraId="3BE175D2" w14:textId="77777777" w:rsidR="003626B2" w:rsidRPr="00763133" w:rsidRDefault="003626B2">
    <w:pPr>
      <w:pStyle w:val="Nagwek"/>
      <w:jc w:val="center"/>
      <w:rPr>
        <w:rFonts w:ascii="Times New Roman" w:hAnsi="Times New Roman" w:cs="Times New Roman"/>
        <w:b/>
        <w:sz w:val="20"/>
        <w:szCs w:val="20"/>
      </w:rPr>
    </w:pPr>
    <w:r w:rsidRPr="00763133">
      <w:rPr>
        <w:rFonts w:ascii="Times New Roman" w:hAnsi="Times New Roman" w:cs="Times New Roman"/>
        <w:b/>
        <w:sz w:val="20"/>
        <w:szCs w:val="20"/>
      </w:rPr>
      <w:t>Znak sprawy: DZP.371.30.2019</w:t>
    </w:r>
  </w:p>
  <w:p w14:paraId="5371DBBE" w14:textId="77777777" w:rsidR="003626B2" w:rsidRPr="00763133" w:rsidRDefault="003626B2" w:rsidP="00BB516C">
    <w:pPr>
      <w:pStyle w:val="Nagwek"/>
      <w:jc w:val="center"/>
    </w:pPr>
    <w:r w:rsidRPr="00763133">
      <w:rPr>
        <w:rFonts w:ascii="Times New Roman" w:hAnsi="Times New Roman" w:cs="Times New Roman"/>
        <w:b/>
        <w:sz w:val="20"/>
        <w:szCs w:val="20"/>
      </w:rPr>
      <w:t>-----------------------------------------------------------------------------------------------------------------------</w:t>
    </w:r>
  </w:p>
  <w:p w14:paraId="5207FBC9" w14:textId="77777777" w:rsidR="003626B2" w:rsidRPr="00763133" w:rsidRDefault="003626B2" w:rsidP="00A82FF2">
    <w:pPr>
      <w:pStyle w:val="Nagwek"/>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7EAC" w14:textId="77777777" w:rsidR="00A63482" w:rsidRDefault="00A63482" w:rsidP="00D704F5">
    <w:pPr>
      <w:pStyle w:val="Nagwek"/>
      <w:jc w:val="right"/>
      <w:rPr>
        <w:rFonts w:ascii="Calibri Light" w:hAnsi="Calibri Light" w:cs="Calibri Light"/>
        <w:bCs/>
        <w:i/>
        <w:iCs/>
      </w:rPr>
    </w:pPr>
  </w:p>
  <w:p w14:paraId="77F53552" w14:textId="7F366BD6" w:rsidR="00A63482" w:rsidRDefault="00A63482" w:rsidP="00A63482">
    <w:pPr>
      <w:pStyle w:val="Nagwek"/>
      <w:jc w:val="right"/>
      <w:rPr>
        <w:rFonts w:ascii="Calibri Light" w:hAnsi="Calibri Light" w:cs="Calibri Light"/>
        <w:bCs/>
        <w:i/>
        <w:iCs/>
      </w:rPr>
    </w:pPr>
    <w:r w:rsidRPr="003810FE">
      <w:rPr>
        <w:rFonts w:ascii="Lato" w:hAnsi="Lato"/>
        <w:b/>
        <w:noProof/>
        <w:lang w:eastAsia="en-US"/>
      </w:rPr>
      <w:drawing>
        <wp:inline distT="0" distB="0" distL="0" distR="0" wp14:anchorId="48A72CD9" wp14:editId="5FCAFDEE">
          <wp:extent cx="5490210" cy="755015"/>
          <wp:effectExtent l="0" t="0" r="0" b="6985"/>
          <wp:docPr id="605912398" name="Obraz 1" descr="Obraz zawierający tekst, Czcionka, zrzut ekranu&#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Obraz zawierający tekst, Czcionka, zrzut ekranu&#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0210" cy="755015"/>
                  </a:xfrm>
                  <a:prstGeom prst="rect">
                    <a:avLst/>
                  </a:prstGeom>
                  <a:noFill/>
                  <a:ln>
                    <a:noFill/>
                  </a:ln>
                </pic:spPr>
              </pic:pic>
            </a:graphicData>
          </a:graphic>
        </wp:inline>
      </w:drawing>
    </w:r>
  </w:p>
  <w:p w14:paraId="6FD32A8F" w14:textId="547F7439" w:rsidR="003626B2" w:rsidRPr="00D704F5" w:rsidRDefault="00D704F5" w:rsidP="00D704F5">
    <w:pPr>
      <w:pStyle w:val="Nagwek"/>
      <w:jc w:val="right"/>
      <w:rPr>
        <w:rFonts w:ascii="Calibri Light" w:hAnsi="Calibri Light" w:cs="Calibri Light"/>
        <w:bCs/>
        <w:i/>
        <w:iCs/>
      </w:rPr>
    </w:pPr>
    <w:r w:rsidRPr="00D704F5">
      <w:rPr>
        <w:rFonts w:ascii="Calibri Light" w:hAnsi="Calibri Light" w:cs="Calibri Light"/>
        <w:bCs/>
        <w:i/>
        <w:iCs/>
      </w:rPr>
      <w:t xml:space="preserve">Załącznik nr </w:t>
    </w:r>
    <w:r w:rsidR="008C1CAD">
      <w:rPr>
        <w:rFonts w:ascii="Calibri Light" w:hAnsi="Calibri Light" w:cs="Calibri Light"/>
        <w:bCs/>
        <w:i/>
        <w:iCs/>
      </w:rPr>
      <w:t>9</w:t>
    </w:r>
    <w:r w:rsidRPr="00D704F5">
      <w:rPr>
        <w:rFonts w:ascii="Calibri Light" w:hAnsi="Calibri Light" w:cs="Calibri Light"/>
        <w:bCs/>
        <w:i/>
        <w:iCs/>
      </w:rPr>
      <w:t xml:space="preserve"> i </w:t>
    </w:r>
    <w:r w:rsidR="008C1CAD">
      <w:rPr>
        <w:rFonts w:ascii="Calibri Light" w:hAnsi="Calibri Light" w:cs="Calibri Light"/>
        <w:bCs/>
        <w:i/>
        <w:iCs/>
      </w:rPr>
      <w:t>9</w:t>
    </w:r>
    <w:r w:rsidRPr="00D704F5">
      <w:rPr>
        <w:rFonts w:ascii="Calibri Light" w:hAnsi="Calibri Light" w:cs="Calibri Light"/>
        <w:bCs/>
        <w:i/>
        <w:iCs/>
      </w:rPr>
      <w:t xml:space="preserve"> a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b/>
        <w:color w:val="000000"/>
        <w:sz w:val="20"/>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069" w:hanging="360"/>
      </w:pPr>
      <w:rPr>
        <w:rFonts w:ascii="Times New Roman" w:hAnsi="Times New Roman" w:cs="Times New Roman"/>
        <w:bCs/>
        <w:color w:val="000000"/>
        <w:sz w:val="20"/>
        <w:szCs w:val="20"/>
      </w:rPr>
    </w:lvl>
    <w:lvl w:ilvl="1">
      <w:start w:val="1"/>
      <w:numFmt w:val="bullet"/>
      <w:lvlText w:val=""/>
      <w:lvlJc w:val="left"/>
      <w:pPr>
        <w:tabs>
          <w:tab w:val="num" w:pos="0"/>
        </w:tabs>
        <w:ind w:left="1789" w:hanging="360"/>
      </w:pPr>
      <w:rPr>
        <w:rFonts w:ascii="Symbol" w:hAnsi="Symbol"/>
      </w:rPr>
    </w:lvl>
    <w:lvl w:ilvl="2">
      <w:start w:val="1"/>
      <w:numFmt w:val="lowerRoman"/>
      <w:lvlText w:val="%2.%3."/>
      <w:lvlJc w:val="right"/>
      <w:pPr>
        <w:tabs>
          <w:tab w:val="num" w:pos="0"/>
        </w:tabs>
        <w:ind w:left="2509" w:hanging="180"/>
      </w:pPr>
      <w:rPr>
        <w:rFonts w:eastAsia="Times New Roman" w:cs="Times New Roman"/>
      </w:r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3" w15:restartNumberingAfterBreak="0">
    <w:nsid w:val="00000004"/>
    <w:multiLevelType w:val="multilevel"/>
    <w:tmpl w:val="00000004"/>
    <w:name w:val="WW8Num4"/>
    <w:lvl w:ilvl="0">
      <w:start w:val="3"/>
      <w:numFmt w:val="decimal"/>
      <w:lvlText w:val="%1."/>
      <w:lvlJc w:val="left"/>
      <w:pPr>
        <w:tabs>
          <w:tab w:val="num" w:pos="360"/>
        </w:tabs>
        <w:ind w:left="360" w:hanging="360"/>
      </w:pPr>
      <w:rPr>
        <w:rFonts w:ascii="Times New Roman" w:hAnsi="Times New Roman" w:cs="Times New Roman"/>
        <w:b/>
        <w:bCs/>
        <w:color w:val="00000A"/>
        <w:sz w:val="20"/>
        <w:szCs w:val="20"/>
      </w:rPr>
    </w:lvl>
    <w:lvl w:ilvl="1">
      <w:start w:val="4"/>
      <w:numFmt w:val="decimal"/>
      <w:lvlText w:val="%1.%2."/>
      <w:lvlJc w:val="left"/>
      <w:pPr>
        <w:tabs>
          <w:tab w:val="num" w:pos="360"/>
        </w:tabs>
        <w:ind w:left="360" w:hanging="360"/>
      </w:pPr>
      <w:rPr>
        <w:rFonts w:ascii="Symbol" w:hAnsi="Symbol" w:cs="Tahom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1429" w:hanging="360"/>
      </w:pPr>
      <w:rPr>
        <w:rFonts w:ascii="Times New Roman" w:hAnsi="Times New Roman" w:cs="Times New Roman"/>
        <w:b/>
        <w:i w:val="0"/>
        <w:iCs w:val="0"/>
        <w:color w:val="000000"/>
        <w:sz w:val="20"/>
        <w:szCs w:val="20"/>
      </w:rPr>
    </w:lvl>
    <w:lvl w:ilvl="1">
      <w:start w:val="1"/>
      <w:numFmt w:val="lowerLetter"/>
      <w:lvlText w:val="%2."/>
      <w:lvlJc w:val="left"/>
      <w:pPr>
        <w:tabs>
          <w:tab w:val="num" w:pos="0"/>
        </w:tabs>
        <w:ind w:left="2149" w:hanging="360"/>
      </w:pPr>
      <w:rPr>
        <w:rFonts w:ascii="Wingdings" w:hAnsi="Wingdings" w:cs="Wingdings"/>
        <w:b w:val="0"/>
        <w:i w:val="0"/>
        <w:color w:val="00000A"/>
        <w:sz w:val="18"/>
        <w:szCs w:val="18"/>
      </w:rPr>
    </w:lvl>
    <w:lvl w:ilvl="2">
      <w:start w:val="1"/>
      <w:numFmt w:val="lowerRoman"/>
      <w:lvlText w:val="%2.%3."/>
      <w:lvlJc w:val="right"/>
      <w:pPr>
        <w:tabs>
          <w:tab w:val="num" w:pos="0"/>
        </w:tabs>
        <w:ind w:left="2869" w:hanging="180"/>
      </w:pPr>
      <w:rPr>
        <w:rFonts w:ascii="Wingdings" w:hAnsi="Wingdings" w:cs="Wingdings"/>
        <w:b w:val="0"/>
        <w:color w:val="00000A"/>
      </w:r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5" w15:restartNumberingAfterBreak="0">
    <w:nsid w:val="00000006"/>
    <w:multiLevelType w:val="multilevel"/>
    <w:tmpl w:val="187827E2"/>
    <w:name w:val="WW8Num7"/>
    <w:lvl w:ilvl="0">
      <w:start w:val="1"/>
      <w:numFmt w:val="upperRoman"/>
      <w:lvlText w:val="%1."/>
      <w:lvlJc w:val="left"/>
      <w:pPr>
        <w:tabs>
          <w:tab w:val="num" w:pos="0"/>
        </w:tabs>
        <w:ind w:left="1429" w:hanging="720"/>
      </w:pPr>
      <w:rPr>
        <w:rFonts w:ascii="Times New Roman" w:eastAsia="Cambria" w:hAnsi="Times New Roman" w:cs="Times New Roman"/>
        <w:b/>
        <w:bCs/>
        <w:i w:val="0"/>
        <w:color w:val="000000"/>
        <w:sz w:val="20"/>
        <w:szCs w:val="20"/>
      </w:rPr>
    </w:lvl>
    <w:lvl w:ilvl="1">
      <w:start w:val="1"/>
      <w:numFmt w:val="decimal"/>
      <w:lvlText w:val="%2."/>
      <w:lvlJc w:val="left"/>
      <w:pPr>
        <w:tabs>
          <w:tab w:val="num" w:pos="0"/>
        </w:tabs>
        <w:ind w:left="2496" w:hanging="360"/>
      </w:pPr>
      <w:rPr>
        <w:rFonts w:ascii="Times New Roman" w:eastAsia="Cambria" w:hAnsi="Times New Roman" w:cs="Cambria"/>
        <w:b/>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6" w15:restartNumberingAfterBreak="0">
    <w:nsid w:val="00000007"/>
    <w:multiLevelType w:val="multilevel"/>
    <w:tmpl w:val="273479BE"/>
    <w:name w:val="WW8Num8"/>
    <w:lvl w:ilvl="0">
      <w:start w:val="1"/>
      <w:numFmt w:val="decimal"/>
      <w:lvlText w:val="%1."/>
      <w:lvlJc w:val="left"/>
      <w:pPr>
        <w:tabs>
          <w:tab w:val="num" w:pos="0"/>
        </w:tabs>
        <w:ind w:left="2136" w:hanging="720"/>
      </w:pPr>
      <w:rPr>
        <w:rFonts w:ascii="Times New Roman" w:hAnsi="Times New Roman" w:cs="Times New Roman"/>
        <w:b/>
        <w:color w:val="000000"/>
        <w:sz w:val="20"/>
        <w:szCs w:val="20"/>
      </w:rPr>
    </w:lvl>
    <w:lvl w:ilvl="1">
      <w:start w:val="1"/>
      <w:numFmt w:val="decimal"/>
      <w:lvlText w:val="%2."/>
      <w:lvlJc w:val="left"/>
      <w:pPr>
        <w:tabs>
          <w:tab w:val="num" w:pos="0"/>
        </w:tabs>
        <w:ind w:left="2496" w:hanging="360"/>
      </w:pPr>
      <w:rPr>
        <w:rFonts w:cs="Times New Roman"/>
        <w:b/>
        <w:color w:val="00000A"/>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7" w15:restartNumberingAfterBreak="0">
    <w:nsid w:val="00000008"/>
    <w:multiLevelType w:val="multilevel"/>
    <w:tmpl w:val="A4946448"/>
    <w:name w:val="WW8Num9"/>
    <w:lvl w:ilvl="0">
      <w:start w:val="1"/>
      <w:numFmt w:val="decimal"/>
      <w:lvlText w:val="%1."/>
      <w:lvlJc w:val="left"/>
      <w:pPr>
        <w:tabs>
          <w:tab w:val="num" w:pos="0"/>
        </w:tabs>
        <w:ind w:left="720" w:hanging="360"/>
      </w:pPr>
      <w:rPr>
        <w:rFonts w:ascii="Times New Roman" w:hAnsi="Times New Roman" w:cs="Times New Roman"/>
        <w:b/>
        <w:color w:val="000000"/>
        <w:sz w:val="20"/>
        <w:szCs w:val="20"/>
      </w:rPr>
    </w:lvl>
    <w:lvl w:ilvl="1">
      <w:start w:val="1"/>
      <w:numFmt w:val="bullet"/>
      <w:lvlText w:val=""/>
      <w:lvlJc w:val="left"/>
      <w:pPr>
        <w:tabs>
          <w:tab w:val="num" w:pos="0"/>
        </w:tabs>
        <w:ind w:left="1440" w:hanging="360"/>
      </w:pPr>
      <w:rPr>
        <w:rFonts w:ascii="Symbol" w:hAnsi="Symbol" w:cs="Times New Roman"/>
        <w:color w:val="00000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10"/>
    <w:lvl w:ilvl="0">
      <w:start w:val="1"/>
      <w:numFmt w:val="decimal"/>
      <w:lvlText w:val="%1)"/>
      <w:lvlJc w:val="left"/>
      <w:pPr>
        <w:tabs>
          <w:tab w:val="num" w:pos="0"/>
        </w:tabs>
        <w:ind w:left="1287" w:hanging="360"/>
      </w:pPr>
      <w:rPr>
        <w:rFonts w:ascii="Times New Roman" w:hAnsi="Times New Roman" w:cs="Times New Roman"/>
        <w:sz w:val="20"/>
        <w:szCs w:val="20"/>
      </w:rPr>
    </w:lvl>
    <w:lvl w:ilvl="1">
      <w:start w:val="1"/>
      <w:numFmt w:val="lowerLetter"/>
      <w:lvlText w:val="%2."/>
      <w:lvlJc w:val="left"/>
      <w:pPr>
        <w:tabs>
          <w:tab w:val="num" w:pos="0"/>
        </w:tabs>
        <w:ind w:left="2007" w:hanging="360"/>
      </w:pPr>
      <w:rPr>
        <w:b/>
      </w:rPr>
    </w:lvl>
    <w:lvl w:ilvl="2">
      <w:start w:val="1"/>
      <w:numFmt w:val="lowerRoman"/>
      <w:lvlText w:val="%2.%3."/>
      <w:lvlJc w:val="right"/>
      <w:pPr>
        <w:tabs>
          <w:tab w:val="num" w:pos="0"/>
        </w:tabs>
        <w:ind w:left="2727" w:hanging="180"/>
      </w:p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9" w15:restartNumberingAfterBreak="0">
    <w:nsid w:val="0000000A"/>
    <w:multiLevelType w:val="multilevel"/>
    <w:tmpl w:val="0000000A"/>
    <w:name w:val="WW8Num11"/>
    <w:lvl w:ilvl="0">
      <w:start w:val="1"/>
      <w:numFmt w:val="decimal"/>
      <w:lvlText w:val="%1."/>
      <w:lvlJc w:val="left"/>
      <w:pPr>
        <w:tabs>
          <w:tab w:val="num" w:pos="0"/>
        </w:tabs>
        <w:ind w:left="720" w:hanging="360"/>
      </w:pPr>
      <w:rPr>
        <w:rFonts w:ascii="Times New Roman" w:hAnsi="Times New Roman" w:cs="Times New Roman"/>
        <w:b/>
        <w:color w:val="000000"/>
        <w:sz w:val="18"/>
        <w:szCs w:val="18"/>
      </w:rPr>
    </w:lvl>
    <w:lvl w:ilvl="1">
      <w:start w:val="1"/>
      <w:numFmt w:val="lowerLetter"/>
      <w:lvlText w:val="%2."/>
      <w:lvlJc w:val="left"/>
      <w:pPr>
        <w:tabs>
          <w:tab w:val="num" w:pos="0"/>
        </w:tabs>
        <w:ind w:left="1440" w:hanging="360"/>
      </w:pPr>
      <w:rPr>
        <w:rFonts w:ascii="Times New Roman" w:hAnsi="Times New Roman" w:cs="Times New Roman"/>
        <w:b w:val="0"/>
        <w:color w:val="00000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B7441AD8"/>
    <w:name w:val="WW8Num12"/>
    <w:lvl w:ilvl="0">
      <w:start w:val="1"/>
      <w:numFmt w:val="decimal"/>
      <w:lvlText w:val="%1."/>
      <w:lvlJc w:val="left"/>
      <w:pPr>
        <w:tabs>
          <w:tab w:val="num" w:pos="0"/>
        </w:tabs>
        <w:ind w:left="990" w:hanging="990"/>
      </w:pPr>
      <w:rPr>
        <w:rFonts w:ascii="Times New Roman" w:hAnsi="Times New Roman" w:cs="Times New Roman"/>
        <w:b w:val="0"/>
        <w:color w:val="000000"/>
        <w:sz w:val="20"/>
        <w:szCs w:val="20"/>
      </w:rPr>
    </w:lvl>
    <w:lvl w:ilvl="1">
      <w:start w:val="1"/>
      <w:numFmt w:val="decimal"/>
      <w:lvlText w:val="%1.%2."/>
      <w:lvlJc w:val="left"/>
      <w:pPr>
        <w:tabs>
          <w:tab w:val="num" w:pos="0"/>
        </w:tabs>
        <w:ind w:left="2124" w:hanging="990"/>
      </w:pPr>
      <w:rPr>
        <w:rFonts w:ascii="Times New Roman" w:hAnsi="Times New Roman" w:cs="Times New Roman"/>
        <w:b/>
        <w:bCs/>
        <w:spacing w:val="4"/>
        <w:sz w:val="20"/>
        <w:szCs w:val="20"/>
      </w:rPr>
    </w:lvl>
    <w:lvl w:ilvl="2">
      <w:start w:val="1"/>
      <w:numFmt w:val="decimal"/>
      <w:lvlText w:val="%1.%2.%3."/>
      <w:lvlJc w:val="left"/>
      <w:pPr>
        <w:tabs>
          <w:tab w:val="num" w:pos="0"/>
        </w:tabs>
        <w:ind w:left="3258" w:hanging="990"/>
      </w:pPr>
    </w:lvl>
    <w:lvl w:ilvl="3">
      <w:start w:val="1"/>
      <w:numFmt w:val="decimal"/>
      <w:lvlText w:val="%1.%2.%3.%4."/>
      <w:lvlJc w:val="left"/>
      <w:pPr>
        <w:tabs>
          <w:tab w:val="num" w:pos="0"/>
        </w:tabs>
        <w:ind w:left="4482" w:hanging="1080"/>
      </w:pPr>
    </w:lvl>
    <w:lvl w:ilvl="4">
      <w:start w:val="1"/>
      <w:numFmt w:val="decimal"/>
      <w:lvlText w:val="%1.%2.%3.%4.%5."/>
      <w:lvlJc w:val="left"/>
      <w:pPr>
        <w:tabs>
          <w:tab w:val="num" w:pos="0"/>
        </w:tabs>
        <w:ind w:left="5616" w:hanging="1080"/>
      </w:pPr>
    </w:lvl>
    <w:lvl w:ilvl="5">
      <w:start w:val="1"/>
      <w:numFmt w:val="decimal"/>
      <w:lvlText w:val="%1.%2.%3.%4.%5.%6."/>
      <w:lvlJc w:val="left"/>
      <w:pPr>
        <w:tabs>
          <w:tab w:val="num" w:pos="0"/>
        </w:tabs>
        <w:ind w:left="7110" w:hanging="1440"/>
      </w:pPr>
    </w:lvl>
    <w:lvl w:ilvl="6">
      <w:start w:val="1"/>
      <w:numFmt w:val="decimal"/>
      <w:lvlText w:val="%1.%2.%3.%4.%5.%6.%7."/>
      <w:lvlJc w:val="left"/>
      <w:pPr>
        <w:tabs>
          <w:tab w:val="num" w:pos="0"/>
        </w:tabs>
        <w:ind w:left="8604" w:hanging="1800"/>
      </w:pPr>
    </w:lvl>
    <w:lvl w:ilvl="7">
      <w:start w:val="1"/>
      <w:numFmt w:val="decimal"/>
      <w:lvlText w:val="%1.%2.%3.%4.%5.%6.%7.%8."/>
      <w:lvlJc w:val="left"/>
      <w:pPr>
        <w:tabs>
          <w:tab w:val="num" w:pos="0"/>
        </w:tabs>
        <w:ind w:left="9738" w:hanging="1800"/>
      </w:pPr>
    </w:lvl>
    <w:lvl w:ilvl="8">
      <w:start w:val="1"/>
      <w:numFmt w:val="decimal"/>
      <w:lvlText w:val="%1.%2.%3.%4.%5.%6.%7.%8.%9."/>
      <w:lvlJc w:val="left"/>
      <w:pPr>
        <w:tabs>
          <w:tab w:val="num" w:pos="0"/>
        </w:tabs>
        <w:ind w:left="11232" w:hanging="2160"/>
      </w:pPr>
    </w:lvl>
  </w:abstractNum>
  <w:abstractNum w:abstractNumId="11" w15:restartNumberingAfterBreak="0">
    <w:nsid w:val="0000000C"/>
    <w:multiLevelType w:val="multilevel"/>
    <w:tmpl w:val="D88E3E5A"/>
    <w:name w:val="WW8Num13"/>
    <w:lvl w:ilvl="0">
      <w:start w:val="12"/>
      <w:numFmt w:val="decimal"/>
      <w:lvlText w:val="%1."/>
      <w:lvlJc w:val="left"/>
      <w:pPr>
        <w:tabs>
          <w:tab w:val="num" w:pos="0"/>
        </w:tabs>
        <w:ind w:left="1429" w:hanging="360"/>
      </w:pPr>
      <w:rPr>
        <w:rFonts w:ascii="Times New Roman" w:hAnsi="Times New Roman" w:cs="Times New Roman"/>
        <w:b/>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8Num14"/>
    <w:lvl w:ilvl="0">
      <w:start w:val="1"/>
      <w:numFmt w:val="bullet"/>
      <w:lvlText w:val=""/>
      <w:lvlJc w:val="left"/>
      <w:pPr>
        <w:tabs>
          <w:tab w:val="num" w:pos="0"/>
        </w:tabs>
        <w:ind w:left="720" w:hanging="360"/>
      </w:pPr>
      <w:rPr>
        <w:rFonts w:ascii="Wingdings" w:hAnsi="Wingdings" w:cs="Times New Roman"/>
        <w:color w:val="000000"/>
        <w:sz w:val="20"/>
        <w:szCs w:val="20"/>
      </w:rPr>
    </w:lvl>
    <w:lvl w:ilvl="1">
      <w:start w:val="1"/>
      <w:numFmt w:val="bullet"/>
      <w:lvlText w:val="o"/>
      <w:lvlJc w:val="left"/>
      <w:pPr>
        <w:tabs>
          <w:tab w:val="num" w:pos="0"/>
        </w:tabs>
        <w:ind w:left="1440" w:hanging="360"/>
      </w:pPr>
      <w:rPr>
        <w:rFonts w:ascii="Courier New" w:hAnsi="Courier New" w:cs="Tahoma"/>
      </w:rPr>
    </w:lvl>
    <w:lvl w:ilvl="2">
      <w:start w:val="1"/>
      <w:numFmt w:val="bullet"/>
      <w:lvlText w:val=""/>
      <w:lvlJc w:val="left"/>
      <w:pPr>
        <w:tabs>
          <w:tab w:val="num" w:pos="0"/>
        </w:tabs>
        <w:ind w:left="2160" w:hanging="360"/>
      </w:pPr>
      <w:rPr>
        <w:rFonts w:ascii="Wingdings" w:hAnsi="Wingdings" w:cs="Times New Roman"/>
        <w:color w:val="000000"/>
        <w:sz w:val="20"/>
        <w:szCs w:val="20"/>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Tahoma"/>
      </w:rPr>
    </w:lvl>
    <w:lvl w:ilvl="5">
      <w:start w:val="1"/>
      <w:numFmt w:val="bullet"/>
      <w:lvlText w:val=""/>
      <w:lvlJc w:val="left"/>
      <w:pPr>
        <w:tabs>
          <w:tab w:val="num" w:pos="0"/>
        </w:tabs>
        <w:ind w:left="4320" w:hanging="360"/>
      </w:pPr>
      <w:rPr>
        <w:rFonts w:ascii="Wingdings" w:hAnsi="Wingdings" w:cs="Times New Roman"/>
        <w:color w:val="000000"/>
        <w:sz w:val="20"/>
        <w:szCs w:val="20"/>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Tahoma"/>
      </w:rPr>
    </w:lvl>
    <w:lvl w:ilvl="8">
      <w:start w:val="1"/>
      <w:numFmt w:val="bullet"/>
      <w:lvlText w:val=""/>
      <w:lvlJc w:val="left"/>
      <w:pPr>
        <w:tabs>
          <w:tab w:val="num" w:pos="0"/>
        </w:tabs>
        <w:ind w:left="6480" w:hanging="360"/>
      </w:pPr>
      <w:rPr>
        <w:rFonts w:ascii="Wingdings" w:hAnsi="Wingdings" w:cs="Times New Roman"/>
        <w:color w:val="000000"/>
        <w:sz w:val="20"/>
        <w:szCs w:val="20"/>
      </w:rPr>
    </w:lvl>
  </w:abstractNum>
  <w:abstractNum w:abstractNumId="13" w15:restartNumberingAfterBreak="0">
    <w:nsid w:val="0000000E"/>
    <w:multiLevelType w:val="multilevel"/>
    <w:tmpl w:val="0000000E"/>
    <w:name w:val="WW8Num15"/>
    <w:lvl w:ilvl="0">
      <w:start w:val="1"/>
      <w:numFmt w:val="bullet"/>
      <w:lvlText w:val=""/>
      <w:lvlJc w:val="left"/>
      <w:pPr>
        <w:tabs>
          <w:tab w:val="num" w:pos="0"/>
        </w:tabs>
        <w:ind w:left="720" w:hanging="360"/>
      </w:pPr>
      <w:rPr>
        <w:rFonts w:ascii="Wingdings" w:hAnsi="Wingdings" w:cs="Times New Roman"/>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8Num16"/>
    <w:lvl w:ilvl="0">
      <w:start w:val="1"/>
      <w:numFmt w:val="bullet"/>
      <w:lvlText w:val="−"/>
      <w:lvlJc w:val="left"/>
      <w:pPr>
        <w:tabs>
          <w:tab w:val="num" w:pos="0"/>
        </w:tabs>
        <w:ind w:left="1146" w:hanging="360"/>
      </w:pPr>
      <w:rPr>
        <w:rFonts w:ascii="Times New Roman" w:hAnsi="Times New Roman" w:cs="Times New Roman"/>
        <w:sz w:val="20"/>
        <w:szCs w:val="20"/>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cs="Times New Roman"/>
        <w:sz w:val="20"/>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cs="Times New Roman"/>
        <w:sz w:val="20"/>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cs="Times New Roman"/>
        <w:sz w:val="20"/>
      </w:rPr>
    </w:lvl>
  </w:abstractNum>
  <w:abstractNum w:abstractNumId="15" w15:restartNumberingAfterBreak="0">
    <w:nsid w:val="00000010"/>
    <w:multiLevelType w:val="multilevel"/>
    <w:tmpl w:val="00000010"/>
    <w:name w:val="WW8Num17"/>
    <w:lvl w:ilvl="0">
      <w:start w:val="1"/>
      <w:numFmt w:val="bullet"/>
      <w:lvlText w:val="−"/>
      <w:lvlJc w:val="left"/>
      <w:pPr>
        <w:tabs>
          <w:tab w:val="num" w:pos="0"/>
        </w:tabs>
        <w:ind w:left="1146" w:hanging="360"/>
      </w:pPr>
      <w:rPr>
        <w:rFonts w:ascii="Times New Roman" w:hAnsi="Times New Roman" w:cs="Times New Roman"/>
        <w:b w:val="0"/>
        <w:color w:val="000000"/>
        <w:sz w:val="20"/>
        <w:szCs w:val="20"/>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8Num18"/>
    <w:lvl w:ilvl="0">
      <w:start w:val="5"/>
      <w:numFmt w:val="decimal"/>
      <w:lvlText w:val="%1."/>
      <w:lvlJc w:val="left"/>
      <w:pPr>
        <w:tabs>
          <w:tab w:val="num" w:pos="0"/>
        </w:tabs>
        <w:ind w:left="360" w:hanging="360"/>
      </w:pPr>
    </w:lvl>
    <w:lvl w:ilvl="1">
      <w:start w:val="1"/>
      <w:numFmt w:val="decimal"/>
      <w:lvlText w:val="%1.%2."/>
      <w:lvlJc w:val="left"/>
      <w:pPr>
        <w:tabs>
          <w:tab w:val="num" w:pos="0"/>
        </w:tabs>
        <w:ind w:left="1776" w:hanging="360"/>
      </w:pPr>
      <w:rPr>
        <w:rFonts w:cs="Times New Roman"/>
        <w:b w:val="0"/>
        <w:bCs w:val="0"/>
        <w:color w:val="000000"/>
        <w:sz w:val="20"/>
        <w:szCs w:val="20"/>
      </w:rPr>
    </w:lvl>
    <w:lvl w:ilvl="2">
      <w:start w:val="1"/>
      <w:numFmt w:val="decimal"/>
      <w:lvlText w:val="%1.%2.%3."/>
      <w:lvlJc w:val="left"/>
      <w:pPr>
        <w:tabs>
          <w:tab w:val="num" w:pos="0"/>
        </w:tabs>
        <w:ind w:left="3552" w:hanging="720"/>
      </w:pPr>
    </w:lvl>
    <w:lvl w:ilvl="3">
      <w:start w:val="1"/>
      <w:numFmt w:val="decimal"/>
      <w:lvlText w:val="%1.%2.%3.%4."/>
      <w:lvlJc w:val="left"/>
      <w:pPr>
        <w:tabs>
          <w:tab w:val="num" w:pos="0"/>
        </w:tabs>
        <w:ind w:left="4968" w:hanging="720"/>
      </w:pPr>
    </w:lvl>
    <w:lvl w:ilvl="4">
      <w:start w:val="1"/>
      <w:numFmt w:val="decimal"/>
      <w:lvlText w:val="%1.%2.%3.%4.%5."/>
      <w:lvlJc w:val="left"/>
      <w:pPr>
        <w:tabs>
          <w:tab w:val="num" w:pos="0"/>
        </w:tabs>
        <w:ind w:left="6744" w:hanging="1080"/>
      </w:pPr>
    </w:lvl>
    <w:lvl w:ilvl="5">
      <w:start w:val="1"/>
      <w:numFmt w:val="decimal"/>
      <w:lvlText w:val="%1.%2.%3.%4.%5.%6."/>
      <w:lvlJc w:val="left"/>
      <w:pPr>
        <w:tabs>
          <w:tab w:val="num" w:pos="0"/>
        </w:tabs>
        <w:ind w:left="8160" w:hanging="1080"/>
      </w:pPr>
    </w:lvl>
    <w:lvl w:ilvl="6">
      <w:start w:val="1"/>
      <w:numFmt w:val="decimal"/>
      <w:lvlText w:val="%1.%2.%3.%4.%5.%6.%7."/>
      <w:lvlJc w:val="left"/>
      <w:pPr>
        <w:tabs>
          <w:tab w:val="num" w:pos="0"/>
        </w:tabs>
        <w:ind w:left="9936" w:hanging="1440"/>
      </w:pPr>
    </w:lvl>
    <w:lvl w:ilvl="7">
      <w:start w:val="1"/>
      <w:numFmt w:val="decimal"/>
      <w:lvlText w:val="%1.%2.%3.%4.%5.%6.%7.%8."/>
      <w:lvlJc w:val="left"/>
      <w:pPr>
        <w:tabs>
          <w:tab w:val="num" w:pos="0"/>
        </w:tabs>
        <w:ind w:left="11352" w:hanging="1440"/>
      </w:pPr>
    </w:lvl>
    <w:lvl w:ilvl="8">
      <w:start w:val="1"/>
      <w:numFmt w:val="decimal"/>
      <w:lvlText w:val="%1.%2.%3.%4.%5.%6.%7.%8.%9."/>
      <w:lvlJc w:val="left"/>
      <w:pPr>
        <w:tabs>
          <w:tab w:val="num" w:pos="0"/>
        </w:tabs>
        <w:ind w:left="13128" w:hanging="1800"/>
      </w:pPr>
    </w:lvl>
  </w:abstractNum>
  <w:abstractNum w:abstractNumId="17" w15:restartNumberingAfterBreak="0">
    <w:nsid w:val="00000012"/>
    <w:multiLevelType w:val="multilevel"/>
    <w:tmpl w:val="84CC24B6"/>
    <w:name w:val="WW8Num44"/>
    <w:lvl w:ilvl="0">
      <w:start w:val="1"/>
      <w:numFmt w:val="upperRoman"/>
      <w:lvlText w:val="%1."/>
      <w:lvlJc w:val="left"/>
      <w:pPr>
        <w:tabs>
          <w:tab w:val="num" w:pos="0"/>
        </w:tabs>
        <w:ind w:left="1429" w:hanging="720"/>
      </w:pPr>
      <w:rPr>
        <w:rFonts w:ascii="Times New Roman" w:eastAsia="Cambria" w:hAnsi="Times New Roman" w:cs="Times New Roman"/>
        <w:sz w:val="20"/>
        <w:szCs w:val="20"/>
      </w:rPr>
    </w:lvl>
    <w:lvl w:ilvl="1">
      <w:start w:val="1"/>
      <w:numFmt w:val="decimal"/>
      <w:lvlText w:val="%2."/>
      <w:lvlJc w:val="left"/>
      <w:pPr>
        <w:tabs>
          <w:tab w:val="num" w:pos="0"/>
        </w:tabs>
        <w:ind w:left="2496" w:hanging="360"/>
      </w:pPr>
      <w:rPr>
        <w:rFonts w:ascii="Times New Roman" w:hAnsi="Times New Roman" w:cs="Times New Roman"/>
        <w:b/>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18" w15:restartNumberingAfterBreak="0">
    <w:nsid w:val="00000013"/>
    <w:multiLevelType w:val="multilevel"/>
    <w:tmpl w:val="50A2DC46"/>
    <w:name w:val="WW8Num45"/>
    <w:lvl w:ilvl="0">
      <w:start w:val="1"/>
      <w:numFmt w:val="decimal"/>
      <w:lvlText w:val="%1."/>
      <w:lvlJc w:val="left"/>
      <w:pPr>
        <w:tabs>
          <w:tab w:val="num" w:pos="0"/>
        </w:tabs>
        <w:ind w:left="2496" w:hanging="360"/>
      </w:pPr>
      <w:rPr>
        <w:rFonts w:ascii="Times New Roman" w:eastAsia="Cambria" w:hAnsi="Times New Roman" w:cs="Times New Roman"/>
        <w:b w:val="0"/>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4"/>
    <w:multiLevelType w:val="multilevel"/>
    <w:tmpl w:val="E78A5A90"/>
    <w:name w:val="WW8Num48"/>
    <w:lvl w:ilvl="0">
      <w:start w:val="1"/>
      <w:numFmt w:val="decimal"/>
      <w:lvlText w:val="%1."/>
      <w:lvlJc w:val="left"/>
      <w:pPr>
        <w:tabs>
          <w:tab w:val="num" w:pos="0"/>
        </w:tabs>
        <w:ind w:left="720" w:hanging="360"/>
      </w:pPr>
      <w:rPr>
        <w:rFonts w:ascii="Times New Roman" w:eastAsia="Cambria" w:hAnsi="Times New Roman" w:cs="Times New Roman"/>
        <w:b/>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singleLevel"/>
    <w:tmpl w:val="072439BC"/>
    <w:name w:val="WW8Num50"/>
    <w:lvl w:ilvl="0">
      <w:start w:val="1"/>
      <w:numFmt w:val="decimal"/>
      <w:lvlText w:val="%1."/>
      <w:lvlJc w:val="left"/>
      <w:pPr>
        <w:tabs>
          <w:tab w:val="num" w:pos="0"/>
        </w:tabs>
        <w:ind w:left="1287" w:hanging="360"/>
      </w:pPr>
      <w:rPr>
        <w:rFonts w:ascii="Times New Roman" w:eastAsia="Cambria" w:hAnsi="Times New Roman" w:cs="Times New Roman"/>
        <w:b w:val="0"/>
        <w:color w:val="000000"/>
        <w:sz w:val="20"/>
        <w:szCs w:val="20"/>
      </w:rPr>
    </w:lvl>
  </w:abstractNum>
  <w:abstractNum w:abstractNumId="21" w15:restartNumberingAfterBreak="0">
    <w:nsid w:val="00000016"/>
    <w:multiLevelType w:val="singleLevel"/>
    <w:tmpl w:val="00000016"/>
    <w:name w:val="WW8Num59"/>
    <w:lvl w:ilvl="0">
      <w:start w:val="1"/>
      <w:numFmt w:val="bullet"/>
      <w:lvlText w:val=""/>
      <w:lvlJc w:val="left"/>
      <w:pPr>
        <w:tabs>
          <w:tab w:val="num" w:pos="0"/>
        </w:tabs>
        <w:ind w:left="720" w:hanging="360"/>
      </w:pPr>
      <w:rPr>
        <w:rFonts w:ascii="Symbol" w:hAnsi="Symbol" w:cs="Times New Roman"/>
        <w:color w:val="000000"/>
        <w:sz w:val="20"/>
        <w:szCs w:val="20"/>
      </w:rPr>
    </w:lvl>
  </w:abstractNum>
  <w:abstractNum w:abstractNumId="22" w15:restartNumberingAfterBreak="0">
    <w:nsid w:val="00000018"/>
    <w:multiLevelType w:val="singleLevel"/>
    <w:tmpl w:val="D6E24948"/>
    <w:name w:val="WW8Num76"/>
    <w:lvl w:ilvl="0">
      <w:start w:val="1"/>
      <w:numFmt w:val="decimal"/>
      <w:lvlText w:val="%1."/>
      <w:lvlJc w:val="left"/>
      <w:pPr>
        <w:tabs>
          <w:tab w:val="num" w:pos="0"/>
        </w:tabs>
        <w:ind w:left="720" w:hanging="360"/>
      </w:pPr>
      <w:rPr>
        <w:rFonts w:ascii="Times New Roman" w:eastAsia="Cambria" w:hAnsi="Times New Roman" w:cs="Times New Roman"/>
        <w:b/>
        <w:color w:val="00000A"/>
        <w:sz w:val="20"/>
        <w:szCs w:val="20"/>
      </w:rPr>
    </w:lvl>
  </w:abstractNum>
  <w:abstractNum w:abstractNumId="23" w15:restartNumberingAfterBreak="0">
    <w:nsid w:val="00000019"/>
    <w:multiLevelType w:val="multilevel"/>
    <w:tmpl w:val="00000019"/>
    <w:name w:val="WWNum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olor w:val="00000A"/>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olor w:val="00000A"/>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olor w:val="00000A"/>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1A"/>
    <w:multiLevelType w:val="multilevel"/>
    <w:tmpl w:val="0000001A"/>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B"/>
    <w:multiLevelType w:val="multilevel"/>
    <w:tmpl w:val="0000001B"/>
    <w:name w:val="WWNum3"/>
    <w:lvl w:ilvl="0">
      <w:start w:val="1"/>
      <w:numFmt w:val="lowerLetter"/>
      <w:lvlText w:val="%1)"/>
      <w:lvlJc w:val="left"/>
      <w:pPr>
        <w:tabs>
          <w:tab w:val="num" w:pos="0"/>
        </w:tabs>
        <w:ind w:left="360" w:hanging="360"/>
      </w:pPr>
      <w:rPr>
        <w:rFonts w:eastAsia="Times New Roman" w:cs="Times New Roman"/>
      </w:rPr>
    </w:lvl>
    <w:lvl w:ilvl="1">
      <w:start w:val="1"/>
      <w:numFmt w:val="decimal"/>
      <w:lvlText w:val="%2."/>
      <w:lvlJc w:val="left"/>
      <w:pPr>
        <w:tabs>
          <w:tab w:val="num" w:pos="0"/>
        </w:tabs>
        <w:ind w:left="1080" w:hanging="360"/>
      </w:pPr>
    </w:lvl>
    <w:lvl w:ilvl="2">
      <w:start w:val="1"/>
      <w:numFmt w:val="lowerLetter"/>
      <w:lvlText w:val="%2.%3)"/>
      <w:lvlJc w:val="left"/>
      <w:pPr>
        <w:tabs>
          <w:tab w:val="num" w:pos="0"/>
        </w:tabs>
        <w:ind w:left="1980" w:hanging="36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6" w15:restartNumberingAfterBreak="0">
    <w:nsid w:val="0000001C"/>
    <w:multiLevelType w:val="multilevel"/>
    <w:tmpl w:val="0000001C"/>
    <w:name w:val="WWNum4"/>
    <w:lvl w:ilvl="0">
      <w:start w:val="1"/>
      <w:numFmt w:val="decimal"/>
      <w:lvlText w:val="%1."/>
      <w:lvlJc w:val="left"/>
      <w:pPr>
        <w:tabs>
          <w:tab w:val="num" w:pos="0"/>
        </w:tabs>
        <w:ind w:left="360" w:hanging="360"/>
      </w:pPr>
      <w:rPr>
        <w:rFonts w:eastAsia="Times New Roman" w:cs="Times New Roman"/>
      </w:rPr>
    </w:lvl>
    <w:lvl w:ilvl="1">
      <w:start w:val="1"/>
      <w:numFmt w:val="decimal"/>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7" w15:restartNumberingAfterBreak="0">
    <w:nsid w:val="0000001D"/>
    <w:multiLevelType w:val="multilevel"/>
    <w:tmpl w:val="8C58A180"/>
    <w:name w:val="WWNum30"/>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E"/>
    <w:multiLevelType w:val="multilevel"/>
    <w:tmpl w:val="0000001E"/>
    <w:name w:val="WWNum12"/>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Tahoma"/>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F"/>
    <w:multiLevelType w:val="multilevel"/>
    <w:tmpl w:val="0000001F"/>
    <w:name w:val="WWNum26"/>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olor w:val="00000A"/>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olor w:val="00000A"/>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olor w:val="00000A"/>
      </w:rPr>
    </w:lvl>
    <w:lvl w:ilvl="8">
      <w:start w:val="1"/>
      <w:numFmt w:val="bullet"/>
      <w:lvlText w:val=""/>
      <w:lvlJc w:val="left"/>
      <w:pPr>
        <w:tabs>
          <w:tab w:val="num" w:pos="0"/>
        </w:tabs>
        <w:ind w:left="6840" w:hanging="360"/>
      </w:pPr>
      <w:rPr>
        <w:rFonts w:ascii="Wingdings" w:hAnsi="Wingdings"/>
      </w:rPr>
    </w:lvl>
  </w:abstractNum>
  <w:abstractNum w:abstractNumId="30" w15:restartNumberingAfterBreak="0">
    <w:nsid w:val="00000020"/>
    <w:multiLevelType w:val="multilevel"/>
    <w:tmpl w:val="00000020"/>
    <w:name w:val="WW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1"/>
    <w:multiLevelType w:val="multilevel"/>
    <w:tmpl w:val="0CB4A298"/>
    <w:name w:val="WWNum29"/>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2"/>
    <w:multiLevelType w:val="multilevel"/>
    <w:tmpl w:val="DCCE8748"/>
    <w:name w:val="WWNum28"/>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3"/>
    <w:multiLevelType w:val="multilevel"/>
    <w:tmpl w:val="00000023"/>
    <w:name w:val="WWNum9"/>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4"/>
    <w:multiLevelType w:val="multilevel"/>
    <w:tmpl w:val="739EFAEE"/>
    <w:name w:val="WWNum11"/>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5"/>
    <w:multiLevelType w:val="multilevel"/>
    <w:tmpl w:val="00000025"/>
    <w:name w:val="WWNum25"/>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36" w15:restartNumberingAfterBreak="0">
    <w:nsid w:val="00000026"/>
    <w:multiLevelType w:val="multilevel"/>
    <w:tmpl w:val="CC2419D2"/>
    <w:name w:val="WWNum16"/>
    <w:lvl w:ilvl="0">
      <w:start w:val="1"/>
      <w:numFmt w:val="decimal"/>
      <w:lvlText w:val="%1."/>
      <w:lvlJc w:val="left"/>
      <w:pPr>
        <w:tabs>
          <w:tab w:val="num" w:pos="0"/>
        </w:tabs>
        <w:ind w:left="360" w:hanging="360"/>
      </w:pPr>
      <w:rPr>
        <w:rFonts w:cs="Times New Roman"/>
        <w:b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7" w15:restartNumberingAfterBreak="0">
    <w:nsid w:val="00000027"/>
    <w:multiLevelType w:val="multilevel"/>
    <w:tmpl w:val="00000027"/>
    <w:name w:val="WWNum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8" w15:restartNumberingAfterBreak="0">
    <w:nsid w:val="00000028"/>
    <w:multiLevelType w:val="multilevel"/>
    <w:tmpl w:val="00000028"/>
    <w:name w:val="WWNum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9" w15:restartNumberingAfterBreak="0">
    <w:nsid w:val="00000029"/>
    <w:multiLevelType w:val="multilevel"/>
    <w:tmpl w:val="00000029"/>
    <w:name w:val="WWNum19"/>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2.%3."/>
      <w:lvlJc w:val="right"/>
      <w:pPr>
        <w:tabs>
          <w:tab w:val="num" w:pos="2508"/>
        </w:tabs>
        <w:ind w:left="2508" w:hanging="180"/>
      </w:pPr>
    </w:lvl>
    <w:lvl w:ilvl="3">
      <w:start w:val="1"/>
      <w:numFmt w:val="decimal"/>
      <w:lvlText w:val="%2.%3.%4."/>
      <w:lvlJc w:val="left"/>
      <w:pPr>
        <w:tabs>
          <w:tab w:val="num" w:pos="3228"/>
        </w:tabs>
        <w:ind w:left="3228" w:hanging="360"/>
      </w:pPr>
    </w:lvl>
    <w:lvl w:ilvl="4">
      <w:start w:val="1"/>
      <w:numFmt w:val="lowerLetter"/>
      <w:lvlText w:val="%2.%3.%4.%5."/>
      <w:lvlJc w:val="left"/>
      <w:pPr>
        <w:tabs>
          <w:tab w:val="num" w:pos="3948"/>
        </w:tabs>
        <w:ind w:left="3948" w:hanging="360"/>
      </w:pPr>
    </w:lvl>
    <w:lvl w:ilvl="5">
      <w:start w:val="1"/>
      <w:numFmt w:val="lowerRoman"/>
      <w:lvlText w:val="%2.%3.%4.%5.%6."/>
      <w:lvlJc w:val="right"/>
      <w:pPr>
        <w:tabs>
          <w:tab w:val="num" w:pos="4668"/>
        </w:tabs>
        <w:ind w:left="4668" w:hanging="180"/>
      </w:pPr>
    </w:lvl>
    <w:lvl w:ilvl="6">
      <w:start w:val="1"/>
      <w:numFmt w:val="decimal"/>
      <w:lvlText w:val="%2.%3.%4.%5.%6.%7."/>
      <w:lvlJc w:val="left"/>
      <w:pPr>
        <w:tabs>
          <w:tab w:val="num" w:pos="5388"/>
        </w:tabs>
        <w:ind w:left="5388" w:hanging="360"/>
      </w:pPr>
    </w:lvl>
    <w:lvl w:ilvl="7">
      <w:start w:val="1"/>
      <w:numFmt w:val="lowerLetter"/>
      <w:lvlText w:val="%2.%3.%4.%5.%6.%7.%8."/>
      <w:lvlJc w:val="left"/>
      <w:pPr>
        <w:tabs>
          <w:tab w:val="num" w:pos="6108"/>
        </w:tabs>
        <w:ind w:left="6108" w:hanging="360"/>
      </w:pPr>
    </w:lvl>
    <w:lvl w:ilvl="8">
      <w:start w:val="1"/>
      <w:numFmt w:val="lowerRoman"/>
      <w:lvlText w:val="%2.%3.%4.%5.%6.%7.%8.%9."/>
      <w:lvlJc w:val="right"/>
      <w:pPr>
        <w:tabs>
          <w:tab w:val="num" w:pos="6828"/>
        </w:tabs>
        <w:ind w:left="6828" w:hanging="180"/>
      </w:pPr>
    </w:lvl>
  </w:abstractNum>
  <w:abstractNum w:abstractNumId="40" w15:restartNumberingAfterBreak="0">
    <w:nsid w:val="0000002A"/>
    <w:multiLevelType w:val="multilevel"/>
    <w:tmpl w:val="0000002A"/>
    <w:name w:val="WWNum20"/>
    <w:lvl w:ilvl="0">
      <w:start w:val="1"/>
      <w:numFmt w:val="decimal"/>
      <w:lvlText w:val="%1."/>
      <w:lvlJc w:val="left"/>
      <w:pPr>
        <w:tabs>
          <w:tab w:val="num" w:pos="0"/>
        </w:tabs>
        <w:ind w:left="720" w:hanging="360"/>
      </w:pPr>
      <w:rPr>
        <w:b w:val="0"/>
        <w:i w:val="0"/>
        <w:color w:val="00000A"/>
        <w:sz w:val="18"/>
        <w:szCs w:val="1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15:restartNumberingAfterBreak="0">
    <w:nsid w:val="0000002B"/>
    <w:multiLevelType w:val="multilevel"/>
    <w:tmpl w:val="0000002B"/>
    <w:name w:val="WWNum21"/>
    <w:lvl w:ilvl="0">
      <w:start w:val="1"/>
      <w:numFmt w:val="decimal"/>
      <w:lvlText w:val="%1."/>
      <w:lvlJc w:val="left"/>
      <w:pPr>
        <w:tabs>
          <w:tab w:val="num" w:pos="0"/>
        </w:tabs>
        <w:ind w:left="720" w:hanging="360"/>
      </w:pPr>
      <w:rPr>
        <w:b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000002C"/>
    <w:multiLevelType w:val="multilevel"/>
    <w:tmpl w:val="0000002C"/>
    <w:name w:val="WWNum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3" w15:restartNumberingAfterBreak="0">
    <w:nsid w:val="0000002D"/>
    <w:multiLevelType w:val="multilevel"/>
    <w:tmpl w:val="0000002D"/>
    <w:name w:val="WWNum5"/>
    <w:lvl w:ilvl="0">
      <w:start w:val="1"/>
      <w:numFmt w:val="decimal"/>
      <w:lvlText w:val="%1)"/>
      <w:lvlJc w:val="left"/>
      <w:pPr>
        <w:tabs>
          <w:tab w:val="num" w:pos="0"/>
        </w:tabs>
        <w:ind w:left="717" w:hanging="360"/>
      </w:pPr>
      <w:rPr>
        <w:color w:val="00000A"/>
      </w:rPr>
    </w:lvl>
    <w:lvl w:ilvl="1">
      <w:start w:val="1"/>
      <w:numFmt w:val="lowerLetter"/>
      <w:lvlText w:val="%2."/>
      <w:lvlJc w:val="left"/>
      <w:pPr>
        <w:tabs>
          <w:tab w:val="num" w:pos="0"/>
        </w:tabs>
        <w:ind w:left="1437" w:hanging="360"/>
      </w:pPr>
    </w:lvl>
    <w:lvl w:ilvl="2">
      <w:start w:val="1"/>
      <w:numFmt w:val="lowerRoman"/>
      <w:lvlText w:val="%2.%3."/>
      <w:lvlJc w:val="right"/>
      <w:pPr>
        <w:tabs>
          <w:tab w:val="num" w:pos="0"/>
        </w:tabs>
        <w:ind w:left="2157" w:hanging="180"/>
      </w:pPr>
    </w:lvl>
    <w:lvl w:ilvl="3">
      <w:start w:val="1"/>
      <w:numFmt w:val="decimal"/>
      <w:lvlText w:val="%2.%3.%4."/>
      <w:lvlJc w:val="left"/>
      <w:pPr>
        <w:tabs>
          <w:tab w:val="num" w:pos="0"/>
        </w:tabs>
        <w:ind w:left="2877" w:hanging="360"/>
      </w:pPr>
    </w:lvl>
    <w:lvl w:ilvl="4">
      <w:start w:val="1"/>
      <w:numFmt w:val="lowerLetter"/>
      <w:lvlText w:val="%2.%3.%4.%5."/>
      <w:lvlJc w:val="left"/>
      <w:pPr>
        <w:tabs>
          <w:tab w:val="num" w:pos="0"/>
        </w:tabs>
        <w:ind w:left="3597" w:hanging="360"/>
      </w:pPr>
    </w:lvl>
    <w:lvl w:ilvl="5">
      <w:start w:val="1"/>
      <w:numFmt w:val="lowerRoman"/>
      <w:lvlText w:val="%2.%3.%4.%5.%6."/>
      <w:lvlJc w:val="right"/>
      <w:pPr>
        <w:tabs>
          <w:tab w:val="num" w:pos="0"/>
        </w:tabs>
        <w:ind w:left="4317" w:hanging="180"/>
      </w:pPr>
    </w:lvl>
    <w:lvl w:ilvl="6">
      <w:start w:val="1"/>
      <w:numFmt w:val="decimal"/>
      <w:lvlText w:val="%2.%3.%4.%5.%6.%7."/>
      <w:lvlJc w:val="left"/>
      <w:pPr>
        <w:tabs>
          <w:tab w:val="num" w:pos="0"/>
        </w:tabs>
        <w:ind w:left="5037" w:hanging="360"/>
      </w:pPr>
    </w:lvl>
    <w:lvl w:ilvl="7">
      <w:start w:val="1"/>
      <w:numFmt w:val="lowerLetter"/>
      <w:lvlText w:val="%2.%3.%4.%5.%6.%7.%8."/>
      <w:lvlJc w:val="left"/>
      <w:pPr>
        <w:tabs>
          <w:tab w:val="num" w:pos="0"/>
        </w:tabs>
        <w:ind w:left="5757" w:hanging="360"/>
      </w:pPr>
    </w:lvl>
    <w:lvl w:ilvl="8">
      <w:start w:val="1"/>
      <w:numFmt w:val="lowerRoman"/>
      <w:lvlText w:val="%2.%3.%4.%5.%6.%7.%8.%9."/>
      <w:lvlJc w:val="right"/>
      <w:pPr>
        <w:tabs>
          <w:tab w:val="num" w:pos="0"/>
        </w:tabs>
        <w:ind w:left="6477" w:hanging="180"/>
      </w:pPr>
    </w:lvl>
  </w:abstractNum>
  <w:abstractNum w:abstractNumId="44" w15:restartNumberingAfterBreak="0">
    <w:nsid w:val="0000002E"/>
    <w:multiLevelType w:val="multilevel"/>
    <w:tmpl w:val="0000002E"/>
    <w:name w:val="WWNum23"/>
    <w:lvl w:ilvl="0">
      <w:start w:val="1"/>
      <w:numFmt w:val="decimal"/>
      <w:lvlText w:val="%1."/>
      <w:lvlJc w:val="left"/>
      <w:pPr>
        <w:tabs>
          <w:tab w:val="num" w:pos="709"/>
        </w:tabs>
        <w:ind w:left="720" w:hanging="360"/>
      </w:pPr>
      <w:rPr>
        <w:rFonts w:cs="Courier New"/>
      </w:rPr>
    </w:lvl>
    <w:lvl w:ilvl="1">
      <w:start w:val="1"/>
      <w:numFmt w:val="decimal"/>
      <w:lvlText w:val="%2."/>
      <w:lvlJc w:val="left"/>
      <w:pPr>
        <w:tabs>
          <w:tab w:val="num" w:pos="1440"/>
        </w:tabs>
        <w:ind w:left="1440" w:hanging="360"/>
      </w:pPr>
      <w:rPr>
        <w:b/>
        <w:i w:val="0"/>
      </w:rPr>
    </w:lvl>
    <w:lvl w:ilvl="2">
      <w:start w:val="1"/>
      <w:numFmt w:val="decimal"/>
      <w:lvlText w:val="%2.%3."/>
      <w:lvlJc w:val="left"/>
      <w:pPr>
        <w:tabs>
          <w:tab w:val="num" w:pos="2160"/>
        </w:tabs>
        <w:ind w:left="2160" w:hanging="360"/>
      </w:pPr>
      <w:rPr>
        <w:b/>
        <w:sz w:val="18"/>
        <w:szCs w:val="18"/>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5" w15:restartNumberingAfterBreak="0">
    <w:nsid w:val="0000002F"/>
    <w:multiLevelType w:val="multilevel"/>
    <w:tmpl w:val="0000002F"/>
    <w:name w:val="WWNum22"/>
    <w:lvl w:ilvl="0">
      <w:start w:val="1"/>
      <w:numFmt w:val="decimal"/>
      <w:lvlText w:val="%1."/>
      <w:lvlJc w:val="left"/>
      <w:pPr>
        <w:tabs>
          <w:tab w:val="num" w:pos="709"/>
        </w:tabs>
        <w:ind w:left="720" w:hanging="360"/>
      </w:pPr>
      <w:rPr>
        <w:b w:val="0"/>
        <w:i w:val="0"/>
        <w:color w:val="00000A"/>
        <w:sz w:val="18"/>
        <w:szCs w:val="18"/>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6" w15:restartNumberingAfterBreak="0">
    <w:nsid w:val="00000036"/>
    <w:multiLevelType w:val="multilevel"/>
    <w:tmpl w:val="00000036"/>
    <w:name w:val="WW8Num54"/>
    <w:lvl w:ilvl="0">
      <w:start w:val="1"/>
      <w:numFmt w:val="decimal"/>
      <w:lvlText w:val="%1."/>
      <w:lvlJc w:val="left"/>
      <w:pPr>
        <w:tabs>
          <w:tab w:val="num" w:pos="709"/>
        </w:tabs>
        <w:ind w:left="720" w:hanging="360"/>
      </w:pPr>
      <w:rPr>
        <w:rFonts w:ascii="Symbol" w:hAnsi="Symbol" w:cs="Symbol"/>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2.%3."/>
      <w:lvlJc w:val="left"/>
      <w:pPr>
        <w:tabs>
          <w:tab w:val="num" w:pos="2160"/>
        </w:tabs>
        <w:ind w:left="2160" w:hanging="360"/>
      </w:pPr>
      <w:rPr>
        <w:rFonts w:ascii="Wingdings" w:hAnsi="Wingdings" w:cs="Wingdings"/>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7" w15:restartNumberingAfterBreak="0">
    <w:nsid w:val="0144305B"/>
    <w:multiLevelType w:val="multilevel"/>
    <w:tmpl w:val="B5F85926"/>
    <w:lvl w:ilvl="0">
      <w:start w:val="3"/>
      <w:numFmt w:val="decimal"/>
      <w:lvlText w:val="%1."/>
      <w:lvlJc w:val="left"/>
      <w:pPr>
        <w:tabs>
          <w:tab w:val="num" w:pos="567"/>
        </w:tabs>
        <w:ind w:left="567" w:hanging="567"/>
      </w:pPr>
      <w:rPr>
        <w:rFonts w:ascii="Calibri Light" w:hAnsi="Calibri Light" w:cs="Times New Roman" w:hint="default"/>
        <w:b w:val="0"/>
        <w:bCs/>
        <w:strike w:val="0"/>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01F00F0A"/>
    <w:multiLevelType w:val="hybridMultilevel"/>
    <w:tmpl w:val="16EA889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7242AD88">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039C214E"/>
    <w:multiLevelType w:val="hybridMultilevel"/>
    <w:tmpl w:val="E7704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930A89"/>
    <w:multiLevelType w:val="hybridMultilevel"/>
    <w:tmpl w:val="649C14A6"/>
    <w:lvl w:ilvl="0" w:tplc="E31AE98A">
      <w:start w:val="9"/>
      <w:numFmt w:val="decimal"/>
      <w:lvlText w:val="%1."/>
      <w:lvlJc w:val="left"/>
      <w:pPr>
        <w:ind w:left="786" w:hanging="360"/>
      </w:pPr>
      <w:rPr>
        <w:rFonts w:ascii="Calibri Light" w:hAnsi="Calibri Light" w:cs="Calibri Light"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786622F"/>
    <w:multiLevelType w:val="hybridMultilevel"/>
    <w:tmpl w:val="C930A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8CC3451"/>
    <w:multiLevelType w:val="multilevel"/>
    <w:tmpl w:val="04186F5A"/>
    <w:lvl w:ilvl="0">
      <w:start w:val="1"/>
      <w:numFmt w:val="decimal"/>
      <w:lvlText w:val="%1."/>
      <w:lvlJc w:val="left"/>
      <w:rPr>
        <w:rFonts w:ascii="Calibri Light" w:eastAsia="Times New Roman" w:hAnsi="Calibri Light" w:cs="Calibri Light" w:hint="default"/>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09D42B28"/>
    <w:multiLevelType w:val="multilevel"/>
    <w:tmpl w:val="3DB24FB0"/>
    <w:lvl w:ilvl="0">
      <w:start w:val="1"/>
      <w:numFmt w:val="decimal"/>
      <w:lvlText w:val="%1."/>
      <w:lvlJc w:val="left"/>
      <w:pPr>
        <w:tabs>
          <w:tab w:val="num" w:pos="567"/>
        </w:tabs>
        <w:ind w:left="567" w:hanging="567"/>
      </w:pPr>
      <w:rPr>
        <w:rFonts w:ascii="Times New Roman" w:hAnsi="Times New Roman"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0A855251"/>
    <w:multiLevelType w:val="hybridMultilevel"/>
    <w:tmpl w:val="86AE35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DC61D84"/>
    <w:multiLevelType w:val="hybridMultilevel"/>
    <w:tmpl w:val="460225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0E3D7BA2"/>
    <w:multiLevelType w:val="hybridMultilevel"/>
    <w:tmpl w:val="DCE60412"/>
    <w:lvl w:ilvl="0" w:tplc="95CA130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1F62E6E"/>
    <w:multiLevelType w:val="hybridMultilevel"/>
    <w:tmpl w:val="B8AE985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1A2073E6"/>
    <w:multiLevelType w:val="hybridMultilevel"/>
    <w:tmpl w:val="23EA2D60"/>
    <w:lvl w:ilvl="0" w:tplc="04150011">
      <w:start w:val="1"/>
      <w:numFmt w:val="decimal"/>
      <w:lvlText w:val="%1)"/>
      <w:lvlJc w:val="left"/>
      <w:pPr>
        <w:ind w:left="720" w:hanging="360"/>
      </w:pPr>
    </w:lvl>
    <w:lvl w:ilvl="1" w:tplc="5B6475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FEC4F48"/>
    <w:multiLevelType w:val="hybridMultilevel"/>
    <w:tmpl w:val="866C721C"/>
    <w:lvl w:ilvl="0" w:tplc="C8E0DB58">
      <w:start w:val="18"/>
      <w:numFmt w:val="decimal"/>
      <w:lvlText w:val="%1."/>
      <w:lvlJc w:val="left"/>
      <w:pPr>
        <w:ind w:left="360" w:hanging="360"/>
      </w:pPr>
      <w:rPr>
        <w:rFonts w:ascii="Calibri Light" w:hAnsi="Calibri Light" w:cs="Calibri Light"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18D595F"/>
    <w:multiLevelType w:val="hybridMultilevel"/>
    <w:tmpl w:val="7BAA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1963F3F"/>
    <w:multiLevelType w:val="hybridMultilevel"/>
    <w:tmpl w:val="37BCB2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4BC02F7"/>
    <w:multiLevelType w:val="hybridMultilevel"/>
    <w:tmpl w:val="C5169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57357ED"/>
    <w:multiLevelType w:val="hybridMultilevel"/>
    <w:tmpl w:val="E9365E96"/>
    <w:lvl w:ilvl="0" w:tplc="0415000F">
      <w:start w:val="1"/>
      <w:numFmt w:val="decimal"/>
      <w:lvlText w:val="%1."/>
      <w:lvlJc w:val="left"/>
      <w:pPr>
        <w:tabs>
          <w:tab w:val="num" w:pos="1353"/>
        </w:tabs>
        <w:ind w:left="1353" w:hanging="360"/>
      </w:pPr>
    </w:lvl>
    <w:lvl w:ilvl="1" w:tplc="04150019">
      <w:start w:val="1"/>
      <w:numFmt w:val="lowerLetter"/>
      <w:lvlText w:val="%2."/>
      <w:lvlJc w:val="left"/>
      <w:pPr>
        <w:tabs>
          <w:tab w:val="num" w:pos="2073"/>
        </w:tabs>
        <w:ind w:left="2073" w:hanging="360"/>
      </w:pPr>
    </w:lvl>
    <w:lvl w:ilvl="2" w:tplc="0415001B">
      <w:start w:val="1"/>
      <w:numFmt w:val="lowerRoman"/>
      <w:lvlText w:val="%3."/>
      <w:lvlJc w:val="right"/>
      <w:pPr>
        <w:tabs>
          <w:tab w:val="num" w:pos="2793"/>
        </w:tabs>
        <w:ind w:left="2793" w:hanging="180"/>
      </w:pPr>
    </w:lvl>
    <w:lvl w:ilvl="3" w:tplc="0415000F">
      <w:start w:val="1"/>
      <w:numFmt w:val="decimal"/>
      <w:lvlText w:val="%4."/>
      <w:lvlJc w:val="left"/>
      <w:pPr>
        <w:tabs>
          <w:tab w:val="num" w:pos="3513"/>
        </w:tabs>
        <w:ind w:left="3513" w:hanging="360"/>
      </w:pPr>
    </w:lvl>
    <w:lvl w:ilvl="4" w:tplc="04150019">
      <w:start w:val="1"/>
      <w:numFmt w:val="lowerLetter"/>
      <w:lvlText w:val="%5."/>
      <w:lvlJc w:val="left"/>
      <w:pPr>
        <w:tabs>
          <w:tab w:val="num" w:pos="4233"/>
        </w:tabs>
        <w:ind w:left="4233" w:hanging="360"/>
      </w:pPr>
    </w:lvl>
    <w:lvl w:ilvl="5" w:tplc="0415001B">
      <w:start w:val="1"/>
      <w:numFmt w:val="lowerRoman"/>
      <w:lvlText w:val="%6."/>
      <w:lvlJc w:val="right"/>
      <w:pPr>
        <w:tabs>
          <w:tab w:val="num" w:pos="4953"/>
        </w:tabs>
        <w:ind w:left="4953" w:hanging="180"/>
      </w:pPr>
    </w:lvl>
    <w:lvl w:ilvl="6" w:tplc="0415000F">
      <w:start w:val="1"/>
      <w:numFmt w:val="decimal"/>
      <w:lvlText w:val="%7."/>
      <w:lvlJc w:val="left"/>
      <w:pPr>
        <w:tabs>
          <w:tab w:val="num" w:pos="5673"/>
        </w:tabs>
        <w:ind w:left="5673" w:hanging="360"/>
      </w:pPr>
    </w:lvl>
    <w:lvl w:ilvl="7" w:tplc="04150019">
      <w:start w:val="1"/>
      <w:numFmt w:val="lowerLetter"/>
      <w:lvlText w:val="%8."/>
      <w:lvlJc w:val="left"/>
      <w:pPr>
        <w:tabs>
          <w:tab w:val="num" w:pos="6393"/>
        </w:tabs>
        <w:ind w:left="6393" w:hanging="360"/>
      </w:pPr>
    </w:lvl>
    <w:lvl w:ilvl="8" w:tplc="0415001B">
      <w:start w:val="1"/>
      <w:numFmt w:val="lowerRoman"/>
      <w:lvlText w:val="%9."/>
      <w:lvlJc w:val="right"/>
      <w:pPr>
        <w:tabs>
          <w:tab w:val="num" w:pos="7113"/>
        </w:tabs>
        <w:ind w:left="7113" w:hanging="180"/>
      </w:pPr>
    </w:lvl>
  </w:abstractNum>
  <w:abstractNum w:abstractNumId="64" w15:restartNumberingAfterBreak="0">
    <w:nsid w:val="29C64385"/>
    <w:multiLevelType w:val="hybridMultilevel"/>
    <w:tmpl w:val="FD16E0A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2A984B89"/>
    <w:multiLevelType w:val="multilevel"/>
    <w:tmpl w:val="AF26CE4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2AA24E48"/>
    <w:multiLevelType w:val="multilevel"/>
    <w:tmpl w:val="57A0EE92"/>
    <w:lvl w:ilvl="0">
      <w:start w:val="1"/>
      <w:numFmt w:val="decimal"/>
      <w:lvlText w:val="%1"/>
      <w:lvlJc w:val="left"/>
      <w:pPr>
        <w:ind w:left="360" w:hanging="360"/>
      </w:pPr>
      <w:rPr>
        <w:rFonts w:hint="default"/>
      </w:rPr>
    </w:lvl>
    <w:lvl w:ilvl="1">
      <w:start w:val="1"/>
      <w:numFmt w:val="lowerLetter"/>
      <w:lvlText w:val="%2)"/>
      <w:lvlJc w:val="left"/>
      <w:pPr>
        <w:ind w:left="644" w:hanging="360"/>
      </w:pPr>
      <w:rPr>
        <w:rFonts w:ascii="Calibri Light" w:eastAsia="Calibri" w:hAnsi="Calibri Light" w:cs="Calibri"/>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7" w15:restartNumberingAfterBreak="0">
    <w:nsid w:val="2D5B4442"/>
    <w:multiLevelType w:val="hybridMultilevel"/>
    <w:tmpl w:val="2698EA88"/>
    <w:lvl w:ilvl="0" w:tplc="04150011">
      <w:start w:val="1"/>
      <w:numFmt w:val="decimal"/>
      <w:lvlText w:val="%1)"/>
      <w:lvlJc w:val="left"/>
      <w:pPr>
        <w:ind w:left="1139" w:hanging="360"/>
      </w:pPr>
    </w:lvl>
    <w:lvl w:ilvl="1" w:tplc="04150019">
      <w:start w:val="1"/>
      <w:numFmt w:val="lowerLetter"/>
      <w:lvlText w:val="%2."/>
      <w:lvlJc w:val="left"/>
      <w:pPr>
        <w:ind w:left="1859" w:hanging="360"/>
      </w:pPr>
    </w:lvl>
    <w:lvl w:ilvl="2" w:tplc="F1F02F12">
      <w:start w:val="1"/>
      <w:numFmt w:val="decimal"/>
      <w:lvlText w:val="%3."/>
      <w:lvlJc w:val="left"/>
      <w:pPr>
        <w:ind w:left="2759" w:hanging="360"/>
      </w:pPr>
      <w:rPr>
        <w:rFonts w:ascii="Calibri Light" w:eastAsia="Calibri" w:hAnsi="Calibri Light" w:cs="Calibri Light" w:hint="default"/>
        <w:sz w:val="22"/>
        <w:szCs w:val="22"/>
      </w:rPr>
    </w:lvl>
    <w:lvl w:ilvl="3" w:tplc="0415000F">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68" w15:restartNumberingAfterBreak="0">
    <w:nsid w:val="2FA16CD2"/>
    <w:multiLevelType w:val="hybridMultilevel"/>
    <w:tmpl w:val="20DABC4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31B109C3"/>
    <w:multiLevelType w:val="multilevel"/>
    <w:tmpl w:val="FF9EEA42"/>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1D50556"/>
    <w:multiLevelType w:val="hybridMultilevel"/>
    <w:tmpl w:val="A5FA1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28A0CE1"/>
    <w:multiLevelType w:val="hybridMultilevel"/>
    <w:tmpl w:val="206ADF9C"/>
    <w:lvl w:ilvl="0" w:tplc="0D4A338E">
      <w:start w:val="7"/>
      <w:numFmt w:val="decimal"/>
      <w:lvlText w:val="%1."/>
      <w:lvlJc w:val="left"/>
      <w:pPr>
        <w:ind w:left="2759" w:hanging="360"/>
      </w:pPr>
      <w:rPr>
        <w:rFonts w:hint="default"/>
      </w:rPr>
    </w:lvl>
    <w:lvl w:ilvl="1" w:tplc="04150019" w:tentative="1">
      <w:start w:val="1"/>
      <w:numFmt w:val="lowerLetter"/>
      <w:lvlText w:val="%2."/>
      <w:lvlJc w:val="left"/>
      <w:pPr>
        <w:ind w:left="3479" w:hanging="360"/>
      </w:pPr>
    </w:lvl>
    <w:lvl w:ilvl="2" w:tplc="0415001B">
      <w:start w:val="1"/>
      <w:numFmt w:val="lowerRoman"/>
      <w:lvlText w:val="%3."/>
      <w:lvlJc w:val="right"/>
      <w:pPr>
        <w:ind w:left="4199" w:hanging="180"/>
      </w:pPr>
    </w:lvl>
    <w:lvl w:ilvl="3" w:tplc="0415000F" w:tentative="1">
      <w:start w:val="1"/>
      <w:numFmt w:val="decimal"/>
      <w:lvlText w:val="%4."/>
      <w:lvlJc w:val="left"/>
      <w:pPr>
        <w:ind w:left="4919" w:hanging="360"/>
      </w:pPr>
    </w:lvl>
    <w:lvl w:ilvl="4" w:tplc="04150019" w:tentative="1">
      <w:start w:val="1"/>
      <w:numFmt w:val="lowerLetter"/>
      <w:lvlText w:val="%5."/>
      <w:lvlJc w:val="left"/>
      <w:pPr>
        <w:ind w:left="5639" w:hanging="360"/>
      </w:pPr>
    </w:lvl>
    <w:lvl w:ilvl="5" w:tplc="0415001B" w:tentative="1">
      <w:start w:val="1"/>
      <w:numFmt w:val="lowerRoman"/>
      <w:lvlText w:val="%6."/>
      <w:lvlJc w:val="right"/>
      <w:pPr>
        <w:ind w:left="6359" w:hanging="180"/>
      </w:pPr>
    </w:lvl>
    <w:lvl w:ilvl="6" w:tplc="0415000F" w:tentative="1">
      <w:start w:val="1"/>
      <w:numFmt w:val="decimal"/>
      <w:lvlText w:val="%7."/>
      <w:lvlJc w:val="left"/>
      <w:pPr>
        <w:ind w:left="7079" w:hanging="360"/>
      </w:pPr>
    </w:lvl>
    <w:lvl w:ilvl="7" w:tplc="04150019" w:tentative="1">
      <w:start w:val="1"/>
      <w:numFmt w:val="lowerLetter"/>
      <w:lvlText w:val="%8."/>
      <w:lvlJc w:val="left"/>
      <w:pPr>
        <w:ind w:left="7799" w:hanging="360"/>
      </w:pPr>
    </w:lvl>
    <w:lvl w:ilvl="8" w:tplc="0415001B" w:tentative="1">
      <w:start w:val="1"/>
      <w:numFmt w:val="lowerRoman"/>
      <w:lvlText w:val="%9."/>
      <w:lvlJc w:val="right"/>
      <w:pPr>
        <w:ind w:left="8519" w:hanging="180"/>
      </w:pPr>
    </w:lvl>
  </w:abstractNum>
  <w:abstractNum w:abstractNumId="72" w15:restartNumberingAfterBreak="0">
    <w:nsid w:val="344D2A8A"/>
    <w:multiLevelType w:val="hybridMultilevel"/>
    <w:tmpl w:val="7A70A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9912300"/>
    <w:multiLevelType w:val="multilevel"/>
    <w:tmpl w:val="420EA896"/>
    <w:lvl w:ilvl="0">
      <w:start w:val="1"/>
      <w:numFmt w:val="decimal"/>
      <w:lvlText w:val="%1."/>
      <w:lvlJc w:val="left"/>
      <w:pPr>
        <w:tabs>
          <w:tab w:val="num" w:pos="567"/>
        </w:tabs>
        <w:ind w:left="567" w:hanging="567"/>
      </w:pPr>
      <w:rPr>
        <w:rFonts w:ascii="Calibri Light" w:hAnsi="Calibri Light"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3FEE5004"/>
    <w:multiLevelType w:val="multilevel"/>
    <w:tmpl w:val="435A25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5" w15:restartNumberingAfterBreak="0">
    <w:nsid w:val="4113488E"/>
    <w:multiLevelType w:val="hybridMultilevel"/>
    <w:tmpl w:val="229C17DE"/>
    <w:lvl w:ilvl="0" w:tplc="04150017">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76" w15:restartNumberingAfterBreak="0">
    <w:nsid w:val="42DE09C7"/>
    <w:multiLevelType w:val="hybridMultilevel"/>
    <w:tmpl w:val="B636C060"/>
    <w:lvl w:ilvl="0" w:tplc="8C0AF792">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3A84C6D"/>
    <w:multiLevelType w:val="hybridMultilevel"/>
    <w:tmpl w:val="862833F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8" w15:restartNumberingAfterBreak="0">
    <w:nsid w:val="43B258C0"/>
    <w:multiLevelType w:val="multilevel"/>
    <w:tmpl w:val="6966F3AE"/>
    <w:lvl w:ilvl="0">
      <w:start w:val="2"/>
      <w:numFmt w:val="decimal"/>
      <w:lvlText w:val="%1."/>
      <w:lvlJc w:val="left"/>
      <w:pPr>
        <w:ind w:left="465" w:hanging="360"/>
      </w:pPr>
      <w:rPr>
        <w:rFonts w:hint="default"/>
      </w:rPr>
    </w:lvl>
    <w:lvl w:ilvl="1">
      <w:start w:val="1"/>
      <w:numFmt w:val="decimal"/>
      <w:isLgl/>
      <w:lvlText w:val="%1.%2"/>
      <w:lvlJc w:val="left"/>
      <w:pPr>
        <w:ind w:left="1069" w:hanging="360"/>
      </w:pPr>
      <w:rPr>
        <w:rFonts w:eastAsia="SimSun" w:cs="Calibri Light" w:hint="default"/>
      </w:rPr>
    </w:lvl>
    <w:lvl w:ilvl="2">
      <w:start w:val="1"/>
      <w:numFmt w:val="decimal"/>
      <w:isLgl/>
      <w:lvlText w:val="%1.%2.%3"/>
      <w:lvlJc w:val="left"/>
      <w:pPr>
        <w:ind w:left="2033" w:hanging="720"/>
      </w:pPr>
      <w:rPr>
        <w:rFonts w:eastAsia="SimSun" w:cs="Calibri Light" w:hint="default"/>
      </w:rPr>
    </w:lvl>
    <w:lvl w:ilvl="3">
      <w:start w:val="1"/>
      <w:numFmt w:val="decimal"/>
      <w:isLgl/>
      <w:lvlText w:val="%1.%2.%3.%4"/>
      <w:lvlJc w:val="left"/>
      <w:pPr>
        <w:ind w:left="2637" w:hanging="720"/>
      </w:pPr>
      <w:rPr>
        <w:rFonts w:eastAsia="SimSun" w:cs="Calibri Light" w:hint="default"/>
      </w:rPr>
    </w:lvl>
    <w:lvl w:ilvl="4">
      <w:start w:val="1"/>
      <w:numFmt w:val="decimal"/>
      <w:isLgl/>
      <w:lvlText w:val="%1.%2.%3.%4.%5"/>
      <w:lvlJc w:val="left"/>
      <w:pPr>
        <w:ind w:left="3601" w:hanging="1080"/>
      </w:pPr>
      <w:rPr>
        <w:rFonts w:eastAsia="SimSun" w:cs="Calibri Light" w:hint="default"/>
      </w:rPr>
    </w:lvl>
    <w:lvl w:ilvl="5">
      <w:start w:val="1"/>
      <w:numFmt w:val="decimal"/>
      <w:isLgl/>
      <w:lvlText w:val="%1.%2.%3.%4.%5.%6"/>
      <w:lvlJc w:val="left"/>
      <w:pPr>
        <w:ind w:left="4205" w:hanging="1080"/>
      </w:pPr>
      <w:rPr>
        <w:rFonts w:eastAsia="SimSun" w:cs="Calibri Light" w:hint="default"/>
      </w:rPr>
    </w:lvl>
    <w:lvl w:ilvl="6">
      <w:start w:val="1"/>
      <w:numFmt w:val="decimal"/>
      <w:isLgl/>
      <w:lvlText w:val="%1.%2.%3.%4.%5.%6.%7"/>
      <w:lvlJc w:val="left"/>
      <w:pPr>
        <w:ind w:left="5169" w:hanging="1440"/>
      </w:pPr>
      <w:rPr>
        <w:rFonts w:eastAsia="SimSun" w:cs="Calibri Light" w:hint="default"/>
      </w:rPr>
    </w:lvl>
    <w:lvl w:ilvl="7">
      <w:start w:val="1"/>
      <w:numFmt w:val="decimal"/>
      <w:isLgl/>
      <w:lvlText w:val="%1.%2.%3.%4.%5.%6.%7.%8"/>
      <w:lvlJc w:val="left"/>
      <w:pPr>
        <w:ind w:left="5773" w:hanging="1440"/>
      </w:pPr>
      <w:rPr>
        <w:rFonts w:eastAsia="SimSun" w:cs="Calibri Light" w:hint="default"/>
      </w:rPr>
    </w:lvl>
    <w:lvl w:ilvl="8">
      <w:start w:val="1"/>
      <w:numFmt w:val="decimal"/>
      <w:isLgl/>
      <w:lvlText w:val="%1.%2.%3.%4.%5.%6.%7.%8.%9"/>
      <w:lvlJc w:val="left"/>
      <w:pPr>
        <w:ind w:left="6377" w:hanging="1440"/>
      </w:pPr>
      <w:rPr>
        <w:rFonts w:eastAsia="SimSun" w:cs="Calibri Light" w:hint="default"/>
      </w:rPr>
    </w:lvl>
  </w:abstractNum>
  <w:abstractNum w:abstractNumId="79" w15:restartNumberingAfterBreak="0">
    <w:nsid w:val="453546EA"/>
    <w:multiLevelType w:val="hybridMultilevel"/>
    <w:tmpl w:val="7BAA9A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9440ABD"/>
    <w:multiLevelType w:val="hybridMultilevel"/>
    <w:tmpl w:val="48A6825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B37309D"/>
    <w:multiLevelType w:val="hybridMultilevel"/>
    <w:tmpl w:val="AC54AC32"/>
    <w:lvl w:ilvl="0" w:tplc="7DCC5DE4">
      <w:start w:val="1"/>
      <w:numFmt w:val="decimal"/>
      <w:lvlText w:val="%1."/>
      <w:lvlJc w:val="left"/>
      <w:pPr>
        <w:ind w:left="465"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C174F6B"/>
    <w:multiLevelType w:val="multilevel"/>
    <w:tmpl w:val="1B028C1A"/>
    <w:lvl w:ilvl="0">
      <w:start w:val="4"/>
      <w:numFmt w:val="decimal"/>
      <w:lvlText w:val="%1."/>
      <w:lvlJc w:val="left"/>
      <w:pPr>
        <w:tabs>
          <w:tab w:val="num" w:pos="708"/>
        </w:tabs>
        <w:ind w:left="2340" w:hanging="360"/>
      </w:pPr>
      <w:rPr>
        <w:rFonts w:hint="default"/>
        <w:b w:val="0"/>
        <w:i w:val="0"/>
      </w:rPr>
    </w:lvl>
    <w:lvl w:ilvl="1">
      <w:start w:val="1"/>
      <w:numFmt w:val="bullet"/>
      <w:lvlText w:val=""/>
      <w:lvlJc w:val="left"/>
      <w:pPr>
        <w:tabs>
          <w:tab w:val="num" w:pos="1440"/>
        </w:tabs>
        <w:ind w:left="1440" w:hanging="360"/>
      </w:pPr>
      <w:rPr>
        <w:rFonts w:ascii="Symbol" w:hAnsi="Symbol" w:cs="Symbol" w:hint="default"/>
        <w:b w:val="0"/>
        <w:i w:val="0"/>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15:restartNumberingAfterBreak="0">
    <w:nsid w:val="4D2F4A9F"/>
    <w:multiLevelType w:val="hybridMultilevel"/>
    <w:tmpl w:val="0358A26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1146"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84" w15:restartNumberingAfterBreak="0">
    <w:nsid w:val="4EC40CA2"/>
    <w:multiLevelType w:val="hybridMultilevel"/>
    <w:tmpl w:val="FDB6FC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716C668">
      <w:start w:val="1"/>
      <w:numFmt w:val="decimal"/>
      <w:lvlText w:val="%4."/>
      <w:lvlJc w:val="left"/>
      <w:pPr>
        <w:ind w:left="502" w:hanging="360"/>
      </w:pPr>
      <w:rPr>
        <w:strike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516C6CCB"/>
    <w:multiLevelType w:val="multilevel"/>
    <w:tmpl w:val="C6A40BF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53041A35"/>
    <w:multiLevelType w:val="multilevel"/>
    <w:tmpl w:val="3800C5B6"/>
    <w:lvl w:ilvl="0">
      <w:start w:val="1"/>
      <w:numFmt w:val="decimal"/>
      <w:lvlText w:val="%1."/>
      <w:lvlJc w:val="left"/>
      <w:pPr>
        <w:ind w:left="28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2084" w:hanging="108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3164" w:hanging="1440"/>
      </w:pPr>
      <w:rPr>
        <w:rFonts w:hint="default"/>
      </w:rPr>
    </w:lvl>
    <w:lvl w:ilvl="6">
      <w:start w:val="1"/>
      <w:numFmt w:val="decimal"/>
      <w:isLgl/>
      <w:lvlText w:val="%1.%2.%3.%4.%5.%6.%7."/>
      <w:lvlJc w:val="left"/>
      <w:pPr>
        <w:ind w:left="3524" w:hanging="1440"/>
      </w:pPr>
      <w:rPr>
        <w:rFonts w:hint="default"/>
      </w:rPr>
    </w:lvl>
    <w:lvl w:ilvl="7">
      <w:start w:val="1"/>
      <w:numFmt w:val="decimal"/>
      <w:isLgl/>
      <w:lvlText w:val="%1.%2.%3.%4.%5.%6.%7.%8."/>
      <w:lvlJc w:val="left"/>
      <w:pPr>
        <w:ind w:left="4244" w:hanging="1800"/>
      </w:pPr>
      <w:rPr>
        <w:rFonts w:hint="default"/>
      </w:rPr>
    </w:lvl>
    <w:lvl w:ilvl="8">
      <w:start w:val="1"/>
      <w:numFmt w:val="decimal"/>
      <w:isLgl/>
      <w:lvlText w:val="%1.%2.%3.%4.%5.%6.%7.%8.%9."/>
      <w:lvlJc w:val="left"/>
      <w:pPr>
        <w:ind w:left="4604" w:hanging="1800"/>
      </w:pPr>
      <w:rPr>
        <w:rFonts w:hint="default"/>
      </w:rPr>
    </w:lvl>
  </w:abstractNum>
  <w:abstractNum w:abstractNumId="87" w15:restartNumberingAfterBreak="0">
    <w:nsid w:val="58241DB2"/>
    <w:multiLevelType w:val="hybridMultilevel"/>
    <w:tmpl w:val="86FE2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0AB3A7A"/>
    <w:multiLevelType w:val="multilevel"/>
    <w:tmpl w:val="DC88E138"/>
    <w:lvl w:ilvl="0">
      <w:start w:val="2"/>
      <w:numFmt w:val="decimal"/>
      <w:lvlText w:val="%1."/>
      <w:lvlJc w:val="left"/>
      <w:pPr>
        <w:ind w:left="720" w:hanging="360"/>
      </w:pPr>
      <w:rPr>
        <w:rFonts w:ascii="Calibri Light" w:hAnsi="Calibri Light" w:hint="default"/>
        <w:b w:val="0"/>
        <w:bCs w:val="0"/>
        <w:sz w:val="22"/>
        <w:szCs w:val="22"/>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66174504"/>
    <w:multiLevelType w:val="hybridMultilevel"/>
    <w:tmpl w:val="76ECB9EE"/>
    <w:lvl w:ilvl="0" w:tplc="0415000F">
      <w:start w:val="1"/>
      <w:numFmt w:val="decimal"/>
      <w:lvlText w:val="%1."/>
      <w:lvlJc w:val="left"/>
      <w:pPr>
        <w:ind w:left="720" w:hanging="360"/>
      </w:pPr>
    </w:lvl>
    <w:lvl w:ilvl="1" w:tplc="5B6475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7591878"/>
    <w:multiLevelType w:val="hybridMultilevel"/>
    <w:tmpl w:val="72628106"/>
    <w:lvl w:ilvl="0" w:tplc="0415000F">
      <w:start w:val="1"/>
      <w:numFmt w:val="decimal"/>
      <w:lvlText w:val="%1."/>
      <w:lvlJc w:val="left"/>
      <w:pPr>
        <w:ind w:left="1440" w:hanging="360"/>
      </w:pPr>
    </w:lvl>
    <w:lvl w:ilvl="1" w:tplc="27987DAA">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9023B79"/>
    <w:multiLevelType w:val="hybridMultilevel"/>
    <w:tmpl w:val="B8926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A911485"/>
    <w:multiLevelType w:val="hybridMultilevel"/>
    <w:tmpl w:val="FCCE2138"/>
    <w:lvl w:ilvl="0" w:tplc="FFFFFFFF">
      <w:start w:val="1"/>
      <w:numFmt w:val="lowerLetter"/>
      <w:lvlText w:val="%1)"/>
      <w:lvlJc w:val="left"/>
      <w:pPr>
        <w:ind w:left="1062" w:hanging="360"/>
      </w:pPr>
      <w:rPr>
        <w:rFonts w:hint="default"/>
      </w:rPr>
    </w:lvl>
    <w:lvl w:ilvl="1" w:tplc="FFFFFFFF" w:tentative="1">
      <w:start w:val="1"/>
      <w:numFmt w:val="lowerLetter"/>
      <w:lvlText w:val="%2."/>
      <w:lvlJc w:val="left"/>
      <w:pPr>
        <w:ind w:left="1782" w:hanging="360"/>
      </w:pPr>
    </w:lvl>
    <w:lvl w:ilvl="2" w:tplc="FFFFFFFF" w:tentative="1">
      <w:start w:val="1"/>
      <w:numFmt w:val="lowerRoman"/>
      <w:lvlText w:val="%3."/>
      <w:lvlJc w:val="right"/>
      <w:pPr>
        <w:ind w:left="2502" w:hanging="180"/>
      </w:p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93" w15:restartNumberingAfterBreak="0">
    <w:nsid w:val="6FCC2DFE"/>
    <w:multiLevelType w:val="hybridMultilevel"/>
    <w:tmpl w:val="BD1EA36E"/>
    <w:lvl w:ilvl="0" w:tplc="382089AA">
      <w:start w:val="1"/>
      <w:numFmt w:val="decimal"/>
      <w:pStyle w:val="punkt"/>
      <w:lvlText w:val="%1."/>
      <w:lvlJc w:val="left"/>
      <w:pPr>
        <w:ind w:left="-714" w:hanging="360"/>
      </w:pPr>
      <w:rPr>
        <w:rFonts w:hint="default"/>
      </w:rPr>
    </w:lvl>
    <w:lvl w:ilvl="1" w:tplc="87542FD6">
      <w:start w:val="1"/>
      <w:numFmt w:val="lowerLetter"/>
      <w:lvlText w:val="%2)"/>
      <w:lvlJc w:val="left"/>
      <w:pPr>
        <w:ind w:left="6" w:hanging="360"/>
      </w:pPr>
      <w:rPr>
        <w:rFonts w:hint="default"/>
      </w:rPr>
    </w:lvl>
    <w:lvl w:ilvl="2" w:tplc="0415001B">
      <w:start w:val="1"/>
      <w:numFmt w:val="lowerRoman"/>
      <w:lvlText w:val="%3."/>
      <w:lvlJc w:val="right"/>
      <w:pPr>
        <w:ind w:left="726" w:hanging="180"/>
      </w:pPr>
    </w:lvl>
    <w:lvl w:ilvl="3" w:tplc="0415000F" w:tentative="1">
      <w:start w:val="1"/>
      <w:numFmt w:val="decimal"/>
      <w:lvlText w:val="%4."/>
      <w:lvlJc w:val="left"/>
      <w:pPr>
        <w:ind w:left="1446" w:hanging="360"/>
      </w:pPr>
    </w:lvl>
    <w:lvl w:ilvl="4" w:tplc="04150019" w:tentative="1">
      <w:start w:val="1"/>
      <w:numFmt w:val="lowerLetter"/>
      <w:lvlText w:val="%5."/>
      <w:lvlJc w:val="left"/>
      <w:pPr>
        <w:ind w:left="2166" w:hanging="360"/>
      </w:pPr>
    </w:lvl>
    <w:lvl w:ilvl="5" w:tplc="0415001B" w:tentative="1">
      <w:start w:val="1"/>
      <w:numFmt w:val="lowerRoman"/>
      <w:lvlText w:val="%6."/>
      <w:lvlJc w:val="right"/>
      <w:pPr>
        <w:ind w:left="2886" w:hanging="180"/>
      </w:pPr>
    </w:lvl>
    <w:lvl w:ilvl="6" w:tplc="0415000F" w:tentative="1">
      <w:start w:val="1"/>
      <w:numFmt w:val="decimal"/>
      <w:lvlText w:val="%7."/>
      <w:lvlJc w:val="left"/>
      <w:pPr>
        <w:ind w:left="3606" w:hanging="360"/>
      </w:pPr>
    </w:lvl>
    <w:lvl w:ilvl="7" w:tplc="04150019" w:tentative="1">
      <w:start w:val="1"/>
      <w:numFmt w:val="lowerLetter"/>
      <w:lvlText w:val="%8."/>
      <w:lvlJc w:val="left"/>
      <w:pPr>
        <w:ind w:left="4326" w:hanging="360"/>
      </w:pPr>
    </w:lvl>
    <w:lvl w:ilvl="8" w:tplc="0415001B" w:tentative="1">
      <w:start w:val="1"/>
      <w:numFmt w:val="lowerRoman"/>
      <w:lvlText w:val="%9."/>
      <w:lvlJc w:val="right"/>
      <w:pPr>
        <w:ind w:left="5046" w:hanging="180"/>
      </w:pPr>
    </w:lvl>
  </w:abstractNum>
  <w:abstractNum w:abstractNumId="94" w15:restartNumberingAfterBreak="0">
    <w:nsid w:val="6FCE78DF"/>
    <w:multiLevelType w:val="multilevel"/>
    <w:tmpl w:val="BEF8D1FA"/>
    <w:lvl w:ilvl="0">
      <w:start w:val="1"/>
      <w:numFmt w:val="decimal"/>
      <w:lvlText w:val="%1."/>
      <w:lvlJc w:val="left"/>
      <w:pPr>
        <w:ind w:left="465"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67"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469"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71" w:hanging="1440"/>
      </w:pPr>
      <w:rPr>
        <w:rFonts w:hint="default"/>
      </w:rPr>
    </w:lvl>
    <w:lvl w:ilvl="7">
      <w:start w:val="1"/>
      <w:numFmt w:val="decimal"/>
      <w:isLgl/>
      <w:lvlText w:val="%1.%2.%3.%4.%5.%6.%7.%8."/>
      <w:lvlJc w:val="left"/>
      <w:pPr>
        <w:ind w:left="3792" w:hanging="1440"/>
      </w:pPr>
      <w:rPr>
        <w:rFonts w:hint="default"/>
      </w:rPr>
    </w:lvl>
    <w:lvl w:ilvl="8">
      <w:start w:val="1"/>
      <w:numFmt w:val="decimal"/>
      <w:isLgl/>
      <w:lvlText w:val="%1.%2.%3.%4.%5.%6.%7.%8.%9."/>
      <w:lvlJc w:val="left"/>
      <w:pPr>
        <w:ind w:left="4473" w:hanging="1800"/>
      </w:pPr>
      <w:rPr>
        <w:rFonts w:hint="default"/>
      </w:rPr>
    </w:lvl>
  </w:abstractNum>
  <w:abstractNum w:abstractNumId="95" w15:restartNumberingAfterBreak="0">
    <w:nsid w:val="7759544A"/>
    <w:multiLevelType w:val="hybridMultilevel"/>
    <w:tmpl w:val="CAEE9F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6" w15:restartNumberingAfterBreak="0">
    <w:nsid w:val="7A817B08"/>
    <w:multiLevelType w:val="hybridMultilevel"/>
    <w:tmpl w:val="7EDC49D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7" w15:restartNumberingAfterBreak="0">
    <w:nsid w:val="7D101C70"/>
    <w:multiLevelType w:val="multilevel"/>
    <w:tmpl w:val="7238710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8" w15:restartNumberingAfterBreak="0">
    <w:nsid w:val="7F03728C"/>
    <w:multiLevelType w:val="multilevel"/>
    <w:tmpl w:val="1B643552"/>
    <w:lvl w:ilvl="0">
      <w:start w:val="3"/>
      <w:numFmt w:val="decimal"/>
      <w:lvlText w:val="%1."/>
      <w:lvlJc w:val="left"/>
      <w:pPr>
        <w:tabs>
          <w:tab w:val="num" w:pos="567"/>
        </w:tabs>
        <w:ind w:left="567" w:hanging="567"/>
      </w:pPr>
      <w:rPr>
        <w:rFonts w:ascii="Calibri Light" w:hAnsi="Calibri Light"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19130760">
    <w:abstractNumId w:val="0"/>
  </w:num>
  <w:num w:numId="2" w16cid:durableId="443233591">
    <w:abstractNumId w:val="77"/>
  </w:num>
  <w:num w:numId="3" w16cid:durableId="1641304486">
    <w:abstractNumId w:val="53"/>
  </w:num>
  <w:num w:numId="4" w16cid:durableId="1923489728">
    <w:abstractNumId w:val="75"/>
  </w:num>
  <w:num w:numId="5" w16cid:durableId="15726938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3364016">
    <w:abstractNumId w:val="96"/>
  </w:num>
  <w:num w:numId="7" w16cid:durableId="1283463943">
    <w:abstractNumId w:val="93"/>
  </w:num>
  <w:num w:numId="8" w16cid:durableId="1143741458">
    <w:abstractNumId w:val="78"/>
  </w:num>
  <w:num w:numId="9" w16cid:durableId="910967629">
    <w:abstractNumId w:val="94"/>
  </w:num>
  <w:num w:numId="10" w16cid:durableId="963853092">
    <w:abstractNumId w:val="47"/>
  </w:num>
  <w:num w:numId="11" w16cid:durableId="74202643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84678">
    <w:abstractNumId w:val="66"/>
  </w:num>
  <w:num w:numId="13" w16cid:durableId="183130735">
    <w:abstractNumId w:val="81"/>
  </w:num>
  <w:num w:numId="14" w16cid:durableId="778068676">
    <w:abstractNumId w:val="86"/>
  </w:num>
  <w:num w:numId="15" w16cid:durableId="965088200">
    <w:abstractNumId w:val="55"/>
  </w:num>
  <w:num w:numId="16" w16cid:durableId="218978295">
    <w:abstractNumId w:val="73"/>
  </w:num>
  <w:num w:numId="17" w16cid:durableId="1352757205">
    <w:abstractNumId w:val="68"/>
  </w:num>
  <w:num w:numId="18" w16cid:durableId="1518694647">
    <w:abstractNumId w:val="61"/>
  </w:num>
  <w:num w:numId="19" w16cid:durableId="547572730">
    <w:abstractNumId w:val="52"/>
  </w:num>
  <w:num w:numId="20" w16cid:durableId="673992455">
    <w:abstractNumId w:val="67"/>
  </w:num>
  <w:num w:numId="21" w16cid:durableId="462625575">
    <w:abstractNumId w:val="62"/>
  </w:num>
  <w:num w:numId="22" w16cid:durableId="1576745559">
    <w:abstractNumId w:val="87"/>
  </w:num>
  <w:num w:numId="23" w16cid:durableId="1331983009">
    <w:abstractNumId w:val="60"/>
  </w:num>
  <w:num w:numId="24" w16cid:durableId="1787849216">
    <w:abstractNumId w:val="79"/>
  </w:num>
  <w:num w:numId="25" w16cid:durableId="1210924307">
    <w:abstractNumId w:val="76"/>
  </w:num>
  <w:num w:numId="26" w16cid:durableId="972713535">
    <w:abstractNumId w:val="51"/>
  </w:num>
  <w:num w:numId="27" w16cid:durableId="721758492">
    <w:abstractNumId w:val="56"/>
  </w:num>
  <w:num w:numId="28" w16cid:durableId="1692144379">
    <w:abstractNumId w:val="54"/>
  </w:num>
  <w:num w:numId="29" w16cid:durableId="1227451095">
    <w:abstractNumId w:val="80"/>
  </w:num>
  <w:num w:numId="30" w16cid:durableId="2132164010">
    <w:abstractNumId w:val="70"/>
  </w:num>
  <w:num w:numId="31" w16cid:durableId="2044859402">
    <w:abstractNumId w:val="64"/>
  </w:num>
  <w:num w:numId="32" w16cid:durableId="1705406290">
    <w:abstractNumId w:val="95"/>
  </w:num>
  <w:num w:numId="33" w16cid:durableId="1677076872">
    <w:abstractNumId w:val="89"/>
  </w:num>
  <w:num w:numId="34" w16cid:durableId="2041391273">
    <w:abstractNumId w:val="48"/>
  </w:num>
  <w:num w:numId="35" w16cid:durableId="63649830">
    <w:abstractNumId w:val="58"/>
  </w:num>
  <w:num w:numId="36" w16cid:durableId="1391344057">
    <w:abstractNumId w:val="90"/>
  </w:num>
  <w:num w:numId="37" w16cid:durableId="1351226211">
    <w:abstractNumId w:val="49"/>
  </w:num>
  <w:num w:numId="38" w16cid:durableId="1620990255">
    <w:abstractNumId w:val="91"/>
  </w:num>
  <w:num w:numId="39" w16cid:durableId="58671114">
    <w:abstractNumId w:val="71"/>
  </w:num>
  <w:num w:numId="40" w16cid:durableId="975839965">
    <w:abstractNumId w:val="72"/>
  </w:num>
  <w:num w:numId="41" w16cid:durableId="178548349">
    <w:abstractNumId w:val="98"/>
  </w:num>
  <w:num w:numId="42" w16cid:durableId="1955477726">
    <w:abstractNumId w:val="92"/>
  </w:num>
  <w:num w:numId="43" w16cid:durableId="209624041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6409305">
    <w:abstractNumId w:val="83"/>
  </w:num>
  <w:num w:numId="45" w16cid:durableId="722757249">
    <w:abstractNumId w:val="65"/>
  </w:num>
  <w:num w:numId="46" w16cid:durableId="1696929384">
    <w:abstractNumId w:val="85"/>
  </w:num>
  <w:num w:numId="47" w16cid:durableId="1437748850">
    <w:abstractNumId w:val="57"/>
  </w:num>
  <w:num w:numId="48" w16cid:durableId="153887005">
    <w:abstractNumId w:val="50"/>
  </w:num>
  <w:num w:numId="49" w16cid:durableId="556629744">
    <w:abstractNumId w:val="59"/>
  </w:num>
  <w:num w:numId="50" w16cid:durableId="797796784">
    <w:abstractNumId w:val="97"/>
  </w:num>
  <w:num w:numId="51" w16cid:durableId="595214996">
    <w:abstractNumId w:val="69"/>
  </w:num>
  <w:num w:numId="52" w16cid:durableId="1512065373">
    <w:abstractNumId w:val="82"/>
  </w:num>
  <w:num w:numId="53" w16cid:durableId="850149347">
    <w:abstractNumId w:val="8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AE"/>
    <w:rsid w:val="0000590D"/>
    <w:rsid w:val="00006BCE"/>
    <w:rsid w:val="00007924"/>
    <w:rsid w:val="0001078A"/>
    <w:rsid w:val="00011B70"/>
    <w:rsid w:val="00011C3F"/>
    <w:rsid w:val="00016022"/>
    <w:rsid w:val="00017437"/>
    <w:rsid w:val="00020A6F"/>
    <w:rsid w:val="000216EB"/>
    <w:rsid w:val="00022DB8"/>
    <w:rsid w:val="00024AB0"/>
    <w:rsid w:val="00027A2F"/>
    <w:rsid w:val="000334B5"/>
    <w:rsid w:val="000349E2"/>
    <w:rsid w:val="0003655B"/>
    <w:rsid w:val="00036A26"/>
    <w:rsid w:val="00037FFE"/>
    <w:rsid w:val="00040306"/>
    <w:rsid w:val="0004331B"/>
    <w:rsid w:val="00043679"/>
    <w:rsid w:val="00045247"/>
    <w:rsid w:val="000515A2"/>
    <w:rsid w:val="00053E2A"/>
    <w:rsid w:val="00054A46"/>
    <w:rsid w:val="00057122"/>
    <w:rsid w:val="00061203"/>
    <w:rsid w:val="00063B95"/>
    <w:rsid w:val="0006617B"/>
    <w:rsid w:val="000674C8"/>
    <w:rsid w:val="00070CF1"/>
    <w:rsid w:val="000710CE"/>
    <w:rsid w:val="00073619"/>
    <w:rsid w:val="000752C7"/>
    <w:rsid w:val="000757FD"/>
    <w:rsid w:val="000764D1"/>
    <w:rsid w:val="00076FB2"/>
    <w:rsid w:val="0007744E"/>
    <w:rsid w:val="00082079"/>
    <w:rsid w:val="000825E3"/>
    <w:rsid w:val="00082A90"/>
    <w:rsid w:val="00084B3E"/>
    <w:rsid w:val="00085514"/>
    <w:rsid w:val="00090904"/>
    <w:rsid w:val="00090A66"/>
    <w:rsid w:val="00091198"/>
    <w:rsid w:val="00092513"/>
    <w:rsid w:val="000A05FB"/>
    <w:rsid w:val="000A7884"/>
    <w:rsid w:val="000B0E41"/>
    <w:rsid w:val="000B1F91"/>
    <w:rsid w:val="000B3BA3"/>
    <w:rsid w:val="000B3E7C"/>
    <w:rsid w:val="000C0273"/>
    <w:rsid w:val="000C1D7E"/>
    <w:rsid w:val="000C2197"/>
    <w:rsid w:val="000C38C7"/>
    <w:rsid w:val="000C4BFF"/>
    <w:rsid w:val="000C6849"/>
    <w:rsid w:val="000C6F1E"/>
    <w:rsid w:val="000D2717"/>
    <w:rsid w:val="000D27BE"/>
    <w:rsid w:val="000D30B8"/>
    <w:rsid w:val="000D4669"/>
    <w:rsid w:val="000D49D3"/>
    <w:rsid w:val="000D54D8"/>
    <w:rsid w:val="000D652A"/>
    <w:rsid w:val="000D6693"/>
    <w:rsid w:val="000D78E3"/>
    <w:rsid w:val="000E4FD2"/>
    <w:rsid w:val="000E676A"/>
    <w:rsid w:val="000F0437"/>
    <w:rsid w:val="000F1312"/>
    <w:rsid w:val="000F3B68"/>
    <w:rsid w:val="000F4AA3"/>
    <w:rsid w:val="000F720D"/>
    <w:rsid w:val="00100378"/>
    <w:rsid w:val="00100D8D"/>
    <w:rsid w:val="00104B12"/>
    <w:rsid w:val="00106E37"/>
    <w:rsid w:val="0010749F"/>
    <w:rsid w:val="00107778"/>
    <w:rsid w:val="00110040"/>
    <w:rsid w:val="0011110E"/>
    <w:rsid w:val="001113F5"/>
    <w:rsid w:val="00111A4E"/>
    <w:rsid w:val="00116372"/>
    <w:rsid w:val="00121131"/>
    <w:rsid w:val="0012116F"/>
    <w:rsid w:val="00124CE7"/>
    <w:rsid w:val="001266EE"/>
    <w:rsid w:val="00127812"/>
    <w:rsid w:val="001307B6"/>
    <w:rsid w:val="001320C0"/>
    <w:rsid w:val="00132F40"/>
    <w:rsid w:val="0014274A"/>
    <w:rsid w:val="00143660"/>
    <w:rsid w:val="00144EA7"/>
    <w:rsid w:val="00145439"/>
    <w:rsid w:val="00150904"/>
    <w:rsid w:val="00150D57"/>
    <w:rsid w:val="0015134F"/>
    <w:rsid w:val="0015351F"/>
    <w:rsid w:val="00155B4B"/>
    <w:rsid w:val="00157344"/>
    <w:rsid w:val="00166BB5"/>
    <w:rsid w:val="001709D2"/>
    <w:rsid w:val="001712D4"/>
    <w:rsid w:val="00171389"/>
    <w:rsid w:val="0017187E"/>
    <w:rsid w:val="00171F27"/>
    <w:rsid w:val="0017371A"/>
    <w:rsid w:val="00175D24"/>
    <w:rsid w:val="00180464"/>
    <w:rsid w:val="001813BE"/>
    <w:rsid w:val="00185227"/>
    <w:rsid w:val="00185860"/>
    <w:rsid w:val="00185BCD"/>
    <w:rsid w:val="001874CB"/>
    <w:rsid w:val="001914AE"/>
    <w:rsid w:val="00192478"/>
    <w:rsid w:val="001934E0"/>
    <w:rsid w:val="0019529D"/>
    <w:rsid w:val="00195C85"/>
    <w:rsid w:val="00196AA7"/>
    <w:rsid w:val="001A59B8"/>
    <w:rsid w:val="001B309A"/>
    <w:rsid w:val="001B5C22"/>
    <w:rsid w:val="001C5084"/>
    <w:rsid w:val="001C53B9"/>
    <w:rsid w:val="001C5653"/>
    <w:rsid w:val="001C5D6E"/>
    <w:rsid w:val="001C636A"/>
    <w:rsid w:val="001C6F31"/>
    <w:rsid w:val="001C74F1"/>
    <w:rsid w:val="001D0C12"/>
    <w:rsid w:val="001D2AF0"/>
    <w:rsid w:val="001E015A"/>
    <w:rsid w:val="001E02B1"/>
    <w:rsid w:val="001E05F5"/>
    <w:rsid w:val="001E200D"/>
    <w:rsid w:val="001E25A8"/>
    <w:rsid w:val="001E3CE0"/>
    <w:rsid w:val="001E491C"/>
    <w:rsid w:val="001E4C40"/>
    <w:rsid w:val="001E5A57"/>
    <w:rsid w:val="001F061C"/>
    <w:rsid w:val="001F3A32"/>
    <w:rsid w:val="001F41C8"/>
    <w:rsid w:val="001F4512"/>
    <w:rsid w:val="001F5D25"/>
    <w:rsid w:val="001F6E1E"/>
    <w:rsid w:val="002041CA"/>
    <w:rsid w:val="00205D42"/>
    <w:rsid w:val="002075BB"/>
    <w:rsid w:val="0021068E"/>
    <w:rsid w:val="00211D90"/>
    <w:rsid w:val="00211F1A"/>
    <w:rsid w:val="002142A2"/>
    <w:rsid w:val="00215832"/>
    <w:rsid w:val="00215BB1"/>
    <w:rsid w:val="00215F27"/>
    <w:rsid w:val="00216330"/>
    <w:rsid w:val="0021659F"/>
    <w:rsid w:val="00217113"/>
    <w:rsid w:val="0021744B"/>
    <w:rsid w:val="00217C53"/>
    <w:rsid w:val="00223C25"/>
    <w:rsid w:val="00224998"/>
    <w:rsid w:val="00230C91"/>
    <w:rsid w:val="00241FAD"/>
    <w:rsid w:val="0024240F"/>
    <w:rsid w:val="002424AB"/>
    <w:rsid w:val="002436A1"/>
    <w:rsid w:val="00245B43"/>
    <w:rsid w:val="00247164"/>
    <w:rsid w:val="00251593"/>
    <w:rsid w:val="00251ABD"/>
    <w:rsid w:val="00252A58"/>
    <w:rsid w:val="00252C91"/>
    <w:rsid w:val="00253736"/>
    <w:rsid w:val="002539A9"/>
    <w:rsid w:val="0025594C"/>
    <w:rsid w:val="00257440"/>
    <w:rsid w:val="002575AF"/>
    <w:rsid w:val="00260444"/>
    <w:rsid w:val="002624D5"/>
    <w:rsid w:val="002645DD"/>
    <w:rsid w:val="00270B31"/>
    <w:rsid w:val="00272B62"/>
    <w:rsid w:val="002749B7"/>
    <w:rsid w:val="00274F16"/>
    <w:rsid w:val="0027698D"/>
    <w:rsid w:val="002801E2"/>
    <w:rsid w:val="002807F5"/>
    <w:rsid w:val="00281C0B"/>
    <w:rsid w:val="00283733"/>
    <w:rsid w:val="00284C7E"/>
    <w:rsid w:val="00284E98"/>
    <w:rsid w:val="0028599A"/>
    <w:rsid w:val="0028726B"/>
    <w:rsid w:val="002872E3"/>
    <w:rsid w:val="0029179A"/>
    <w:rsid w:val="00292650"/>
    <w:rsid w:val="002944ED"/>
    <w:rsid w:val="0029464A"/>
    <w:rsid w:val="00294EF6"/>
    <w:rsid w:val="00295719"/>
    <w:rsid w:val="00295E46"/>
    <w:rsid w:val="002A1646"/>
    <w:rsid w:val="002A1AF5"/>
    <w:rsid w:val="002A2B58"/>
    <w:rsid w:val="002A33FA"/>
    <w:rsid w:val="002A4D52"/>
    <w:rsid w:val="002A6E59"/>
    <w:rsid w:val="002B042E"/>
    <w:rsid w:val="002B09E2"/>
    <w:rsid w:val="002B43AE"/>
    <w:rsid w:val="002B4A00"/>
    <w:rsid w:val="002B7C4B"/>
    <w:rsid w:val="002C0AE7"/>
    <w:rsid w:val="002C235E"/>
    <w:rsid w:val="002C4E4E"/>
    <w:rsid w:val="002C59B3"/>
    <w:rsid w:val="002C7578"/>
    <w:rsid w:val="002D03A5"/>
    <w:rsid w:val="002D2594"/>
    <w:rsid w:val="002D7078"/>
    <w:rsid w:val="002E60E0"/>
    <w:rsid w:val="002E62BE"/>
    <w:rsid w:val="002F2626"/>
    <w:rsid w:val="002F4274"/>
    <w:rsid w:val="003007E5"/>
    <w:rsid w:val="00301787"/>
    <w:rsid w:val="00301EBA"/>
    <w:rsid w:val="003027B9"/>
    <w:rsid w:val="003051AC"/>
    <w:rsid w:val="00306110"/>
    <w:rsid w:val="00312263"/>
    <w:rsid w:val="00313A17"/>
    <w:rsid w:val="00314FC8"/>
    <w:rsid w:val="0031577B"/>
    <w:rsid w:val="00315E9D"/>
    <w:rsid w:val="00315F21"/>
    <w:rsid w:val="00316DA9"/>
    <w:rsid w:val="0031760E"/>
    <w:rsid w:val="00317F8A"/>
    <w:rsid w:val="00320A35"/>
    <w:rsid w:val="00320E37"/>
    <w:rsid w:val="00321480"/>
    <w:rsid w:val="0032377F"/>
    <w:rsid w:val="003242CE"/>
    <w:rsid w:val="00324A7D"/>
    <w:rsid w:val="00325FF7"/>
    <w:rsid w:val="003278E8"/>
    <w:rsid w:val="0033085D"/>
    <w:rsid w:val="00330A36"/>
    <w:rsid w:val="00334DAE"/>
    <w:rsid w:val="00337F91"/>
    <w:rsid w:val="00340F1E"/>
    <w:rsid w:val="003413B2"/>
    <w:rsid w:val="00346D8E"/>
    <w:rsid w:val="0035205F"/>
    <w:rsid w:val="003540EB"/>
    <w:rsid w:val="0035527A"/>
    <w:rsid w:val="0035562E"/>
    <w:rsid w:val="00356570"/>
    <w:rsid w:val="00361687"/>
    <w:rsid w:val="00361ECA"/>
    <w:rsid w:val="003626B2"/>
    <w:rsid w:val="00363534"/>
    <w:rsid w:val="00364B85"/>
    <w:rsid w:val="00367231"/>
    <w:rsid w:val="00370888"/>
    <w:rsid w:val="00372888"/>
    <w:rsid w:val="00372EF8"/>
    <w:rsid w:val="003737CA"/>
    <w:rsid w:val="003750B5"/>
    <w:rsid w:val="00375148"/>
    <w:rsid w:val="00375A22"/>
    <w:rsid w:val="0037746C"/>
    <w:rsid w:val="003800A4"/>
    <w:rsid w:val="00381A81"/>
    <w:rsid w:val="0038471A"/>
    <w:rsid w:val="00385F7E"/>
    <w:rsid w:val="00386AB7"/>
    <w:rsid w:val="00390AD5"/>
    <w:rsid w:val="0039288F"/>
    <w:rsid w:val="003934A3"/>
    <w:rsid w:val="00393D9A"/>
    <w:rsid w:val="00395564"/>
    <w:rsid w:val="00397EDE"/>
    <w:rsid w:val="003A171D"/>
    <w:rsid w:val="003A22AD"/>
    <w:rsid w:val="003A6B6E"/>
    <w:rsid w:val="003B0490"/>
    <w:rsid w:val="003B05CA"/>
    <w:rsid w:val="003B5DB7"/>
    <w:rsid w:val="003B6601"/>
    <w:rsid w:val="003B6D8D"/>
    <w:rsid w:val="003C3FCC"/>
    <w:rsid w:val="003C463C"/>
    <w:rsid w:val="003D25A6"/>
    <w:rsid w:val="003D2FBB"/>
    <w:rsid w:val="003D39EE"/>
    <w:rsid w:val="003D5264"/>
    <w:rsid w:val="003D56AE"/>
    <w:rsid w:val="003D773C"/>
    <w:rsid w:val="003E2493"/>
    <w:rsid w:val="003E2574"/>
    <w:rsid w:val="003E2947"/>
    <w:rsid w:val="003E3573"/>
    <w:rsid w:val="003E4776"/>
    <w:rsid w:val="003E70ED"/>
    <w:rsid w:val="003E7CB8"/>
    <w:rsid w:val="003F090A"/>
    <w:rsid w:val="003F09FB"/>
    <w:rsid w:val="003F0ACE"/>
    <w:rsid w:val="003F1098"/>
    <w:rsid w:val="003F4888"/>
    <w:rsid w:val="003F60F6"/>
    <w:rsid w:val="004030D2"/>
    <w:rsid w:val="004049BA"/>
    <w:rsid w:val="004055CE"/>
    <w:rsid w:val="00405703"/>
    <w:rsid w:val="00405744"/>
    <w:rsid w:val="004079B5"/>
    <w:rsid w:val="00413166"/>
    <w:rsid w:val="0041369A"/>
    <w:rsid w:val="004157B8"/>
    <w:rsid w:val="004162FF"/>
    <w:rsid w:val="00416577"/>
    <w:rsid w:val="00420350"/>
    <w:rsid w:val="00423942"/>
    <w:rsid w:val="004239BF"/>
    <w:rsid w:val="00424F6B"/>
    <w:rsid w:val="004277C7"/>
    <w:rsid w:val="00430497"/>
    <w:rsid w:val="004319DD"/>
    <w:rsid w:val="0043548C"/>
    <w:rsid w:val="00436B57"/>
    <w:rsid w:val="00443824"/>
    <w:rsid w:val="00445EE8"/>
    <w:rsid w:val="00450409"/>
    <w:rsid w:val="0045503E"/>
    <w:rsid w:val="0046169E"/>
    <w:rsid w:val="004621DB"/>
    <w:rsid w:val="004623D3"/>
    <w:rsid w:val="00462A69"/>
    <w:rsid w:val="00464A81"/>
    <w:rsid w:val="00470D64"/>
    <w:rsid w:val="00473D91"/>
    <w:rsid w:val="00476216"/>
    <w:rsid w:val="00477380"/>
    <w:rsid w:val="00481E5E"/>
    <w:rsid w:val="004823F3"/>
    <w:rsid w:val="00484A7E"/>
    <w:rsid w:val="00486E0B"/>
    <w:rsid w:val="00487D8F"/>
    <w:rsid w:val="00490F9D"/>
    <w:rsid w:val="004918B9"/>
    <w:rsid w:val="004936D9"/>
    <w:rsid w:val="004968C7"/>
    <w:rsid w:val="0049796E"/>
    <w:rsid w:val="00497CA7"/>
    <w:rsid w:val="004A1028"/>
    <w:rsid w:val="004A256F"/>
    <w:rsid w:val="004A4054"/>
    <w:rsid w:val="004A6DB8"/>
    <w:rsid w:val="004A7BFB"/>
    <w:rsid w:val="004B0800"/>
    <w:rsid w:val="004B092F"/>
    <w:rsid w:val="004B1029"/>
    <w:rsid w:val="004B22B4"/>
    <w:rsid w:val="004B26DA"/>
    <w:rsid w:val="004B57BA"/>
    <w:rsid w:val="004B5A6A"/>
    <w:rsid w:val="004B6FED"/>
    <w:rsid w:val="004B7549"/>
    <w:rsid w:val="004C0B5D"/>
    <w:rsid w:val="004C24BA"/>
    <w:rsid w:val="004C26E3"/>
    <w:rsid w:val="004C2F13"/>
    <w:rsid w:val="004C4377"/>
    <w:rsid w:val="004C4E15"/>
    <w:rsid w:val="004C7DE1"/>
    <w:rsid w:val="004D14C6"/>
    <w:rsid w:val="004D2745"/>
    <w:rsid w:val="004D3D8D"/>
    <w:rsid w:val="004D7466"/>
    <w:rsid w:val="004D7F76"/>
    <w:rsid w:val="004E11C3"/>
    <w:rsid w:val="004E2B62"/>
    <w:rsid w:val="004E3038"/>
    <w:rsid w:val="004E4540"/>
    <w:rsid w:val="004E5BB4"/>
    <w:rsid w:val="004E6D70"/>
    <w:rsid w:val="004F1B18"/>
    <w:rsid w:val="004F1E2F"/>
    <w:rsid w:val="004F30B9"/>
    <w:rsid w:val="004F4D9A"/>
    <w:rsid w:val="00501285"/>
    <w:rsid w:val="00502E38"/>
    <w:rsid w:val="00503A29"/>
    <w:rsid w:val="005049C9"/>
    <w:rsid w:val="0050677B"/>
    <w:rsid w:val="005127A5"/>
    <w:rsid w:val="00512C50"/>
    <w:rsid w:val="00512D54"/>
    <w:rsid w:val="005142D1"/>
    <w:rsid w:val="00514EC8"/>
    <w:rsid w:val="00515390"/>
    <w:rsid w:val="0051572A"/>
    <w:rsid w:val="0051605F"/>
    <w:rsid w:val="00520570"/>
    <w:rsid w:val="00521155"/>
    <w:rsid w:val="00526007"/>
    <w:rsid w:val="00526B3F"/>
    <w:rsid w:val="005279A8"/>
    <w:rsid w:val="005303FB"/>
    <w:rsid w:val="0053353A"/>
    <w:rsid w:val="005377A4"/>
    <w:rsid w:val="00540C66"/>
    <w:rsid w:val="00541C40"/>
    <w:rsid w:val="005420D7"/>
    <w:rsid w:val="005421DE"/>
    <w:rsid w:val="00542D5D"/>
    <w:rsid w:val="00543284"/>
    <w:rsid w:val="00543B86"/>
    <w:rsid w:val="005443D9"/>
    <w:rsid w:val="00544A48"/>
    <w:rsid w:val="00544CE8"/>
    <w:rsid w:val="00546B8E"/>
    <w:rsid w:val="005514CD"/>
    <w:rsid w:val="005532ED"/>
    <w:rsid w:val="00556107"/>
    <w:rsid w:val="00556477"/>
    <w:rsid w:val="0055647E"/>
    <w:rsid w:val="00561449"/>
    <w:rsid w:val="00562F31"/>
    <w:rsid w:val="00564D39"/>
    <w:rsid w:val="0056523D"/>
    <w:rsid w:val="0056588F"/>
    <w:rsid w:val="00566ADD"/>
    <w:rsid w:val="00566C48"/>
    <w:rsid w:val="00567B0B"/>
    <w:rsid w:val="00567F11"/>
    <w:rsid w:val="00570AFD"/>
    <w:rsid w:val="00570C62"/>
    <w:rsid w:val="00574EB6"/>
    <w:rsid w:val="005766E7"/>
    <w:rsid w:val="00580142"/>
    <w:rsid w:val="00580873"/>
    <w:rsid w:val="00581BE4"/>
    <w:rsid w:val="005824C4"/>
    <w:rsid w:val="00582F06"/>
    <w:rsid w:val="0058596B"/>
    <w:rsid w:val="00587683"/>
    <w:rsid w:val="00590DB3"/>
    <w:rsid w:val="0059114B"/>
    <w:rsid w:val="00593B79"/>
    <w:rsid w:val="00596276"/>
    <w:rsid w:val="005A0429"/>
    <w:rsid w:val="005A1EEF"/>
    <w:rsid w:val="005A2213"/>
    <w:rsid w:val="005A55AB"/>
    <w:rsid w:val="005A598B"/>
    <w:rsid w:val="005A5EBB"/>
    <w:rsid w:val="005B07A0"/>
    <w:rsid w:val="005B0B92"/>
    <w:rsid w:val="005B0D53"/>
    <w:rsid w:val="005B1656"/>
    <w:rsid w:val="005B2937"/>
    <w:rsid w:val="005B2C0A"/>
    <w:rsid w:val="005B3542"/>
    <w:rsid w:val="005B47C2"/>
    <w:rsid w:val="005C0A3E"/>
    <w:rsid w:val="005C1F5F"/>
    <w:rsid w:val="005C2C16"/>
    <w:rsid w:val="005C53B3"/>
    <w:rsid w:val="005C6633"/>
    <w:rsid w:val="005C7142"/>
    <w:rsid w:val="005D12D9"/>
    <w:rsid w:val="005D2326"/>
    <w:rsid w:val="005D6F4E"/>
    <w:rsid w:val="005E103C"/>
    <w:rsid w:val="005E34CD"/>
    <w:rsid w:val="005E36F8"/>
    <w:rsid w:val="005E68E5"/>
    <w:rsid w:val="005F6C83"/>
    <w:rsid w:val="005F7834"/>
    <w:rsid w:val="00600786"/>
    <w:rsid w:val="00601F5D"/>
    <w:rsid w:val="00602812"/>
    <w:rsid w:val="00603586"/>
    <w:rsid w:val="006055A7"/>
    <w:rsid w:val="00606826"/>
    <w:rsid w:val="00610009"/>
    <w:rsid w:val="006103CF"/>
    <w:rsid w:val="00613C2E"/>
    <w:rsid w:val="00613D51"/>
    <w:rsid w:val="00616D49"/>
    <w:rsid w:val="00617384"/>
    <w:rsid w:val="0061741E"/>
    <w:rsid w:val="006234FC"/>
    <w:rsid w:val="00624F9F"/>
    <w:rsid w:val="006270FF"/>
    <w:rsid w:val="006271ED"/>
    <w:rsid w:val="00627975"/>
    <w:rsid w:val="00627CC1"/>
    <w:rsid w:val="00631581"/>
    <w:rsid w:val="00631C45"/>
    <w:rsid w:val="0063406B"/>
    <w:rsid w:val="00634528"/>
    <w:rsid w:val="00637AFC"/>
    <w:rsid w:val="00642E87"/>
    <w:rsid w:val="00646693"/>
    <w:rsid w:val="006469DD"/>
    <w:rsid w:val="00647580"/>
    <w:rsid w:val="00647F49"/>
    <w:rsid w:val="00650B3F"/>
    <w:rsid w:val="00650F5C"/>
    <w:rsid w:val="00651850"/>
    <w:rsid w:val="0065212A"/>
    <w:rsid w:val="00656AD4"/>
    <w:rsid w:val="0066012F"/>
    <w:rsid w:val="0066076D"/>
    <w:rsid w:val="00661D46"/>
    <w:rsid w:val="00663B3A"/>
    <w:rsid w:val="00664476"/>
    <w:rsid w:val="006652B4"/>
    <w:rsid w:val="00670431"/>
    <w:rsid w:val="0067219D"/>
    <w:rsid w:val="00672AE7"/>
    <w:rsid w:val="006740B5"/>
    <w:rsid w:val="00674BD4"/>
    <w:rsid w:val="00676BAE"/>
    <w:rsid w:val="00677C32"/>
    <w:rsid w:val="0068066F"/>
    <w:rsid w:val="00682E56"/>
    <w:rsid w:val="006841A7"/>
    <w:rsid w:val="006845F1"/>
    <w:rsid w:val="006866E6"/>
    <w:rsid w:val="00686703"/>
    <w:rsid w:val="0068742F"/>
    <w:rsid w:val="006903E5"/>
    <w:rsid w:val="00690633"/>
    <w:rsid w:val="006915F5"/>
    <w:rsid w:val="0069282D"/>
    <w:rsid w:val="00692D2F"/>
    <w:rsid w:val="00693758"/>
    <w:rsid w:val="00695F65"/>
    <w:rsid w:val="00696D32"/>
    <w:rsid w:val="006A01AF"/>
    <w:rsid w:val="006A0F46"/>
    <w:rsid w:val="006A1384"/>
    <w:rsid w:val="006A16FA"/>
    <w:rsid w:val="006A37CF"/>
    <w:rsid w:val="006B529A"/>
    <w:rsid w:val="006C0D73"/>
    <w:rsid w:val="006C186F"/>
    <w:rsid w:val="006C4A8F"/>
    <w:rsid w:val="006C4C2A"/>
    <w:rsid w:val="006C726D"/>
    <w:rsid w:val="006D0190"/>
    <w:rsid w:val="006D08C5"/>
    <w:rsid w:val="006D0A8E"/>
    <w:rsid w:val="006D13B8"/>
    <w:rsid w:val="006D2C23"/>
    <w:rsid w:val="006D319C"/>
    <w:rsid w:val="006D4FAE"/>
    <w:rsid w:val="006D5C30"/>
    <w:rsid w:val="006E279A"/>
    <w:rsid w:val="006E3609"/>
    <w:rsid w:val="006F0538"/>
    <w:rsid w:val="006F3C39"/>
    <w:rsid w:val="006F457C"/>
    <w:rsid w:val="006F6EEB"/>
    <w:rsid w:val="007007D5"/>
    <w:rsid w:val="007007E2"/>
    <w:rsid w:val="00700D06"/>
    <w:rsid w:val="00700D3A"/>
    <w:rsid w:val="00704D85"/>
    <w:rsid w:val="00706983"/>
    <w:rsid w:val="00706FCE"/>
    <w:rsid w:val="00711349"/>
    <w:rsid w:val="0071174F"/>
    <w:rsid w:val="00713CA8"/>
    <w:rsid w:val="00715832"/>
    <w:rsid w:val="00715DCC"/>
    <w:rsid w:val="0071664B"/>
    <w:rsid w:val="00720914"/>
    <w:rsid w:val="0072098F"/>
    <w:rsid w:val="00723E50"/>
    <w:rsid w:val="00724542"/>
    <w:rsid w:val="00724F90"/>
    <w:rsid w:val="0072522A"/>
    <w:rsid w:val="0072638B"/>
    <w:rsid w:val="00730839"/>
    <w:rsid w:val="00732B78"/>
    <w:rsid w:val="007337AE"/>
    <w:rsid w:val="0073398D"/>
    <w:rsid w:val="00735B5C"/>
    <w:rsid w:val="007368EB"/>
    <w:rsid w:val="007375FB"/>
    <w:rsid w:val="0074231B"/>
    <w:rsid w:val="00744A80"/>
    <w:rsid w:val="007458ED"/>
    <w:rsid w:val="007459A9"/>
    <w:rsid w:val="007460CC"/>
    <w:rsid w:val="0074734A"/>
    <w:rsid w:val="007525DA"/>
    <w:rsid w:val="0075317F"/>
    <w:rsid w:val="0075504E"/>
    <w:rsid w:val="0075576D"/>
    <w:rsid w:val="0075614D"/>
    <w:rsid w:val="00761B6E"/>
    <w:rsid w:val="00762DC2"/>
    <w:rsid w:val="00763133"/>
    <w:rsid w:val="007648F3"/>
    <w:rsid w:val="00764926"/>
    <w:rsid w:val="007650EE"/>
    <w:rsid w:val="007702A7"/>
    <w:rsid w:val="007702E1"/>
    <w:rsid w:val="00771DD6"/>
    <w:rsid w:val="007738ED"/>
    <w:rsid w:val="007750CF"/>
    <w:rsid w:val="007756BE"/>
    <w:rsid w:val="00776620"/>
    <w:rsid w:val="00783946"/>
    <w:rsid w:val="0078485C"/>
    <w:rsid w:val="00785236"/>
    <w:rsid w:val="00786536"/>
    <w:rsid w:val="007866CF"/>
    <w:rsid w:val="00786DE0"/>
    <w:rsid w:val="00787720"/>
    <w:rsid w:val="007977BC"/>
    <w:rsid w:val="007A0815"/>
    <w:rsid w:val="007A13F7"/>
    <w:rsid w:val="007A5A5F"/>
    <w:rsid w:val="007A5BCE"/>
    <w:rsid w:val="007B2599"/>
    <w:rsid w:val="007B5982"/>
    <w:rsid w:val="007B61A2"/>
    <w:rsid w:val="007C1440"/>
    <w:rsid w:val="007C17A0"/>
    <w:rsid w:val="007C1C54"/>
    <w:rsid w:val="007C3F28"/>
    <w:rsid w:val="007C4224"/>
    <w:rsid w:val="007C4F71"/>
    <w:rsid w:val="007C5011"/>
    <w:rsid w:val="007C5742"/>
    <w:rsid w:val="007D0098"/>
    <w:rsid w:val="007D0AC4"/>
    <w:rsid w:val="007D574B"/>
    <w:rsid w:val="007D5C89"/>
    <w:rsid w:val="007E164C"/>
    <w:rsid w:val="007E1B8E"/>
    <w:rsid w:val="007E2535"/>
    <w:rsid w:val="007F0EA6"/>
    <w:rsid w:val="007F0F7A"/>
    <w:rsid w:val="007F2B4A"/>
    <w:rsid w:val="007F4F83"/>
    <w:rsid w:val="007F6417"/>
    <w:rsid w:val="008023C5"/>
    <w:rsid w:val="00804AD3"/>
    <w:rsid w:val="00807C3E"/>
    <w:rsid w:val="0081289B"/>
    <w:rsid w:val="00812A01"/>
    <w:rsid w:val="00814754"/>
    <w:rsid w:val="00814EF9"/>
    <w:rsid w:val="00817589"/>
    <w:rsid w:val="0082026D"/>
    <w:rsid w:val="0082194B"/>
    <w:rsid w:val="00821F8C"/>
    <w:rsid w:val="0082541C"/>
    <w:rsid w:val="0082777C"/>
    <w:rsid w:val="00833F4D"/>
    <w:rsid w:val="008354D8"/>
    <w:rsid w:val="00837240"/>
    <w:rsid w:val="00840C8D"/>
    <w:rsid w:val="00841CC6"/>
    <w:rsid w:val="00841E37"/>
    <w:rsid w:val="00842E0F"/>
    <w:rsid w:val="00843A7A"/>
    <w:rsid w:val="00844F85"/>
    <w:rsid w:val="008460D8"/>
    <w:rsid w:val="008471A3"/>
    <w:rsid w:val="008558C6"/>
    <w:rsid w:val="008561AF"/>
    <w:rsid w:val="00856338"/>
    <w:rsid w:val="008569C9"/>
    <w:rsid w:val="0085746A"/>
    <w:rsid w:val="0085799E"/>
    <w:rsid w:val="008627AC"/>
    <w:rsid w:val="00863E54"/>
    <w:rsid w:val="00864DA8"/>
    <w:rsid w:val="0086559E"/>
    <w:rsid w:val="008664DC"/>
    <w:rsid w:val="00874ED1"/>
    <w:rsid w:val="008774C9"/>
    <w:rsid w:val="008775FD"/>
    <w:rsid w:val="00880A9A"/>
    <w:rsid w:val="00881404"/>
    <w:rsid w:val="008819A6"/>
    <w:rsid w:val="0088438F"/>
    <w:rsid w:val="00886D63"/>
    <w:rsid w:val="0089498A"/>
    <w:rsid w:val="00896050"/>
    <w:rsid w:val="0089625D"/>
    <w:rsid w:val="008A234B"/>
    <w:rsid w:val="008A29DD"/>
    <w:rsid w:val="008A3405"/>
    <w:rsid w:val="008A57A2"/>
    <w:rsid w:val="008A6396"/>
    <w:rsid w:val="008A7695"/>
    <w:rsid w:val="008B0723"/>
    <w:rsid w:val="008B2A16"/>
    <w:rsid w:val="008B39A7"/>
    <w:rsid w:val="008B44D7"/>
    <w:rsid w:val="008B4503"/>
    <w:rsid w:val="008B6778"/>
    <w:rsid w:val="008B706A"/>
    <w:rsid w:val="008B7A79"/>
    <w:rsid w:val="008B7F76"/>
    <w:rsid w:val="008C17D3"/>
    <w:rsid w:val="008C1CAD"/>
    <w:rsid w:val="008C2BDE"/>
    <w:rsid w:val="008C2CE5"/>
    <w:rsid w:val="008C33E3"/>
    <w:rsid w:val="008C3AFB"/>
    <w:rsid w:val="008C45FF"/>
    <w:rsid w:val="008C4FD1"/>
    <w:rsid w:val="008C527C"/>
    <w:rsid w:val="008C590E"/>
    <w:rsid w:val="008C6102"/>
    <w:rsid w:val="008C7E96"/>
    <w:rsid w:val="008D23DE"/>
    <w:rsid w:val="008D415F"/>
    <w:rsid w:val="008D7284"/>
    <w:rsid w:val="008E0880"/>
    <w:rsid w:val="008E2260"/>
    <w:rsid w:val="008E356A"/>
    <w:rsid w:val="008E5A4D"/>
    <w:rsid w:val="008E68D9"/>
    <w:rsid w:val="008E6FA2"/>
    <w:rsid w:val="008F0A6E"/>
    <w:rsid w:val="008F1AB8"/>
    <w:rsid w:val="008F2ADE"/>
    <w:rsid w:val="008F2DAA"/>
    <w:rsid w:val="008F574E"/>
    <w:rsid w:val="008F7162"/>
    <w:rsid w:val="009011E9"/>
    <w:rsid w:val="00901BB7"/>
    <w:rsid w:val="00902666"/>
    <w:rsid w:val="00902DA4"/>
    <w:rsid w:val="0090356B"/>
    <w:rsid w:val="009063FA"/>
    <w:rsid w:val="009075E8"/>
    <w:rsid w:val="00907B16"/>
    <w:rsid w:val="0091020D"/>
    <w:rsid w:val="009116CA"/>
    <w:rsid w:val="009121BE"/>
    <w:rsid w:val="0091542D"/>
    <w:rsid w:val="00915A35"/>
    <w:rsid w:val="0091633E"/>
    <w:rsid w:val="00916BD5"/>
    <w:rsid w:val="00916E2E"/>
    <w:rsid w:val="009201DE"/>
    <w:rsid w:val="009204EA"/>
    <w:rsid w:val="00920D90"/>
    <w:rsid w:val="00921A18"/>
    <w:rsid w:val="00921C10"/>
    <w:rsid w:val="00921C7D"/>
    <w:rsid w:val="009237FF"/>
    <w:rsid w:val="00925137"/>
    <w:rsid w:val="009253E3"/>
    <w:rsid w:val="0092672E"/>
    <w:rsid w:val="0093293F"/>
    <w:rsid w:val="00937490"/>
    <w:rsid w:val="00937AF9"/>
    <w:rsid w:val="00937D40"/>
    <w:rsid w:val="0094113D"/>
    <w:rsid w:val="00941764"/>
    <w:rsid w:val="00941D45"/>
    <w:rsid w:val="00941EB3"/>
    <w:rsid w:val="00942552"/>
    <w:rsid w:val="009437B6"/>
    <w:rsid w:val="00946BD3"/>
    <w:rsid w:val="00951E02"/>
    <w:rsid w:val="009538B9"/>
    <w:rsid w:val="00954BE1"/>
    <w:rsid w:val="009557C6"/>
    <w:rsid w:val="00956329"/>
    <w:rsid w:val="00956A77"/>
    <w:rsid w:val="00957F1C"/>
    <w:rsid w:val="00957FC1"/>
    <w:rsid w:val="00960FD1"/>
    <w:rsid w:val="0096109C"/>
    <w:rsid w:val="00962526"/>
    <w:rsid w:val="00962FC7"/>
    <w:rsid w:val="00966275"/>
    <w:rsid w:val="00970AEE"/>
    <w:rsid w:val="00974F68"/>
    <w:rsid w:val="00976DE5"/>
    <w:rsid w:val="00976F1A"/>
    <w:rsid w:val="00977B8D"/>
    <w:rsid w:val="00984FAD"/>
    <w:rsid w:val="0098524F"/>
    <w:rsid w:val="00985CF1"/>
    <w:rsid w:val="00990AAA"/>
    <w:rsid w:val="009948D3"/>
    <w:rsid w:val="009972FE"/>
    <w:rsid w:val="009A0F15"/>
    <w:rsid w:val="009A1340"/>
    <w:rsid w:val="009A4E5B"/>
    <w:rsid w:val="009A66B9"/>
    <w:rsid w:val="009B00D6"/>
    <w:rsid w:val="009B0113"/>
    <w:rsid w:val="009B0EE2"/>
    <w:rsid w:val="009B309B"/>
    <w:rsid w:val="009B6FFE"/>
    <w:rsid w:val="009C021D"/>
    <w:rsid w:val="009C232C"/>
    <w:rsid w:val="009C2B33"/>
    <w:rsid w:val="009C2C16"/>
    <w:rsid w:val="009C4119"/>
    <w:rsid w:val="009C50C7"/>
    <w:rsid w:val="009C5C3A"/>
    <w:rsid w:val="009C5EA5"/>
    <w:rsid w:val="009C6B08"/>
    <w:rsid w:val="009D458E"/>
    <w:rsid w:val="009D4875"/>
    <w:rsid w:val="009E2616"/>
    <w:rsid w:val="009E6D5D"/>
    <w:rsid w:val="009F05D3"/>
    <w:rsid w:val="009F6397"/>
    <w:rsid w:val="009F6CE7"/>
    <w:rsid w:val="00A005E1"/>
    <w:rsid w:val="00A00A19"/>
    <w:rsid w:val="00A02481"/>
    <w:rsid w:val="00A02FB4"/>
    <w:rsid w:val="00A042CA"/>
    <w:rsid w:val="00A0736F"/>
    <w:rsid w:val="00A079C8"/>
    <w:rsid w:val="00A10341"/>
    <w:rsid w:val="00A118A0"/>
    <w:rsid w:val="00A13D2F"/>
    <w:rsid w:val="00A1737D"/>
    <w:rsid w:val="00A21DF0"/>
    <w:rsid w:val="00A23262"/>
    <w:rsid w:val="00A26884"/>
    <w:rsid w:val="00A30E56"/>
    <w:rsid w:val="00A3264B"/>
    <w:rsid w:val="00A32EAA"/>
    <w:rsid w:val="00A355C3"/>
    <w:rsid w:val="00A35F9B"/>
    <w:rsid w:val="00A37DF5"/>
    <w:rsid w:val="00A421DD"/>
    <w:rsid w:val="00A42970"/>
    <w:rsid w:val="00A43272"/>
    <w:rsid w:val="00A44C40"/>
    <w:rsid w:val="00A501B6"/>
    <w:rsid w:val="00A515AA"/>
    <w:rsid w:val="00A51DE4"/>
    <w:rsid w:val="00A53D1A"/>
    <w:rsid w:val="00A55622"/>
    <w:rsid w:val="00A565C8"/>
    <w:rsid w:val="00A56A27"/>
    <w:rsid w:val="00A57D5A"/>
    <w:rsid w:val="00A57EF8"/>
    <w:rsid w:val="00A60356"/>
    <w:rsid w:val="00A60CCD"/>
    <w:rsid w:val="00A612B0"/>
    <w:rsid w:val="00A61654"/>
    <w:rsid w:val="00A61B4D"/>
    <w:rsid w:val="00A63482"/>
    <w:rsid w:val="00A63D15"/>
    <w:rsid w:val="00A66982"/>
    <w:rsid w:val="00A70698"/>
    <w:rsid w:val="00A7081D"/>
    <w:rsid w:val="00A734E9"/>
    <w:rsid w:val="00A75D74"/>
    <w:rsid w:val="00A779DF"/>
    <w:rsid w:val="00A82FF2"/>
    <w:rsid w:val="00A86803"/>
    <w:rsid w:val="00A92DDF"/>
    <w:rsid w:val="00A9579C"/>
    <w:rsid w:val="00A95B92"/>
    <w:rsid w:val="00A9622A"/>
    <w:rsid w:val="00AB0272"/>
    <w:rsid w:val="00AB0709"/>
    <w:rsid w:val="00AB4E22"/>
    <w:rsid w:val="00AB5541"/>
    <w:rsid w:val="00AB7E58"/>
    <w:rsid w:val="00AB7FF9"/>
    <w:rsid w:val="00AC126A"/>
    <w:rsid w:val="00AC49E0"/>
    <w:rsid w:val="00AC4ADA"/>
    <w:rsid w:val="00AD0327"/>
    <w:rsid w:val="00AD06A2"/>
    <w:rsid w:val="00AD08C2"/>
    <w:rsid w:val="00AD1313"/>
    <w:rsid w:val="00AD34CA"/>
    <w:rsid w:val="00AD70C9"/>
    <w:rsid w:val="00AE17BE"/>
    <w:rsid w:val="00AE1AF5"/>
    <w:rsid w:val="00AE22C1"/>
    <w:rsid w:val="00AE24F7"/>
    <w:rsid w:val="00AE29C8"/>
    <w:rsid w:val="00AE2FEB"/>
    <w:rsid w:val="00AE5506"/>
    <w:rsid w:val="00AE7393"/>
    <w:rsid w:val="00AE77DC"/>
    <w:rsid w:val="00AF12F8"/>
    <w:rsid w:val="00AF48FC"/>
    <w:rsid w:val="00AF61E7"/>
    <w:rsid w:val="00AF659A"/>
    <w:rsid w:val="00AF7F51"/>
    <w:rsid w:val="00B0010D"/>
    <w:rsid w:val="00B00A7B"/>
    <w:rsid w:val="00B02FFD"/>
    <w:rsid w:val="00B066F6"/>
    <w:rsid w:val="00B10873"/>
    <w:rsid w:val="00B1290B"/>
    <w:rsid w:val="00B13C78"/>
    <w:rsid w:val="00B14327"/>
    <w:rsid w:val="00B15648"/>
    <w:rsid w:val="00B15B1A"/>
    <w:rsid w:val="00B22A51"/>
    <w:rsid w:val="00B230D4"/>
    <w:rsid w:val="00B23C78"/>
    <w:rsid w:val="00B240F2"/>
    <w:rsid w:val="00B249A3"/>
    <w:rsid w:val="00B24B02"/>
    <w:rsid w:val="00B26644"/>
    <w:rsid w:val="00B27CA5"/>
    <w:rsid w:val="00B30489"/>
    <w:rsid w:val="00B352DD"/>
    <w:rsid w:val="00B3550B"/>
    <w:rsid w:val="00B36078"/>
    <w:rsid w:val="00B42927"/>
    <w:rsid w:val="00B43570"/>
    <w:rsid w:val="00B45730"/>
    <w:rsid w:val="00B46FEA"/>
    <w:rsid w:val="00B4736A"/>
    <w:rsid w:val="00B4750A"/>
    <w:rsid w:val="00B47814"/>
    <w:rsid w:val="00B47DA3"/>
    <w:rsid w:val="00B504FF"/>
    <w:rsid w:val="00B51D0E"/>
    <w:rsid w:val="00B53981"/>
    <w:rsid w:val="00B539BC"/>
    <w:rsid w:val="00B53DDF"/>
    <w:rsid w:val="00B5447E"/>
    <w:rsid w:val="00B55095"/>
    <w:rsid w:val="00B56D11"/>
    <w:rsid w:val="00B62D8E"/>
    <w:rsid w:val="00B6428C"/>
    <w:rsid w:val="00B646A8"/>
    <w:rsid w:val="00B67B95"/>
    <w:rsid w:val="00B71069"/>
    <w:rsid w:val="00B71A23"/>
    <w:rsid w:val="00B71AD0"/>
    <w:rsid w:val="00B736AB"/>
    <w:rsid w:val="00B80083"/>
    <w:rsid w:val="00B806ED"/>
    <w:rsid w:val="00B81FFA"/>
    <w:rsid w:val="00B82953"/>
    <w:rsid w:val="00B874F2"/>
    <w:rsid w:val="00B90D79"/>
    <w:rsid w:val="00B91238"/>
    <w:rsid w:val="00B91B14"/>
    <w:rsid w:val="00B925A0"/>
    <w:rsid w:val="00B92A05"/>
    <w:rsid w:val="00B931BD"/>
    <w:rsid w:val="00B932E9"/>
    <w:rsid w:val="00B93793"/>
    <w:rsid w:val="00B96F49"/>
    <w:rsid w:val="00BA239D"/>
    <w:rsid w:val="00BA6C92"/>
    <w:rsid w:val="00BA7052"/>
    <w:rsid w:val="00BA7346"/>
    <w:rsid w:val="00BB0F61"/>
    <w:rsid w:val="00BB23D7"/>
    <w:rsid w:val="00BB4FB7"/>
    <w:rsid w:val="00BB516C"/>
    <w:rsid w:val="00BB6245"/>
    <w:rsid w:val="00BC14CF"/>
    <w:rsid w:val="00BC1B01"/>
    <w:rsid w:val="00BC1CCD"/>
    <w:rsid w:val="00BC315E"/>
    <w:rsid w:val="00BC4EFE"/>
    <w:rsid w:val="00BD0646"/>
    <w:rsid w:val="00BD1675"/>
    <w:rsid w:val="00BD20C5"/>
    <w:rsid w:val="00BD24BC"/>
    <w:rsid w:val="00BD4C06"/>
    <w:rsid w:val="00BD66DF"/>
    <w:rsid w:val="00BD68A9"/>
    <w:rsid w:val="00BE066E"/>
    <w:rsid w:val="00BE13F5"/>
    <w:rsid w:val="00BE273E"/>
    <w:rsid w:val="00BE2EB0"/>
    <w:rsid w:val="00BF13D6"/>
    <w:rsid w:val="00BF1A3D"/>
    <w:rsid w:val="00BF7981"/>
    <w:rsid w:val="00C0014C"/>
    <w:rsid w:val="00C02045"/>
    <w:rsid w:val="00C0364A"/>
    <w:rsid w:val="00C04AED"/>
    <w:rsid w:val="00C04EA6"/>
    <w:rsid w:val="00C056E4"/>
    <w:rsid w:val="00C064D8"/>
    <w:rsid w:val="00C07903"/>
    <w:rsid w:val="00C106A9"/>
    <w:rsid w:val="00C1079B"/>
    <w:rsid w:val="00C1141A"/>
    <w:rsid w:val="00C12A92"/>
    <w:rsid w:val="00C15DB6"/>
    <w:rsid w:val="00C15EEC"/>
    <w:rsid w:val="00C16E35"/>
    <w:rsid w:val="00C21097"/>
    <w:rsid w:val="00C30ACC"/>
    <w:rsid w:val="00C34167"/>
    <w:rsid w:val="00C344B0"/>
    <w:rsid w:val="00C34FD1"/>
    <w:rsid w:val="00C35E44"/>
    <w:rsid w:val="00C36228"/>
    <w:rsid w:val="00C40087"/>
    <w:rsid w:val="00C426BA"/>
    <w:rsid w:val="00C441D8"/>
    <w:rsid w:val="00C44A5F"/>
    <w:rsid w:val="00C4740B"/>
    <w:rsid w:val="00C477E8"/>
    <w:rsid w:val="00C47CC0"/>
    <w:rsid w:val="00C47FA9"/>
    <w:rsid w:val="00C47FC6"/>
    <w:rsid w:val="00C50CEB"/>
    <w:rsid w:val="00C61179"/>
    <w:rsid w:val="00C621AB"/>
    <w:rsid w:val="00C623D6"/>
    <w:rsid w:val="00C65355"/>
    <w:rsid w:val="00C678AE"/>
    <w:rsid w:val="00C73378"/>
    <w:rsid w:val="00C7609A"/>
    <w:rsid w:val="00C76531"/>
    <w:rsid w:val="00C76671"/>
    <w:rsid w:val="00C7733D"/>
    <w:rsid w:val="00C81849"/>
    <w:rsid w:val="00C83B75"/>
    <w:rsid w:val="00C85C14"/>
    <w:rsid w:val="00C86412"/>
    <w:rsid w:val="00C90420"/>
    <w:rsid w:val="00C908E7"/>
    <w:rsid w:val="00C92420"/>
    <w:rsid w:val="00C96938"/>
    <w:rsid w:val="00C97283"/>
    <w:rsid w:val="00CA03A4"/>
    <w:rsid w:val="00CA09E5"/>
    <w:rsid w:val="00CA14BE"/>
    <w:rsid w:val="00CA299C"/>
    <w:rsid w:val="00CA548B"/>
    <w:rsid w:val="00CA5524"/>
    <w:rsid w:val="00CA5FE8"/>
    <w:rsid w:val="00CA7635"/>
    <w:rsid w:val="00CB097B"/>
    <w:rsid w:val="00CB233E"/>
    <w:rsid w:val="00CB55DE"/>
    <w:rsid w:val="00CB67A4"/>
    <w:rsid w:val="00CC19BB"/>
    <w:rsid w:val="00CC3E08"/>
    <w:rsid w:val="00CC5B47"/>
    <w:rsid w:val="00CD0615"/>
    <w:rsid w:val="00CD7A19"/>
    <w:rsid w:val="00CE279A"/>
    <w:rsid w:val="00CE2C2D"/>
    <w:rsid w:val="00CE31C7"/>
    <w:rsid w:val="00CE6129"/>
    <w:rsid w:val="00CE7A69"/>
    <w:rsid w:val="00CF1464"/>
    <w:rsid w:val="00CF14FF"/>
    <w:rsid w:val="00CF1D95"/>
    <w:rsid w:val="00CF252F"/>
    <w:rsid w:val="00CF5027"/>
    <w:rsid w:val="00CF5466"/>
    <w:rsid w:val="00CF56BC"/>
    <w:rsid w:val="00CF583E"/>
    <w:rsid w:val="00D011B5"/>
    <w:rsid w:val="00D02F7A"/>
    <w:rsid w:val="00D0349C"/>
    <w:rsid w:val="00D037C4"/>
    <w:rsid w:val="00D04375"/>
    <w:rsid w:val="00D054F8"/>
    <w:rsid w:val="00D104DC"/>
    <w:rsid w:val="00D10AF7"/>
    <w:rsid w:val="00D12103"/>
    <w:rsid w:val="00D1315D"/>
    <w:rsid w:val="00D13FF4"/>
    <w:rsid w:val="00D14245"/>
    <w:rsid w:val="00D15048"/>
    <w:rsid w:val="00D164F2"/>
    <w:rsid w:val="00D165EE"/>
    <w:rsid w:val="00D20B32"/>
    <w:rsid w:val="00D23E2F"/>
    <w:rsid w:val="00D264F5"/>
    <w:rsid w:val="00D27159"/>
    <w:rsid w:val="00D27E66"/>
    <w:rsid w:val="00D30CB6"/>
    <w:rsid w:val="00D325DC"/>
    <w:rsid w:val="00D359B4"/>
    <w:rsid w:val="00D35A78"/>
    <w:rsid w:val="00D41BC1"/>
    <w:rsid w:val="00D46A9B"/>
    <w:rsid w:val="00D47169"/>
    <w:rsid w:val="00D53E52"/>
    <w:rsid w:val="00D53F38"/>
    <w:rsid w:val="00D56F05"/>
    <w:rsid w:val="00D57F16"/>
    <w:rsid w:val="00D6292E"/>
    <w:rsid w:val="00D64861"/>
    <w:rsid w:val="00D704F5"/>
    <w:rsid w:val="00D70D51"/>
    <w:rsid w:val="00D729EE"/>
    <w:rsid w:val="00D7395A"/>
    <w:rsid w:val="00D80416"/>
    <w:rsid w:val="00D82D47"/>
    <w:rsid w:val="00D852F2"/>
    <w:rsid w:val="00D8541E"/>
    <w:rsid w:val="00D90163"/>
    <w:rsid w:val="00D90287"/>
    <w:rsid w:val="00D90BD9"/>
    <w:rsid w:val="00D92A75"/>
    <w:rsid w:val="00D9349E"/>
    <w:rsid w:val="00D934F0"/>
    <w:rsid w:val="00D94026"/>
    <w:rsid w:val="00D948AA"/>
    <w:rsid w:val="00D95219"/>
    <w:rsid w:val="00D97384"/>
    <w:rsid w:val="00DA06A4"/>
    <w:rsid w:val="00DA0AB2"/>
    <w:rsid w:val="00DA4C14"/>
    <w:rsid w:val="00DA5B85"/>
    <w:rsid w:val="00DA6DBD"/>
    <w:rsid w:val="00DA7626"/>
    <w:rsid w:val="00DA7B24"/>
    <w:rsid w:val="00DB00FD"/>
    <w:rsid w:val="00DB1A47"/>
    <w:rsid w:val="00DB5BF0"/>
    <w:rsid w:val="00DC1F9B"/>
    <w:rsid w:val="00DC2442"/>
    <w:rsid w:val="00DC3951"/>
    <w:rsid w:val="00DC3E29"/>
    <w:rsid w:val="00DC4CA4"/>
    <w:rsid w:val="00DD1D0B"/>
    <w:rsid w:val="00DD281D"/>
    <w:rsid w:val="00DD543F"/>
    <w:rsid w:val="00DD6D98"/>
    <w:rsid w:val="00DD7A62"/>
    <w:rsid w:val="00DE05F5"/>
    <w:rsid w:val="00DE25C2"/>
    <w:rsid w:val="00DE4A81"/>
    <w:rsid w:val="00DE54FF"/>
    <w:rsid w:val="00DE6499"/>
    <w:rsid w:val="00DF3614"/>
    <w:rsid w:val="00DF4F8B"/>
    <w:rsid w:val="00DF521A"/>
    <w:rsid w:val="00DF6805"/>
    <w:rsid w:val="00DF7FC7"/>
    <w:rsid w:val="00E0490F"/>
    <w:rsid w:val="00E061CD"/>
    <w:rsid w:val="00E06206"/>
    <w:rsid w:val="00E12811"/>
    <w:rsid w:val="00E12A62"/>
    <w:rsid w:val="00E157AC"/>
    <w:rsid w:val="00E1786A"/>
    <w:rsid w:val="00E23681"/>
    <w:rsid w:val="00E23685"/>
    <w:rsid w:val="00E25860"/>
    <w:rsid w:val="00E30063"/>
    <w:rsid w:val="00E32A24"/>
    <w:rsid w:val="00E32CAF"/>
    <w:rsid w:val="00E33C10"/>
    <w:rsid w:val="00E40788"/>
    <w:rsid w:val="00E42521"/>
    <w:rsid w:val="00E51B93"/>
    <w:rsid w:val="00E576BD"/>
    <w:rsid w:val="00E61303"/>
    <w:rsid w:val="00E61EBE"/>
    <w:rsid w:val="00E622F4"/>
    <w:rsid w:val="00E62BED"/>
    <w:rsid w:val="00E66ADA"/>
    <w:rsid w:val="00E70192"/>
    <w:rsid w:val="00E72224"/>
    <w:rsid w:val="00E731AC"/>
    <w:rsid w:val="00E744C2"/>
    <w:rsid w:val="00E76BD4"/>
    <w:rsid w:val="00E8461B"/>
    <w:rsid w:val="00E84A54"/>
    <w:rsid w:val="00E84F87"/>
    <w:rsid w:val="00E867F9"/>
    <w:rsid w:val="00E874C8"/>
    <w:rsid w:val="00E925D3"/>
    <w:rsid w:val="00E92D48"/>
    <w:rsid w:val="00E93C3C"/>
    <w:rsid w:val="00E93F4D"/>
    <w:rsid w:val="00E94AE8"/>
    <w:rsid w:val="00E95394"/>
    <w:rsid w:val="00E9609A"/>
    <w:rsid w:val="00E973D4"/>
    <w:rsid w:val="00E975D9"/>
    <w:rsid w:val="00EA218B"/>
    <w:rsid w:val="00EA29A8"/>
    <w:rsid w:val="00EA4871"/>
    <w:rsid w:val="00EA507D"/>
    <w:rsid w:val="00EA5D08"/>
    <w:rsid w:val="00EA711E"/>
    <w:rsid w:val="00EA7466"/>
    <w:rsid w:val="00EA7790"/>
    <w:rsid w:val="00EB0085"/>
    <w:rsid w:val="00EB107D"/>
    <w:rsid w:val="00EB26A1"/>
    <w:rsid w:val="00EB3385"/>
    <w:rsid w:val="00EB37B3"/>
    <w:rsid w:val="00EB52D3"/>
    <w:rsid w:val="00EB678C"/>
    <w:rsid w:val="00EB6E25"/>
    <w:rsid w:val="00EC25D0"/>
    <w:rsid w:val="00EC42DC"/>
    <w:rsid w:val="00EC63F6"/>
    <w:rsid w:val="00ED2E3D"/>
    <w:rsid w:val="00ED367C"/>
    <w:rsid w:val="00ED49C2"/>
    <w:rsid w:val="00ED6CA4"/>
    <w:rsid w:val="00EE5993"/>
    <w:rsid w:val="00EE7450"/>
    <w:rsid w:val="00EF24FB"/>
    <w:rsid w:val="00EF36ED"/>
    <w:rsid w:val="00EF4558"/>
    <w:rsid w:val="00F000BB"/>
    <w:rsid w:val="00F00ABA"/>
    <w:rsid w:val="00F03345"/>
    <w:rsid w:val="00F04626"/>
    <w:rsid w:val="00F05590"/>
    <w:rsid w:val="00F05C17"/>
    <w:rsid w:val="00F072D4"/>
    <w:rsid w:val="00F0742A"/>
    <w:rsid w:val="00F116C0"/>
    <w:rsid w:val="00F12632"/>
    <w:rsid w:val="00F1346C"/>
    <w:rsid w:val="00F144E5"/>
    <w:rsid w:val="00F1524A"/>
    <w:rsid w:val="00F16950"/>
    <w:rsid w:val="00F173AB"/>
    <w:rsid w:val="00F2091A"/>
    <w:rsid w:val="00F2254C"/>
    <w:rsid w:val="00F22C8F"/>
    <w:rsid w:val="00F256E3"/>
    <w:rsid w:val="00F25885"/>
    <w:rsid w:val="00F26C50"/>
    <w:rsid w:val="00F279DC"/>
    <w:rsid w:val="00F300F9"/>
    <w:rsid w:val="00F30586"/>
    <w:rsid w:val="00F31B04"/>
    <w:rsid w:val="00F339FA"/>
    <w:rsid w:val="00F346BB"/>
    <w:rsid w:val="00F34ACB"/>
    <w:rsid w:val="00F34D36"/>
    <w:rsid w:val="00F362A5"/>
    <w:rsid w:val="00F37482"/>
    <w:rsid w:val="00F41E65"/>
    <w:rsid w:val="00F437F0"/>
    <w:rsid w:val="00F47744"/>
    <w:rsid w:val="00F503C3"/>
    <w:rsid w:val="00F5139D"/>
    <w:rsid w:val="00F51D91"/>
    <w:rsid w:val="00F5212B"/>
    <w:rsid w:val="00F52772"/>
    <w:rsid w:val="00F54B2A"/>
    <w:rsid w:val="00F56841"/>
    <w:rsid w:val="00F6000C"/>
    <w:rsid w:val="00F6064A"/>
    <w:rsid w:val="00F61151"/>
    <w:rsid w:val="00F611E2"/>
    <w:rsid w:val="00F619C7"/>
    <w:rsid w:val="00F6365D"/>
    <w:rsid w:val="00F64CF8"/>
    <w:rsid w:val="00F66311"/>
    <w:rsid w:val="00F67796"/>
    <w:rsid w:val="00F713F6"/>
    <w:rsid w:val="00F71866"/>
    <w:rsid w:val="00F76706"/>
    <w:rsid w:val="00F806F4"/>
    <w:rsid w:val="00F81C72"/>
    <w:rsid w:val="00F84274"/>
    <w:rsid w:val="00F84CA6"/>
    <w:rsid w:val="00F84DB5"/>
    <w:rsid w:val="00F85257"/>
    <w:rsid w:val="00F85615"/>
    <w:rsid w:val="00F8578F"/>
    <w:rsid w:val="00F86849"/>
    <w:rsid w:val="00F936D3"/>
    <w:rsid w:val="00F95A33"/>
    <w:rsid w:val="00F95BF6"/>
    <w:rsid w:val="00FA0AF4"/>
    <w:rsid w:val="00FA3077"/>
    <w:rsid w:val="00FA48E1"/>
    <w:rsid w:val="00FA5872"/>
    <w:rsid w:val="00FB1AD2"/>
    <w:rsid w:val="00FB1D76"/>
    <w:rsid w:val="00FB30C7"/>
    <w:rsid w:val="00FB4659"/>
    <w:rsid w:val="00FB52C6"/>
    <w:rsid w:val="00FB78A0"/>
    <w:rsid w:val="00FC016A"/>
    <w:rsid w:val="00FC1140"/>
    <w:rsid w:val="00FC1DCA"/>
    <w:rsid w:val="00FC3DAC"/>
    <w:rsid w:val="00FC5CE6"/>
    <w:rsid w:val="00FC71D4"/>
    <w:rsid w:val="00FC75D2"/>
    <w:rsid w:val="00FD05E6"/>
    <w:rsid w:val="00FD1823"/>
    <w:rsid w:val="00FD4C58"/>
    <w:rsid w:val="00FD7ADE"/>
    <w:rsid w:val="00FD7B3D"/>
    <w:rsid w:val="00FE0245"/>
    <w:rsid w:val="00FE5697"/>
    <w:rsid w:val="00FE594B"/>
    <w:rsid w:val="00FE5B9E"/>
    <w:rsid w:val="00FE64A0"/>
    <w:rsid w:val="00FE671B"/>
    <w:rsid w:val="00FE6F21"/>
    <w:rsid w:val="00FE793E"/>
    <w:rsid w:val="00FF0905"/>
    <w:rsid w:val="00FF123D"/>
    <w:rsid w:val="00FF5D09"/>
    <w:rsid w:val="00FF77A4"/>
    <w:rsid w:val="6F16553D"/>
    <w:rsid w:val="71C9832B"/>
    <w:rsid w:val="7B98BD5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D06375"/>
  <w15:docId w15:val="{FE5E7CF9-F6B0-440C-A2E3-CDC5B473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4D5"/>
    <w:pPr>
      <w:suppressAutoHyphens/>
      <w:spacing w:after="200" w:line="276" w:lineRule="auto"/>
    </w:pPr>
    <w:rPr>
      <w:rFonts w:ascii="Calibri" w:eastAsia="SimSun" w:hAnsi="Calibri" w:cs="font260"/>
      <w:sz w:val="22"/>
      <w:szCs w:val="22"/>
      <w:lang w:eastAsia="ar-SA"/>
    </w:rPr>
  </w:style>
  <w:style w:type="paragraph" w:styleId="Nagwek1">
    <w:name w:val="heading 1"/>
    <w:basedOn w:val="Normalny"/>
    <w:next w:val="Tekstpodstawowy"/>
    <w:qFormat/>
    <w:pPr>
      <w:keepNext/>
      <w:keepLines/>
      <w:numPr>
        <w:numId w:val="1"/>
      </w:numPr>
      <w:spacing w:before="240" w:after="240"/>
      <w:outlineLvl w:val="0"/>
    </w:pPr>
    <w:rPr>
      <w:rFonts w:eastAsia="Times New Roman" w:cs="Times New Roman"/>
      <w:b/>
      <w:bCs/>
      <w:smallCaps/>
      <w:sz w:val="28"/>
      <w:szCs w:val="28"/>
    </w:rPr>
  </w:style>
  <w:style w:type="paragraph" w:styleId="Nagwek3">
    <w:name w:val="heading 3"/>
    <w:basedOn w:val="Normalny"/>
    <w:next w:val="Tekstpodstawowy"/>
    <w:qFormat/>
    <w:pPr>
      <w:keepNext/>
      <w:keepLines/>
      <w:numPr>
        <w:ilvl w:val="2"/>
        <w:numId w:val="1"/>
      </w:numPr>
      <w:spacing w:before="40" w:after="0" w:line="252" w:lineRule="auto"/>
      <w:outlineLvl w:val="2"/>
    </w:pPr>
    <w:rPr>
      <w:rFonts w:ascii="Calibri Light" w:eastAsia="Times New Roman" w:hAnsi="Calibri Light" w:cs="Times New Roman"/>
      <w:color w:val="1F4D78"/>
      <w:sz w:val="24"/>
      <w:szCs w:val="24"/>
    </w:rPr>
  </w:style>
  <w:style w:type="paragraph" w:styleId="Nagwek4">
    <w:name w:val="heading 4"/>
    <w:basedOn w:val="Normalny"/>
    <w:next w:val="Tekstpodstawowy"/>
    <w:qFormat/>
    <w:pPr>
      <w:keepNext/>
      <w:keepLines/>
      <w:numPr>
        <w:ilvl w:val="3"/>
        <w:numId w:val="1"/>
      </w:numPr>
      <w:spacing w:before="40" w:after="0" w:line="252" w:lineRule="auto"/>
      <w:outlineLvl w:val="3"/>
    </w:pPr>
    <w:rPr>
      <w:rFonts w:ascii="Calibri Light" w:eastAsia="Times New Roman" w:hAnsi="Calibri Light" w:cs="Times New Roman"/>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after="0" w:line="100" w:lineRule="atLeast"/>
    </w:pPr>
    <w:rPr>
      <w:rFonts w:ascii="Arial" w:eastAsia="Times New Roman" w:hAnsi="Arial" w:cs="Times New Roman"/>
      <w:sz w:val="24"/>
      <w:szCs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ascii="Times New Roman" w:hAnsi="Times New Roman" w:cs="Times New Roman"/>
      <w:b/>
      <w:color w:val="000000"/>
      <w:sz w:val="20"/>
      <w:szCs w:val="1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bCs/>
      <w:color w:val="000000"/>
      <w:sz w:val="20"/>
      <w:szCs w:val="20"/>
    </w:rPr>
  </w:style>
  <w:style w:type="character" w:customStyle="1" w:styleId="WW8Num3z1">
    <w:name w:val="WW8Num3z1"/>
  </w:style>
  <w:style w:type="character" w:customStyle="1" w:styleId="WW8Num3z2">
    <w:name w:val="WW8Num3z2"/>
    <w:rPr>
      <w:rFonts w:eastAsia="Times New Roman" w:cs="Times New Roman"/>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
      <w:bCs/>
      <w:color w:val="00000A"/>
      <w:sz w:val="20"/>
      <w:szCs w:val="20"/>
    </w:rPr>
  </w:style>
  <w:style w:type="character" w:customStyle="1" w:styleId="WW8Num4z1">
    <w:name w:val="WW8Num4z1"/>
    <w:rPr>
      <w:rFonts w:ascii="Symbol" w:hAnsi="Symbol" w:cs="Tahoma"/>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b/>
      <w:i w:val="0"/>
      <w:iCs w:val="0"/>
      <w:color w:val="000000"/>
      <w:sz w:val="20"/>
      <w:szCs w:val="20"/>
    </w:rPr>
  </w:style>
  <w:style w:type="character" w:customStyle="1" w:styleId="WW8Num5z1">
    <w:name w:val="WW8Num5z1"/>
    <w:rPr>
      <w:rFonts w:ascii="Wingdings" w:hAnsi="Wingdings" w:cs="Wingdings"/>
      <w:b w:val="0"/>
      <w:i w:val="0"/>
      <w:color w:val="00000A"/>
      <w:sz w:val="18"/>
      <w:szCs w:val="18"/>
    </w:rPr>
  </w:style>
  <w:style w:type="character" w:customStyle="1" w:styleId="WW8Num5z2">
    <w:name w:val="WW8Num5z2"/>
    <w:rPr>
      <w:rFonts w:ascii="Wingdings" w:hAnsi="Wingdings" w:cs="Wingdings"/>
      <w:b w:val="0"/>
      <w:color w:val="00000A"/>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ingdings" w:hAnsi="Wingdings" w:cs="Wingdings"/>
      <w:b w:val="0"/>
      <w:color w:val="00000A"/>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Cambria" w:hAnsi="Times New Roman" w:cs="Times New Roman"/>
      <w:b/>
      <w:bCs/>
      <w:i w:val="0"/>
      <w:color w:val="000000"/>
      <w:sz w:val="20"/>
      <w:szCs w:val="20"/>
    </w:rPr>
  </w:style>
  <w:style w:type="character" w:customStyle="1" w:styleId="WW8Num7z1">
    <w:name w:val="WW8Num7z1"/>
    <w:rPr>
      <w:rFonts w:ascii="Times New Roman" w:eastAsia="Cambria" w:hAnsi="Times New Roman" w:cs="Cambria"/>
      <w:sz w:val="20"/>
      <w:szCs w:val="20"/>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color w:val="000000"/>
      <w:sz w:val="20"/>
      <w:szCs w:val="20"/>
    </w:rPr>
  </w:style>
  <w:style w:type="character" w:customStyle="1" w:styleId="WW8Num8z1">
    <w:name w:val="WW8Num8z1"/>
    <w:rPr>
      <w:rFonts w:cs="Times New Roman"/>
      <w:b/>
      <w:color w:val="00000A"/>
      <w:sz w:val="20"/>
      <w:szCs w:val="20"/>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color w:val="000000"/>
      <w:sz w:val="20"/>
      <w:szCs w:val="20"/>
    </w:rPr>
  </w:style>
  <w:style w:type="character" w:customStyle="1" w:styleId="WW8Num9z1">
    <w:name w:val="WW8Num9z1"/>
    <w:rPr>
      <w:rFonts w:ascii="Times New Roman" w:eastAsia="Cambria" w:hAnsi="Times New Roman" w:cs="Times New Roman"/>
      <w:color w:val="000000"/>
      <w:sz w:val="20"/>
      <w:szCs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sz w:val="20"/>
      <w:szCs w:val="20"/>
    </w:rPr>
  </w:style>
  <w:style w:type="character" w:customStyle="1" w:styleId="WW8Num10z1">
    <w:name w:val="WW8Num10z1"/>
    <w:rPr>
      <w:b/>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
      <w:color w:val="000000"/>
      <w:sz w:val="18"/>
      <w:szCs w:val="18"/>
    </w:rPr>
  </w:style>
  <w:style w:type="character" w:customStyle="1" w:styleId="WW8Num11z1">
    <w:name w:val="WW8Num11z1"/>
    <w:rPr>
      <w:rFonts w:ascii="Times New Roman" w:hAnsi="Times New Roman" w:cs="Times New Roman"/>
      <w:b w:val="0"/>
      <w:color w:val="000000"/>
      <w:sz w:val="20"/>
      <w:szCs w:val="20"/>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Times New Roman"/>
      <w:b w:val="0"/>
      <w:color w:val="000000"/>
      <w:sz w:val="20"/>
      <w:szCs w:val="20"/>
    </w:rPr>
  </w:style>
  <w:style w:type="character" w:customStyle="1" w:styleId="WW8Num12z1">
    <w:name w:val="WW8Num12z1"/>
    <w:rPr>
      <w:rFonts w:ascii="Times New Roman" w:hAnsi="Times New Roman" w:cs="Times New Roman"/>
      <w:b/>
      <w:bCs/>
      <w:spacing w:val="4"/>
      <w:sz w:val="20"/>
      <w:szCs w:val="2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color w:val="000000"/>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color w:val="000000"/>
      <w:sz w:val="20"/>
      <w:szCs w:val="20"/>
    </w:rPr>
  </w:style>
  <w:style w:type="character" w:customStyle="1" w:styleId="WW8Num14z1">
    <w:name w:val="WW8Num14z1"/>
    <w:rPr>
      <w:rFonts w:ascii="Symbol" w:hAnsi="Symbol" w:cs="Tahoma"/>
    </w:rPr>
  </w:style>
  <w:style w:type="character" w:customStyle="1" w:styleId="WW8Num14z3">
    <w:name w:val="WW8Num14z3"/>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6z0">
    <w:name w:val="WW8Num16z0"/>
    <w:rPr>
      <w:rFonts w:ascii="Times New Roman" w:hAnsi="Times New Roman" w:cs="Times New Roman"/>
      <w:sz w:val="20"/>
      <w:szCs w:val="20"/>
    </w:rPr>
  </w:style>
  <w:style w:type="character" w:customStyle="1" w:styleId="WW8Num16z1">
    <w:name w:val="WW8Num16z1"/>
  </w:style>
  <w:style w:type="character" w:customStyle="1" w:styleId="WW8Num16z2">
    <w:name w:val="WW8Num16z2"/>
    <w:rPr>
      <w:rFonts w:ascii="Times New Roman" w:hAnsi="Times New Roman" w:cs="Times New Roman"/>
      <w:sz w:val="20"/>
    </w:rPr>
  </w:style>
  <w:style w:type="character" w:customStyle="1" w:styleId="WW8Num16z3">
    <w:name w:val="WW8Num16z3"/>
  </w:style>
  <w:style w:type="character" w:customStyle="1" w:styleId="WW8Num17z0">
    <w:name w:val="WW8Num17z0"/>
    <w:rPr>
      <w:rFonts w:ascii="Times New Roman" w:hAnsi="Times New Roman" w:cs="Times New Roman"/>
      <w:b w:val="0"/>
      <w:color w:val="000000"/>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8z0">
    <w:name w:val="WW8Num18z0"/>
  </w:style>
  <w:style w:type="character" w:customStyle="1" w:styleId="WW8Num18z1">
    <w:name w:val="WW8Num18z1"/>
    <w:rPr>
      <w:rFonts w:cs="Times New Roman"/>
      <w:b w:val="0"/>
      <w:bCs w:val="0"/>
      <w:color w:val="000000"/>
      <w:sz w:val="20"/>
      <w:szCs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Calibri"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eastAsia="Calibri" w:hAnsi="Times New Roman" w:cs="Times New Roman"/>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rPr>
  </w:style>
  <w:style w:type="character" w:customStyle="1" w:styleId="WW8Num22z1">
    <w:name w:val="WW8Num22z1"/>
    <w:rPr>
      <w:rFonts w:ascii="Courier New" w:hAnsi="Courier New" w:cs="Courier New"/>
    </w:rPr>
  </w:style>
  <w:style w:type="character" w:customStyle="1" w:styleId="WW8Num22z2">
    <w:name w:val="WW8Num22z2"/>
  </w:style>
  <w:style w:type="character" w:customStyle="1" w:styleId="WW8Num22z3">
    <w:name w:val="WW8Num22z3"/>
    <w:rPr>
      <w:rFonts w:ascii="Symbol" w:hAnsi="Symbol" w:cs="Symbol"/>
    </w:rPr>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Wingdings" w:hAnsi="Wingdings" w:cs="Wingdings"/>
      <w:color w:val="00000A"/>
      <w:sz w:val="20"/>
      <w:szCs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Times New Roman" w:hAnsi="Times New Roman" w:cs="Times New Roman"/>
      <w:color w:val="00000A"/>
      <w:sz w:val="20"/>
      <w:szCs w:val="20"/>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Calibri" w:hAnsi="Times New Roman" w:cs="Times New Roman"/>
      <w:color w:val="00000A"/>
      <w:sz w:val="20"/>
      <w:szCs w:val="2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Calibri" w:hAnsi="Times New Roman" w:cs="Times New Roman"/>
      <w:sz w:val="20"/>
      <w:szCs w:val="20"/>
    </w:rPr>
  </w:style>
  <w:style w:type="character" w:customStyle="1" w:styleId="WW8Num26z1">
    <w:name w:val="WW8Num26z1"/>
    <w:rPr>
      <w:rFonts w:cs="Times New Roman"/>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Calibri" w:hAnsi="Times New Roman" w:cs="Times New Roman"/>
      <w:color w:val="00000A"/>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sz w:val="20"/>
      <w:szCs w:val="2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eastAsia="Cambria" w:hAnsi="Times New Roman" w:cs="Times New Roman"/>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Times New Roman"/>
      <w:b w:val="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Times New Roman"/>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hAnsi="Times New Roman" w:cs="Times New Roman"/>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eastAsia="Cambria" w:hAnsi="Times New Roman" w:cs="Times New Roman"/>
      <w:b w:val="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Cambria" w:hAnsi="Times New Roman" w:cs="Times New Roman"/>
      <w:sz w:val="20"/>
      <w:szCs w:val="20"/>
    </w:rPr>
  </w:style>
  <w:style w:type="character" w:customStyle="1" w:styleId="WW8Num35z1">
    <w:name w:val="WW8Num35z1"/>
  </w:style>
  <w:style w:type="character" w:customStyle="1" w:styleId="WW8Num35z2">
    <w:name w:val="WW8Num35z2"/>
  </w:style>
  <w:style w:type="character" w:customStyle="1" w:styleId="WW8Num36z0">
    <w:name w:val="WW8Num36z0"/>
    <w:rPr>
      <w:rFonts w:ascii="Times New Roman" w:eastAsia="Calibri" w:hAnsi="Times New Roman" w:cs="Times New Roman"/>
      <w:sz w:val="20"/>
      <w:szCs w:val="20"/>
    </w:rPr>
  </w:style>
  <w:style w:type="character" w:customStyle="1" w:styleId="WW8Num36z1">
    <w:name w:val="WW8Num36z1"/>
  </w:style>
  <w:style w:type="character" w:customStyle="1" w:styleId="WW8Num36z2">
    <w:name w:val="WW8Num36z2"/>
  </w:style>
  <w:style w:type="character" w:customStyle="1" w:styleId="WW8Num37z0">
    <w:name w:val="WW8Num37z0"/>
    <w:rPr>
      <w:rFonts w:ascii="Times New Roman" w:eastAsia="Calibri" w:hAnsi="Times New Roman" w:cs="Times New Roman"/>
      <w:sz w:val="20"/>
      <w:szCs w:val="20"/>
    </w:rPr>
  </w:style>
  <w:style w:type="character" w:customStyle="1" w:styleId="WW8Num37z1">
    <w:name w:val="WW8Num37z1"/>
  </w:style>
  <w:style w:type="character" w:customStyle="1" w:styleId="WW8Num37z2">
    <w:name w:val="WW8Num37z2"/>
  </w:style>
  <w:style w:type="character" w:customStyle="1" w:styleId="WW8Num38z0">
    <w:name w:val="WW8Num38z0"/>
    <w:rPr>
      <w:rFonts w:ascii="Times New Roman" w:eastAsia="Calibri" w:hAnsi="Times New Roman" w:cs="Times New Roman"/>
      <w:sz w:val="20"/>
      <w:szCs w:val="20"/>
    </w:rPr>
  </w:style>
  <w:style w:type="character" w:customStyle="1" w:styleId="WW8Num38z1">
    <w:name w:val="WW8Num38z1"/>
  </w:style>
  <w:style w:type="character" w:customStyle="1" w:styleId="WW8Num38z2">
    <w:name w:val="WW8Num38z2"/>
  </w:style>
  <w:style w:type="character" w:customStyle="1" w:styleId="WW8Num39z0">
    <w:name w:val="WW8Num39z0"/>
    <w:rPr>
      <w:rFonts w:ascii="Times New Roman" w:eastAsia="Cambria" w:hAnsi="Times New Roman" w:cs="Times New Roman"/>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eastAsia="Calibri"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imes New Roman" w:eastAsia="Calibri" w:hAnsi="Times New Roman" w:cs="Times New Roman"/>
      <w:sz w:val="20"/>
      <w:szCs w:val="20"/>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eastAsia="Calibri" w:hAnsi="Times New Roman" w:cs="Times New Roman"/>
      <w:color w:val="00000A"/>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rPr>
      <w:rFonts w:ascii="Times New Roman" w:eastAsia="Calibri" w:hAnsi="Times New Roman" w:cs="Times New Roman"/>
      <w:sz w:val="20"/>
      <w:szCs w:val="20"/>
    </w:rPr>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eastAsia="Cambria" w:hAnsi="Times New Roman" w:cs="Times New Roman"/>
      <w:sz w:val="20"/>
      <w:szCs w:val="20"/>
    </w:rPr>
  </w:style>
  <w:style w:type="character" w:customStyle="1" w:styleId="WW8Num44z1">
    <w:name w:val="WW8Num44z1"/>
    <w:rPr>
      <w:rFonts w:ascii="Times New Roman" w:hAnsi="Times New Roman" w:cs="Times New Roman"/>
      <w:sz w:val="20"/>
      <w:szCs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eastAsia="Cambria" w:hAnsi="Times New Roman" w:cs="Times New Roman"/>
      <w:b w:val="0"/>
      <w:color w:val="000000"/>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imes New Roman" w:eastAsia="Cambria" w:hAnsi="Times New Roman" w:cs="Times New Roman"/>
      <w:color w:val="000000"/>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Times New Roman" w:eastAsia="Cambria" w:hAnsi="Times New Roman" w:cs="Times New Roman"/>
      <w:b/>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Cambria" w:hAnsi="Times New Roman" w:cs="Times New Roman"/>
      <w:color w:val="00000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Times New Roman" w:eastAsia="Cambria" w:hAnsi="Times New Roman" w:cs="Times New Roman"/>
      <w:sz w:val="20"/>
      <w:szCs w:val="20"/>
    </w:rPr>
  </w:style>
  <w:style w:type="character" w:customStyle="1" w:styleId="WW8Num49z1">
    <w:name w:val="WW8Num49z1"/>
    <w:rPr>
      <w:rFonts w:ascii="Times New Roman" w:hAnsi="Times New Roman" w:cs="Times New Roman"/>
      <w:sz w:val="20"/>
      <w:szCs w:val="20"/>
    </w:rPr>
  </w:style>
  <w:style w:type="character" w:customStyle="1" w:styleId="WW8Num50z0">
    <w:name w:val="WW8Num50z0"/>
    <w:rPr>
      <w:rFonts w:ascii="Times New Roman" w:eastAsia="Cambria" w:hAnsi="Times New Roman" w:cs="Times New Roman"/>
      <w:b w:val="0"/>
      <w:color w:val="000000"/>
      <w:sz w:val="20"/>
      <w:szCs w:val="20"/>
    </w:rPr>
  </w:style>
  <w:style w:type="character" w:customStyle="1" w:styleId="WW8Num51z0">
    <w:name w:val="WW8Num51z0"/>
    <w:rPr>
      <w:rFonts w:ascii="Times New Roman" w:eastAsia="Cambria" w:hAnsi="Times New Roman" w:cs="Times New Roman"/>
      <w:b w:val="0"/>
      <w:sz w:val="20"/>
      <w:szCs w:val="20"/>
    </w:rPr>
  </w:style>
  <w:style w:type="character" w:customStyle="1" w:styleId="WW8Num52z0">
    <w:name w:val="WW8Num52z0"/>
    <w:rPr>
      <w:rFonts w:ascii="Times New Roman" w:eastAsia="Cambria" w:hAnsi="Times New Roman" w:cs="Times New Roman"/>
      <w:sz w:val="20"/>
      <w:szCs w:val="20"/>
    </w:rPr>
  </w:style>
  <w:style w:type="character" w:customStyle="1" w:styleId="WW8Num53z0">
    <w:name w:val="WW8Num53z0"/>
    <w:rPr>
      <w:rFonts w:ascii="Times New Roman" w:eastAsia="Cambria" w:hAnsi="Times New Roman" w:cs="Times New Roman"/>
      <w:b w:val="0"/>
      <w:sz w:val="20"/>
      <w:szCs w:val="20"/>
    </w:rPr>
  </w:style>
  <w:style w:type="character" w:customStyle="1" w:styleId="WW8Num54z0">
    <w:name w:val="WW8Num54z0"/>
    <w:rPr>
      <w:rFonts w:ascii="Symbol" w:hAnsi="Symbol" w:cs="Symbol"/>
    </w:rPr>
  </w:style>
  <w:style w:type="character" w:customStyle="1" w:styleId="WW8Num55z0">
    <w:name w:val="WW8Num55z0"/>
    <w:rPr>
      <w:rFonts w:ascii="Symbol" w:eastAsia="Times New Roman" w:hAnsi="Symbol" w:cs="Symbol"/>
      <w:color w:val="000000"/>
      <w:sz w:val="20"/>
      <w:szCs w:val="20"/>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color w:val="000000"/>
      <w:sz w:val="20"/>
      <w:szCs w:val="20"/>
    </w:rPr>
  </w:style>
  <w:style w:type="character" w:customStyle="1" w:styleId="WW8Num57z0">
    <w:name w:val="WW8Num57z0"/>
    <w:rPr>
      <w:rFonts w:ascii="Symbol" w:hAnsi="Symbol" w:cs="Symbol"/>
      <w:color w:val="000000"/>
      <w:sz w:val="20"/>
      <w:szCs w:val="20"/>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Times New Roman" w:eastAsia="Cambria" w:hAnsi="Times New Roman" w:cs="Times New Roman"/>
      <w:b w:val="0"/>
      <w:sz w:val="20"/>
      <w:szCs w:val="20"/>
    </w:rPr>
  </w:style>
  <w:style w:type="character" w:customStyle="1" w:styleId="WW8Num59z0">
    <w:name w:val="WW8Num59z0"/>
    <w:rPr>
      <w:rFonts w:ascii="Times New Roman" w:hAnsi="Times New Roman" w:cs="Times New Roman"/>
      <w:color w:val="000000"/>
      <w:sz w:val="20"/>
      <w:szCs w:val="20"/>
    </w:rPr>
  </w:style>
  <w:style w:type="character" w:customStyle="1" w:styleId="WW8Num60z0">
    <w:name w:val="WW8Num60z0"/>
    <w:rPr>
      <w:rFonts w:ascii="Symbol" w:hAnsi="Symbol" w:cs="Symbol"/>
    </w:rPr>
  </w:style>
  <w:style w:type="character" w:customStyle="1" w:styleId="WW8Num61z0">
    <w:name w:val="WW8Num61z0"/>
    <w:rPr>
      <w:rFonts w:ascii="Symbol" w:eastAsia="Calibri" w:hAnsi="Symbol" w:cs="Symbol"/>
      <w:b/>
      <w:bCs/>
      <w:color w:val="000000"/>
      <w:sz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Times New Roman" w:eastAsia="Cambria" w:hAnsi="Times New Roman" w:cs="Times New Roman"/>
      <w:color w:val="000000"/>
      <w:sz w:val="20"/>
      <w:szCs w:val="20"/>
    </w:rPr>
  </w:style>
  <w:style w:type="character" w:customStyle="1" w:styleId="WW8Num62z1">
    <w:name w:val="WW8Num62z1"/>
    <w:rPr>
      <w:rFonts w:ascii="Times New Roman" w:eastAsia="Cambria" w:hAnsi="Times New Roman" w:cs="Times New Roman"/>
      <w:sz w:val="20"/>
      <w:szCs w:val="20"/>
    </w:rPr>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Times New Roman" w:eastAsia="Cambria" w:hAnsi="Times New Roman" w:cs="Times New Roman"/>
      <w:b/>
      <w:color w:val="000000"/>
      <w:sz w:val="20"/>
      <w:szCs w:val="20"/>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Times New Roman" w:eastAsia="Cambria" w:hAnsi="Times New Roman" w:cs="Times New Roman"/>
      <w:b/>
      <w:color w:val="000000"/>
      <w:sz w:val="20"/>
      <w:szCs w:val="20"/>
    </w:rPr>
  </w:style>
  <w:style w:type="character" w:customStyle="1" w:styleId="WW8Num64z1">
    <w:name w:val="WW8Num64z1"/>
    <w:rPr>
      <w:color w:val="00000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Times New Roman" w:eastAsia="Cambria" w:hAnsi="Times New Roman" w:cs="Times New Roman"/>
      <w:color w:val="000000"/>
      <w:sz w:val="20"/>
      <w:szCs w:val="20"/>
    </w:rPr>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Times New Roman" w:eastAsia="Cambria" w:hAnsi="Times New Roman" w:cs="Times New Roman"/>
      <w:b/>
      <w:bCs/>
      <w:sz w:val="20"/>
      <w:szCs w:val="20"/>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ascii="Times New Roman" w:eastAsia="Cambria" w:hAnsi="Times New Roman" w:cs="Times New Roman"/>
      <w:color w:val="000000"/>
      <w:sz w:val="20"/>
      <w:szCs w:val="20"/>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Times New Roman" w:eastAsia="Calibri" w:hAnsi="Times New Roman" w:cs="Times New Roman"/>
      <w:b/>
      <w:bCs/>
      <w:i w:val="0"/>
      <w:color w:val="000000"/>
      <w:sz w:val="20"/>
      <w:szCs w:val="20"/>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Times New Roman" w:eastAsia="Calibri" w:hAnsi="Times New Roman" w:cs="Times New Roman"/>
      <w:b/>
      <w:sz w:val="18"/>
      <w:szCs w:val="18"/>
    </w:rPr>
  </w:style>
  <w:style w:type="character" w:customStyle="1" w:styleId="WW8Num70z1">
    <w:name w:val="WW8Num70z1"/>
    <w:rPr>
      <w:rFonts w:ascii="Times New Roman" w:hAnsi="Times New Roman" w:cs="Times New Roman"/>
      <w:b w:val="0"/>
      <w:color w:val="000000"/>
      <w:spacing w:val="4"/>
      <w:sz w:val="20"/>
      <w:szCs w:val="20"/>
    </w:rPr>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Times New Roman" w:eastAsia="Calibri" w:hAnsi="Times New Roman" w:cs="Times New Roman"/>
      <w:b w:val="0"/>
      <w:color w:val="000000"/>
      <w:sz w:val="20"/>
      <w:szCs w:val="20"/>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ascii="Times New Roman" w:eastAsia="Calibri" w:hAnsi="Times New Roman" w:cs="Times New Roman"/>
      <w:b/>
      <w:sz w:val="20"/>
      <w:szCs w:val="20"/>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imes New Roman" w:eastAsia="Calibri" w:hAnsi="Times New Roman" w:cs="Times New Roman"/>
      <w:b/>
      <w:sz w:val="20"/>
      <w:szCs w:val="20"/>
    </w:rPr>
  </w:style>
  <w:style w:type="character" w:customStyle="1" w:styleId="WW8Num73z1">
    <w:name w:val="WW8Num73z1"/>
  </w:style>
  <w:style w:type="character" w:customStyle="1" w:styleId="WW8Num73z2">
    <w:name w:val="WW8Num73z2"/>
  </w:style>
  <w:style w:type="character" w:customStyle="1" w:styleId="WW8Num74z0">
    <w:name w:val="WW8Num74z0"/>
    <w:rPr>
      <w:rFonts w:ascii="Times New Roman" w:eastAsia="Cambria" w:hAnsi="Times New Roman" w:cs="Times New Roman"/>
      <w:color w:val="000000"/>
      <w:sz w:val="22"/>
      <w:szCs w:val="22"/>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Times New Roman" w:hAnsi="Times New Roman" w:cs="Times New Roman"/>
      <w:color w:val="000000"/>
      <w:sz w:val="22"/>
      <w:szCs w:val="22"/>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ascii="Times New Roman" w:eastAsia="Cambria" w:hAnsi="Times New Roman" w:cs="Times New Roman"/>
      <w:color w:val="00000A"/>
      <w:sz w:val="20"/>
      <w:szCs w:val="20"/>
    </w:rPr>
  </w:style>
  <w:style w:type="character" w:customStyle="1" w:styleId="WW8Num76z1">
    <w:name w:val="WW8Num76z1"/>
    <w:rPr>
      <w:rFonts w:ascii="Courier New" w:hAnsi="Courier New" w:cs="Courier New"/>
    </w:rPr>
  </w:style>
  <w:style w:type="character" w:customStyle="1" w:styleId="WW8Num76z2">
    <w:name w:val="WW8Num76z2"/>
    <w:rPr>
      <w:rFonts w:ascii="Wingdings" w:hAnsi="Wingdings" w:cs="Wingdings"/>
    </w:rPr>
  </w:style>
  <w:style w:type="character" w:customStyle="1" w:styleId="WW8Num76z3">
    <w:name w:val="WW8Num76z3"/>
    <w:rPr>
      <w:rFonts w:ascii="Symbol" w:hAnsi="Symbol" w:cs="Symbol"/>
    </w:rPr>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Domylnaczcionkaakapitu4">
    <w:name w:val="Domyślna czcionka akapitu4"/>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rPr>
      <w:rFonts w:cs="Times New Roman"/>
    </w:rPr>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14z2">
    <w:name w:val="WW8Num14z2"/>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9z1">
    <w:name w:val="WW8Num59z1"/>
    <w:rPr>
      <w:rFonts w:cs="Times New Roman"/>
    </w:rPr>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rPr>
      <w:rFonts w:ascii="Courier New" w:hAnsi="Courier New" w:cs="Courier New"/>
    </w:rPr>
  </w:style>
  <w:style w:type="character" w:customStyle="1" w:styleId="WW8Num62z2">
    <w:name w:val="WW8Num62z2"/>
  </w:style>
  <w:style w:type="character" w:customStyle="1" w:styleId="WW8Num66z1">
    <w:name w:val="WW8Num66z1"/>
  </w:style>
  <w:style w:type="character" w:customStyle="1" w:styleId="WW8Num70z2">
    <w:name w:val="WW8Num70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Domylnaczcionkaakapitu3">
    <w:name w:val="Domyślna czcionka akapitu3"/>
  </w:style>
  <w:style w:type="character" w:customStyle="1" w:styleId="Domylnaczcionkaakapitu1">
    <w:name w:val="Domyślna czcionka akapitu1"/>
  </w:style>
  <w:style w:type="character" w:customStyle="1" w:styleId="WW8Num60z2">
    <w:name w:val="WW8Num60z2"/>
    <w:rPr>
      <w:rFonts w:ascii="Wingdings" w:hAnsi="Wingdings" w:cs="Wingdings"/>
    </w:rPr>
  </w:style>
  <w:style w:type="character" w:customStyle="1" w:styleId="WW8Num70z3">
    <w:name w:val="WW8Num70z3"/>
  </w:style>
  <w:style w:type="character" w:customStyle="1" w:styleId="WW8Num77z0">
    <w:name w:val="WW8Num77z0"/>
    <w:rPr>
      <w:rFonts w:ascii="Times New Roman" w:hAnsi="Times New Roman" w:cs="Times New Roman"/>
      <w:sz w:val="20"/>
      <w:szCs w:val="20"/>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ascii="Symbol" w:hAnsi="Symbol" w:cs="Symbol"/>
      <w:color w:val="000000"/>
      <w:sz w:val="20"/>
      <w:szCs w:val="20"/>
    </w:rPr>
  </w:style>
  <w:style w:type="character" w:customStyle="1" w:styleId="WW8Num78z1">
    <w:name w:val="WW8Num78z1"/>
    <w:rPr>
      <w:rFonts w:ascii="Courier New" w:hAnsi="Courier New" w:cs="Courier New"/>
    </w:rPr>
  </w:style>
  <w:style w:type="character" w:customStyle="1" w:styleId="WW8Num79z0">
    <w:name w:val="WW8Num79z0"/>
    <w:rPr>
      <w:rFonts w:ascii="Symbol" w:hAnsi="Symbol" w:cs="OpenSymbol"/>
    </w:rPr>
  </w:style>
  <w:style w:type="character" w:customStyle="1" w:styleId="WW8Num79z1">
    <w:name w:val="WW8Num79z1"/>
    <w:rPr>
      <w:rFonts w:ascii="OpenSymbol" w:hAnsi="OpenSymbol" w:cs="OpenSymbol"/>
    </w:rPr>
  </w:style>
  <w:style w:type="character" w:customStyle="1" w:styleId="WW8Num80z0">
    <w:name w:val="WW8Num80z0"/>
    <w:rPr>
      <w:rFonts w:ascii="Symbol" w:hAnsi="Symbol" w:cs="OpenSymbol"/>
      <w:color w:val="000000"/>
      <w:sz w:val="20"/>
      <w:szCs w:val="20"/>
    </w:rPr>
  </w:style>
  <w:style w:type="character" w:customStyle="1" w:styleId="WW8Num80z1">
    <w:name w:val="WW8Num80z1"/>
    <w:rPr>
      <w:rFonts w:ascii="OpenSymbol" w:hAnsi="OpenSymbol" w:cs="OpenSymbol"/>
    </w:rPr>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78z2">
    <w:name w:val="WW8Num78z2"/>
    <w:rPr>
      <w:rFonts w:ascii="Wingdings" w:hAnsi="Wingdings" w:cs="Wingdings"/>
    </w:rPr>
  </w:style>
  <w:style w:type="character" w:customStyle="1" w:styleId="WW8Num81z0">
    <w:name w:val="WW8Num81z0"/>
    <w:rPr>
      <w:rFonts w:ascii="Symbol" w:eastAsia="Times New Roman" w:hAnsi="Symbol" w:cs="OpenSymbol"/>
      <w:color w:val="000000"/>
      <w:sz w:val="20"/>
      <w:szCs w:val="20"/>
    </w:rPr>
  </w:style>
  <w:style w:type="character" w:customStyle="1" w:styleId="WW8Num81z1">
    <w:name w:val="WW8Num81z1"/>
    <w:rPr>
      <w:rFonts w:ascii="OpenSymbol" w:hAnsi="OpenSymbol" w:cs="OpenSymbol"/>
    </w:rPr>
  </w:style>
  <w:style w:type="character" w:customStyle="1" w:styleId="Domylnaczcionkaakapitu10">
    <w:name w:val="Domyślna czcionka akapitu10"/>
  </w:style>
  <w:style w:type="character" w:customStyle="1" w:styleId="Domylnaczcionkaakapitu2">
    <w:name w:val="Domyślna czcionka akapitu2"/>
  </w:style>
  <w:style w:type="character" w:customStyle="1" w:styleId="TekstprzypisukocowegoZnak">
    <w:name w:val="Tekst przypisu końcowego Znak"/>
    <w:rPr>
      <w:sz w:val="20"/>
      <w:szCs w:val="20"/>
    </w:rPr>
  </w:style>
  <w:style w:type="character" w:customStyle="1" w:styleId="Odwoanieprzypisukocowego1">
    <w:name w:val="Odwołanie przypisu końcowego1"/>
    <w:rPr>
      <w:vertAlign w:val="superscript"/>
    </w:rPr>
  </w:style>
  <w:style w:type="character" w:customStyle="1" w:styleId="TekstprzypisudolnegoZnak">
    <w:name w:val="Tekst przypisu dolnego Znak"/>
    <w:uiPriority w:val="99"/>
    <w:rPr>
      <w:sz w:val="20"/>
      <w:szCs w:val="20"/>
    </w:rPr>
  </w:style>
  <w:style w:type="character" w:customStyle="1" w:styleId="Odwoanieprzypisudolnego1">
    <w:name w:val="Odwołanie przypisu dolnego1"/>
    <w:rPr>
      <w:vertAlign w:val="superscript"/>
    </w:rPr>
  </w:style>
  <w:style w:type="character" w:customStyle="1" w:styleId="NagwekZnak">
    <w:name w:val="Nagłówek Znak"/>
    <w:basedOn w:val="Domylnaczcionkaakapitu2"/>
  </w:style>
  <w:style w:type="character" w:customStyle="1" w:styleId="StopkaZnak">
    <w:name w:val="Stopka Znak"/>
    <w:basedOn w:val="Domylnaczcionkaakapitu2"/>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customStyle="1" w:styleId="TekstkomentarzaZnak">
    <w:name w:val="Tekst komentarza Znak"/>
    <w:uiPriority w:val="99"/>
    <w:rPr>
      <w:sz w:val="20"/>
      <w:szCs w:val="20"/>
    </w:rPr>
  </w:style>
  <w:style w:type="character" w:customStyle="1" w:styleId="TematkomentarzaZnak">
    <w:name w:val="Temat komentarza Znak"/>
    <w:rPr>
      <w:b/>
      <w:bCs/>
      <w:sz w:val="20"/>
      <w:szCs w:val="20"/>
    </w:rPr>
  </w:style>
  <w:style w:type="character" w:styleId="Hipercze">
    <w:name w:val="Hyperlink"/>
    <w:rPr>
      <w:color w:val="0000FF"/>
      <w:u w:val="single"/>
    </w:rPr>
  </w:style>
  <w:style w:type="character" w:customStyle="1" w:styleId="Nagwek1Znak">
    <w:name w:val="Nagłówek 1 Znak"/>
    <w:rPr>
      <w:rFonts w:ascii="Calibri" w:eastAsia="Times New Roman" w:hAnsi="Calibri" w:cs="Times New Roman"/>
      <w:b/>
      <w:bCs/>
      <w:smallCaps/>
      <w:sz w:val="28"/>
      <w:szCs w:val="28"/>
    </w:rPr>
  </w:style>
  <w:style w:type="character" w:customStyle="1" w:styleId="Nagwek3Znak">
    <w:name w:val="Nagłówek 3 Znak"/>
    <w:rPr>
      <w:rFonts w:ascii="Calibri Light" w:eastAsia="Times New Roman" w:hAnsi="Calibri Light" w:cs="Times New Roman"/>
      <w:color w:val="1F4D78"/>
      <w:sz w:val="24"/>
      <w:szCs w:val="24"/>
    </w:rPr>
  </w:style>
  <w:style w:type="character" w:customStyle="1" w:styleId="Nagwek4Znak">
    <w:name w:val="Nagłówek 4 Znak"/>
    <w:rPr>
      <w:rFonts w:ascii="Calibri Light" w:eastAsia="Times New Roman" w:hAnsi="Calibri Light" w:cs="Times New Roman"/>
      <w:i/>
      <w:iCs/>
      <w:color w:val="2E74B5"/>
    </w:rPr>
  </w:style>
  <w:style w:type="character" w:styleId="Pogrubienie">
    <w:name w:val="Strong"/>
    <w:qFormat/>
    <w:rPr>
      <w:b/>
      <w:bCs/>
    </w:rPr>
  </w:style>
  <w:style w:type="character" w:customStyle="1" w:styleId="apple-converted-space">
    <w:name w:val="apple-converted-space"/>
    <w:basedOn w:val="Domylnaczcionkaakapitu2"/>
  </w:style>
  <w:style w:type="character" w:customStyle="1" w:styleId="TekstpodstawowyZnak">
    <w:name w:val="Tekst podstawowy Znak"/>
    <w:rPr>
      <w:rFonts w:ascii="Arial" w:eastAsia="Times New Roman" w:hAnsi="Arial" w:cs="Times New Roman"/>
      <w:sz w:val="24"/>
      <w:szCs w:val="20"/>
    </w:rPr>
  </w:style>
  <w:style w:type="character" w:customStyle="1" w:styleId="tekstdokbold">
    <w:name w:val="tekst dok. bold"/>
    <w:rPr>
      <w:b/>
    </w:rPr>
  </w:style>
  <w:style w:type="character" w:customStyle="1" w:styleId="Tekstpodstawowy2Znak">
    <w:name w:val="Tekst podstawowy 2 Znak"/>
    <w:rPr>
      <w:rFonts w:ascii="Times New Roman" w:eastAsia="Times New Roman" w:hAnsi="Times New Roman" w:cs="Times New Roman"/>
      <w:sz w:val="24"/>
      <w:szCs w:val="24"/>
    </w:rPr>
  </w:style>
  <w:style w:type="character" w:customStyle="1" w:styleId="highlight">
    <w:name w:val="highlight"/>
    <w:basedOn w:val="Domylnaczcionkaakapitu2"/>
  </w:style>
  <w:style w:type="character" w:customStyle="1" w:styleId="StylparagrafwumowyZnak">
    <w:name w:val="Styl paragrafów umowy Znak"/>
    <w:rPr>
      <w:rFonts w:ascii="Tahoma" w:eastAsia="Calibri" w:hAnsi="Tahoma" w:cs="Tahoma"/>
      <w:b/>
      <w:sz w:val="20"/>
      <w:szCs w:val="20"/>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lp1 Zn"/>
    <w:uiPriority w:val="34"/>
    <w:qFormat/>
  </w:style>
  <w:style w:type="character" w:customStyle="1" w:styleId="Tekstpodstawowy3Znak">
    <w:name w:val="Tekst podstawowy 3 Znak"/>
    <w:rPr>
      <w:sz w:val="16"/>
      <w:szCs w:val="16"/>
    </w:rPr>
  </w:style>
  <w:style w:type="character" w:customStyle="1" w:styleId="ListLabel1">
    <w:name w:val="ListLabel 1"/>
    <w:rPr>
      <w:rFonts w:eastAsia="Times New Roman" w:cs="Times New Roman"/>
    </w:rPr>
  </w:style>
  <w:style w:type="character" w:customStyle="1" w:styleId="ListLabel2">
    <w:name w:val="ListLabel 2"/>
    <w:rPr>
      <w:color w:val="00000A"/>
    </w:rPr>
  </w:style>
  <w:style w:type="character" w:customStyle="1" w:styleId="ListLabel3">
    <w:name w:val="ListLabel 3"/>
    <w:rPr>
      <w:rFonts w:eastAsia="Calibri" w:cs="Tahoma"/>
    </w:rPr>
  </w:style>
  <w:style w:type="character" w:customStyle="1" w:styleId="ListLabel4">
    <w:name w:val="ListLabel 4"/>
    <w:rPr>
      <w:rFonts w:cs="Times New Roman"/>
    </w:rPr>
  </w:style>
  <w:style w:type="character" w:customStyle="1" w:styleId="ListLabel5">
    <w:name w:val="ListLabel 5"/>
    <w:rPr>
      <w:b w:val="0"/>
      <w:i w:val="0"/>
      <w:color w:val="00000A"/>
      <w:sz w:val="18"/>
      <w:szCs w:val="18"/>
    </w:rPr>
  </w:style>
  <w:style w:type="character" w:customStyle="1" w:styleId="ListLabel6">
    <w:name w:val="ListLabel 6"/>
    <w:rPr>
      <w:b w:val="0"/>
      <w:color w:val="00000A"/>
    </w:rPr>
  </w:style>
  <w:style w:type="character" w:customStyle="1" w:styleId="ListLabel7">
    <w:name w:val="ListLabel 7"/>
    <w:rPr>
      <w:rFonts w:cs="Courier New"/>
    </w:rPr>
  </w:style>
  <w:style w:type="character" w:customStyle="1" w:styleId="ListLabel8">
    <w:name w:val="ListLabel 8"/>
    <w:rPr>
      <w:b/>
      <w:i w:val="0"/>
    </w:rPr>
  </w:style>
  <w:style w:type="character" w:customStyle="1" w:styleId="ListLabel9">
    <w:name w:val="ListLabel 9"/>
    <w:rPr>
      <w:b/>
      <w:sz w:val="18"/>
      <w:szCs w:val="18"/>
    </w:rPr>
  </w:style>
  <w:style w:type="character" w:customStyle="1" w:styleId="ListLabel10">
    <w:name w:val="ListLabel 10"/>
    <w:rPr>
      <w:b w:val="0"/>
    </w:rPr>
  </w:style>
  <w:style w:type="character" w:customStyle="1" w:styleId="ListLabel11">
    <w:name w:val="ListLabel 11"/>
    <w:rPr>
      <w:b w:val="0"/>
      <w:sz w:val="20"/>
      <w:szCs w:val="20"/>
    </w:rPr>
  </w:style>
  <w:style w:type="character" w:customStyle="1" w:styleId="ListLabel12">
    <w:name w:val="ListLabel 12"/>
    <w:rPr>
      <w:b/>
      <w:color w:val="00000A"/>
    </w:rPr>
  </w:style>
  <w:style w:type="character" w:customStyle="1" w:styleId="ListLabel13">
    <w:name w:val="ListLabel 13"/>
    <w:rPr>
      <w:rFonts w:cs="Times New Roman"/>
      <w:color w:val="00000A"/>
    </w:rPr>
  </w:style>
  <w:style w:type="character" w:customStyle="1" w:styleId="ListLabel14">
    <w:name w:val="ListLabel 14"/>
    <w:rPr>
      <w:rFonts w:eastAsia="Cambria" w:cs="Times New Roman"/>
      <w:b w:val="0"/>
    </w:rPr>
  </w:style>
  <w:style w:type="character" w:customStyle="1" w:styleId="ListLabel15">
    <w:name w:val="ListLabel 15"/>
    <w:rPr>
      <w:rFonts w:cs="Times New Roman"/>
      <w:sz w:val="22"/>
      <w:szCs w:val="22"/>
    </w:rPr>
  </w:style>
  <w:style w:type="character" w:customStyle="1" w:styleId="Symbolewypunktowania">
    <w:name w:val="Symbole wypunktowania"/>
    <w:rPr>
      <w:rFonts w:ascii="OpenSymbol" w:eastAsia="OpenSymbol" w:hAnsi="OpenSymbol" w:cs="OpenSymbol"/>
    </w:rPr>
  </w:style>
  <w:style w:type="character" w:customStyle="1" w:styleId="TekstdymkaZnak1">
    <w:name w:val="Tekst dymka Znak1"/>
    <w:rPr>
      <w:rFonts w:ascii="Segoe UI" w:eastAsia="SimSun" w:hAnsi="Segoe UI" w:cs="Segoe UI"/>
      <w:sz w:val="18"/>
      <w:szCs w:val="18"/>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SimSun" w:hAnsi="Calibri" w:cs="font260"/>
    </w:rPr>
  </w:style>
  <w:style w:type="character" w:customStyle="1" w:styleId="TematkomentarzaZnak1">
    <w:name w:val="Temat komentarza Znak1"/>
    <w:rPr>
      <w:rFonts w:ascii="Calibri" w:eastAsia="SimSun" w:hAnsi="Calibri" w:cs="font260"/>
      <w:b/>
      <w:bCs/>
    </w:rPr>
  </w:style>
  <w:style w:type="character" w:customStyle="1" w:styleId="ListLabel16">
    <w:name w:val="ListLabel 16"/>
    <w:rPr>
      <w:rFonts w:cs="Times New Roman"/>
      <w:b/>
      <w:color w:val="000000"/>
      <w:sz w:val="20"/>
    </w:rPr>
  </w:style>
  <w:style w:type="character" w:customStyle="1" w:styleId="ListLabel17">
    <w:name w:val="ListLabel 17"/>
    <w:rPr>
      <w:rFonts w:eastAsia="Times New Roman" w:cs="Times New Roman"/>
    </w:rPr>
  </w:style>
  <w:style w:type="character" w:customStyle="1" w:styleId="ListLabel18">
    <w:name w:val="ListLabel 18"/>
    <w:rPr>
      <w:rFonts w:cs="Times New Roman"/>
      <w:bCs/>
      <w:color w:val="00000A"/>
      <w:sz w:val="20"/>
      <w:szCs w:val="20"/>
    </w:rPr>
  </w:style>
  <w:style w:type="character" w:customStyle="1" w:styleId="ListLabel19">
    <w:name w:val="ListLabel 19"/>
    <w:rPr>
      <w:rFonts w:cs="Tahoma"/>
    </w:rPr>
  </w:style>
  <w:style w:type="character" w:customStyle="1" w:styleId="ListLabel20">
    <w:name w:val="ListLabel 20"/>
    <w:rPr>
      <w:rFonts w:cs="Times New Roman"/>
    </w:rPr>
  </w:style>
  <w:style w:type="character" w:customStyle="1" w:styleId="ListLabel21">
    <w:name w:val="ListLabel 21"/>
    <w:rPr>
      <w:rFonts w:cs="Wingdings"/>
      <w:b w:val="0"/>
      <w:i w:val="0"/>
      <w:color w:val="00000A"/>
      <w:sz w:val="18"/>
      <w:szCs w:val="18"/>
    </w:rPr>
  </w:style>
  <w:style w:type="character" w:customStyle="1" w:styleId="ListLabel22">
    <w:name w:val="ListLabel 22"/>
    <w:rPr>
      <w:rFonts w:cs="Wingdings"/>
      <w:b w:val="0"/>
      <w:color w:val="00000A"/>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Times New Roman"/>
      <w:b/>
      <w:i w:val="0"/>
      <w:color w:val="000000"/>
      <w:sz w:val="20"/>
    </w:rPr>
  </w:style>
  <w:style w:type="character" w:customStyle="1" w:styleId="ListLabel27">
    <w:name w:val="ListLabel 27"/>
    <w:rPr>
      <w:rFonts w:cs="Times New Roman"/>
      <w:color w:val="000000"/>
      <w:sz w:val="20"/>
      <w:szCs w:val="20"/>
    </w:rPr>
  </w:style>
  <w:style w:type="character" w:customStyle="1" w:styleId="ListLabel28">
    <w:name w:val="ListLabel 28"/>
    <w:rPr>
      <w:rFonts w:cs="Times New Roman"/>
      <w:color w:val="00000A"/>
      <w:sz w:val="20"/>
      <w:szCs w:val="20"/>
    </w:rPr>
  </w:style>
  <w:style w:type="character" w:customStyle="1" w:styleId="ListLabel29">
    <w:name w:val="ListLabel 29"/>
    <w:rPr>
      <w:rFonts w:cs="Times New Roman"/>
      <w:b/>
      <w:color w:val="000000"/>
      <w:sz w:val="18"/>
      <w:szCs w:val="18"/>
    </w:rPr>
  </w:style>
  <w:style w:type="character" w:customStyle="1" w:styleId="ListLabel30">
    <w:name w:val="ListLabel 30"/>
    <w:rPr>
      <w:rFonts w:cs="Times New Roman"/>
      <w:b w:val="0"/>
      <w:color w:val="000000"/>
      <w:sz w:val="20"/>
      <w:szCs w:val="20"/>
    </w:rPr>
  </w:style>
  <w:style w:type="character" w:customStyle="1" w:styleId="ListLabel31">
    <w:name w:val="ListLabel 31"/>
    <w:rPr>
      <w:b w:val="0"/>
      <w:color w:val="000000"/>
      <w:sz w:val="20"/>
      <w:szCs w:val="20"/>
    </w:rPr>
  </w:style>
  <w:style w:type="character" w:customStyle="1" w:styleId="ListLabel32">
    <w:name w:val="ListLabel 32"/>
    <w:rPr>
      <w:b/>
      <w:bCs/>
      <w:spacing w:val="4"/>
    </w:rPr>
  </w:style>
  <w:style w:type="character" w:customStyle="1" w:styleId="ListLabel33">
    <w:name w:val="ListLabel 33"/>
    <w:rPr>
      <w:color w:val="000000"/>
    </w:rPr>
  </w:style>
  <w:style w:type="character" w:customStyle="1" w:styleId="ListLabel34">
    <w:name w:val="ListLabel 34"/>
    <w:rPr>
      <w:rFonts w:cs="Times New Roman"/>
      <w:sz w:val="20"/>
      <w:szCs w:val="20"/>
    </w:rPr>
  </w:style>
  <w:style w:type="character" w:customStyle="1" w:styleId="ListLabel35">
    <w:name w:val="ListLabel 35"/>
    <w:rPr>
      <w:b w:val="0"/>
    </w:rPr>
  </w:style>
  <w:style w:type="character" w:customStyle="1" w:styleId="ListLabel36">
    <w:name w:val="ListLabel 36"/>
    <w:rPr>
      <w:rFonts w:cs="Wingdings"/>
      <w:color w:val="00000A"/>
      <w:sz w:val="20"/>
      <w:szCs w:val="20"/>
    </w:rPr>
  </w:style>
  <w:style w:type="character" w:customStyle="1" w:styleId="ListLabel37">
    <w:name w:val="ListLabel 37"/>
    <w:rPr>
      <w:rFonts w:eastAsia="Calibri" w:cs="Times New Roman"/>
      <w:color w:val="00000A"/>
      <w:sz w:val="20"/>
      <w:szCs w:val="20"/>
    </w:rPr>
  </w:style>
  <w:style w:type="character" w:customStyle="1" w:styleId="ListLabel38">
    <w:name w:val="ListLabel 38"/>
    <w:rPr>
      <w:rFonts w:eastAsia="Cambria" w:cs="Times New Roman"/>
      <w:b w:val="0"/>
      <w:sz w:val="20"/>
      <w:szCs w:val="20"/>
    </w:rPr>
  </w:style>
  <w:style w:type="character" w:customStyle="1" w:styleId="ListLabel39">
    <w:name w:val="ListLabel 39"/>
    <w:rPr>
      <w:rFonts w:eastAsia="Calibri" w:cs="Times New Roman"/>
      <w:sz w:val="20"/>
      <w:szCs w:val="20"/>
    </w:rPr>
  </w:style>
  <w:style w:type="character" w:customStyle="1" w:styleId="ListLabel40">
    <w:name w:val="ListLabel 40"/>
    <w:rPr>
      <w:rFonts w:eastAsia="Cambria" w:cs="Times New Roman"/>
      <w:sz w:val="20"/>
      <w:szCs w:val="20"/>
    </w:rPr>
  </w:style>
  <w:style w:type="character" w:customStyle="1" w:styleId="ListLabel41">
    <w:name w:val="ListLabel 41"/>
    <w:rPr>
      <w:rFonts w:cs="Symbol"/>
      <w:sz w:val="20"/>
      <w:szCs w:val="20"/>
    </w:rPr>
  </w:style>
  <w:style w:type="character" w:customStyle="1" w:styleId="ListLabel42">
    <w:name w:val="ListLabel 42"/>
    <w:rPr>
      <w:b/>
    </w:rPr>
  </w:style>
  <w:style w:type="character" w:customStyle="1" w:styleId="ListLabel43">
    <w:name w:val="ListLabel 43"/>
    <w:rPr>
      <w:b/>
      <w:sz w:val="18"/>
      <w:szCs w:val="18"/>
    </w:rPr>
  </w:style>
  <w:style w:type="character" w:customStyle="1" w:styleId="ListLabel44">
    <w:name w:val="ListLabel 44"/>
    <w:rPr>
      <w:rFonts w:cs="Times New Roman"/>
      <w:b w:val="0"/>
      <w:color w:val="000000"/>
      <w:spacing w:val="4"/>
      <w:sz w:val="20"/>
      <w:szCs w:val="20"/>
    </w:rPr>
  </w:style>
  <w:style w:type="character" w:customStyle="1" w:styleId="ListLabel45">
    <w:name w:val="ListLabel 45"/>
    <w:rPr>
      <w:b/>
      <w:sz w:val="20"/>
      <w:szCs w:val="20"/>
    </w:rPr>
  </w:style>
  <w:style w:type="character" w:customStyle="1" w:styleId="ListLabel46">
    <w:name w:val="ListLabel 46"/>
    <w:rPr>
      <w:rFonts w:cs="Times New Roman"/>
      <w:sz w:val="22"/>
      <w:szCs w:val="22"/>
    </w:rPr>
  </w:style>
  <w:style w:type="character" w:customStyle="1" w:styleId="ListLabel47">
    <w:name w:val="ListLabel 47"/>
    <w:rPr>
      <w:rFonts w:cs="Symbol"/>
      <w:color w:val="000000"/>
      <w:sz w:val="20"/>
      <w:szCs w:val="20"/>
    </w:rPr>
  </w:style>
  <w:style w:type="character" w:customStyle="1" w:styleId="Znakinumeracji">
    <w:name w:val="Znaki numeracji"/>
    <w:rPr>
      <w:b/>
      <w:bCs/>
      <w:sz w:val="22"/>
      <w:szCs w:val="22"/>
    </w:rPr>
  </w:style>
  <w:style w:type="character" w:customStyle="1" w:styleId="Odwoanieprzypisudolnego2">
    <w:name w:val="Odwołanie przypisu dolnego2"/>
    <w:rPr>
      <w:vertAlign w:val="superscript"/>
    </w:rPr>
  </w:style>
  <w:style w:type="character" w:customStyle="1" w:styleId="Znakiprzypiswdolnych">
    <w:name w:val="Znaki przypisów dolnych"/>
  </w:style>
  <w:style w:type="character" w:customStyle="1" w:styleId="Odwoanieprzypisudolnego3">
    <w:name w:val="Odwołanie przypisu dolnego3"/>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TekstdymkaZnak2">
    <w:name w:val="Tekst dymka Znak2"/>
    <w:rPr>
      <w:rFonts w:ascii="Tahoma" w:eastAsia="SimSun" w:hAnsi="Tahoma" w:cs="Tahoma"/>
      <w:sz w:val="16"/>
      <w:szCs w:val="16"/>
    </w:rPr>
  </w:style>
  <w:style w:type="character" w:customStyle="1" w:styleId="Odwoaniedokomentarza20">
    <w:name w:val="Odwołanie do komentarza20"/>
    <w:rPr>
      <w:sz w:val="16"/>
      <w:szCs w:val="16"/>
    </w:rPr>
  </w:style>
  <w:style w:type="character" w:customStyle="1" w:styleId="TekstkomentarzaZnak2">
    <w:name w:val="Tekst komentarza Znak2"/>
    <w:rPr>
      <w:rFonts w:ascii="Calibri" w:eastAsia="SimSun" w:hAnsi="Calibri" w:cs="font260"/>
    </w:rPr>
  </w:style>
  <w:style w:type="character" w:customStyle="1" w:styleId="TematkomentarzaZnak2">
    <w:name w:val="Temat komentarza Znak2"/>
    <w:rPr>
      <w:rFonts w:ascii="Calibri" w:eastAsia="SimSun" w:hAnsi="Calibri" w:cs="font260"/>
      <w:b/>
      <w:bCs/>
    </w:rPr>
  </w:style>
  <w:style w:type="character" w:customStyle="1" w:styleId="Odwoanieprzypisudolnego4">
    <w:name w:val="Odwołanie przypisu dolnego4"/>
    <w:rPr>
      <w:vertAlign w:val="superscript"/>
    </w:rPr>
  </w:style>
  <w:style w:type="character" w:customStyle="1" w:styleId="Odwoanieprzypisukocowego2">
    <w:name w:val="Odwołanie przypisu końcowego2"/>
    <w:rPr>
      <w:vertAlign w:val="superscript"/>
    </w:rPr>
  </w:style>
  <w:style w:type="character" w:customStyle="1" w:styleId="Odwoaniedokomentarza3">
    <w:name w:val="Odwołanie do komentarza3"/>
    <w:rPr>
      <w:sz w:val="16"/>
      <w:szCs w:val="16"/>
    </w:rPr>
  </w:style>
  <w:style w:type="character" w:customStyle="1" w:styleId="TekstkomentarzaZnak3">
    <w:name w:val="Tekst komentarza Znak3"/>
    <w:rPr>
      <w:rFonts w:ascii="Calibri" w:eastAsia="SimSun" w:hAnsi="Calibri" w:cs="font26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Pr>
      <w:vertAlign w:val="superscript"/>
    </w:rPr>
  </w:style>
  <w:style w:type="character" w:styleId="Odwoanieprzypisukocowego">
    <w:name w:val="endnote reference"/>
    <w:rPr>
      <w:vertAlign w:val="superscript"/>
    </w:rPr>
  </w:style>
  <w:style w:type="character" w:customStyle="1" w:styleId="Odwoanieprzypisudolnego5">
    <w:name w:val="Odwołanie przypisu dolnego5"/>
    <w:rPr>
      <w:vertAlign w:val="superscript"/>
    </w:rPr>
  </w:style>
  <w:style w:type="paragraph" w:customStyle="1" w:styleId="Nagwek6">
    <w:name w:val="Nagłówek6"/>
    <w:basedOn w:val="Normalny"/>
    <w:next w:val="Tekstpodstawowy"/>
    <w:pPr>
      <w:keepNext/>
      <w:spacing w:before="240" w:after="120"/>
    </w:pPr>
    <w:rPr>
      <w:rFonts w:ascii="Arial" w:eastAsia="Microsoft YaHei" w:hAnsi="Arial" w:cs="Arial"/>
      <w:sz w:val="28"/>
      <w:szCs w:val="28"/>
    </w:rPr>
  </w:style>
  <w:style w:type="paragraph" w:styleId="Lista">
    <w:name w:val="List"/>
    <w:basedOn w:val="Tekstpodstawowy"/>
    <w:rPr>
      <w:rFonts w:cs="Arial"/>
    </w:rPr>
  </w:style>
  <w:style w:type="paragraph" w:customStyle="1" w:styleId="Podpis5">
    <w:name w:val="Podpis5"/>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Nagwek5">
    <w:name w:val="Nagłówek5"/>
    <w:basedOn w:val="Normalny"/>
    <w:next w:val="Tekstpodstawowy"/>
    <w:pPr>
      <w:keepNext/>
      <w:spacing w:before="240" w:after="120"/>
    </w:pPr>
    <w:rPr>
      <w:rFonts w:ascii="Arial" w:eastAsia="Microsoft YaHei" w:hAnsi="Arial" w:cs="Arial"/>
      <w:sz w:val="28"/>
      <w:szCs w:val="28"/>
    </w:rPr>
  </w:style>
  <w:style w:type="paragraph" w:customStyle="1" w:styleId="Podpis4">
    <w:name w:val="Podpis4"/>
    <w:basedOn w:val="Normalny"/>
    <w:pPr>
      <w:suppressLineNumbers/>
      <w:spacing w:before="120" w:after="120"/>
    </w:pPr>
    <w:rPr>
      <w:rFonts w:cs="Arial"/>
      <w:i/>
      <w:iCs/>
      <w:sz w:val="24"/>
      <w:szCs w:val="24"/>
    </w:rPr>
  </w:style>
  <w:style w:type="paragraph" w:customStyle="1" w:styleId="Nagwek40">
    <w:name w:val="Nagłówek4"/>
    <w:basedOn w:val="Normalny"/>
    <w:next w:val="Tekstpodstawowy"/>
    <w:pPr>
      <w:keepNext/>
      <w:spacing w:before="240" w:after="120"/>
    </w:pPr>
    <w:rPr>
      <w:rFonts w:ascii="Arial" w:eastAsia="Microsoft YaHei" w:hAnsi="Arial" w:cs="Arial"/>
      <w:sz w:val="28"/>
      <w:szCs w:val="28"/>
    </w:rPr>
  </w:style>
  <w:style w:type="paragraph" w:customStyle="1" w:styleId="Podpis3">
    <w:name w:val="Podpis3"/>
    <w:basedOn w:val="Normalny"/>
    <w:pPr>
      <w:suppressLineNumbers/>
      <w:spacing w:before="120" w:after="120"/>
    </w:pPr>
    <w:rPr>
      <w:rFonts w:cs="Arial"/>
      <w:i/>
      <w:iCs/>
      <w:sz w:val="24"/>
      <w:szCs w:val="24"/>
    </w:rPr>
  </w:style>
  <w:style w:type="paragraph" w:customStyle="1" w:styleId="Nagwek30">
    <w:name w:val="Nagłówek3"/>
    <w:basedOn w:val="Normalny"/>
    <w:pPr>
      <w:keepNext/>
      <w:spacing w:before="240" w:after="120"/>
    </w:pPr>
    <w:rPr>
      <w:rFonts w:ascii="Arial" w:eastAsia="Microsoft YaHei" w:hAnsi="Arial" w:cs="Arial"/>
      <w:sz w:val="28"/>
      <w:szCs w:val="28"/>
    </w:rPr>
  </w:style>
  <w:style w:type="paragraph" w:customStyle="1" w:styleId="Podpis2">
    <w:name w:val="Podpis2"/>
    <w:basedOn w:val="Normalny"/>
    <w:pPr>
      <w:suppressLineNumbers/>
      <w:spacing w:before="120" w:after="120"/>
    </w:pPr>
    <w:rPr>
      <w:rFonts w:cs="Arial"/>
      <w:i/>
      <w:iCs/>
      <w:sz w:val="24"/>
      <w:szCs w:val="24"/>
    </w:rPr>
  </w:style>
  <w:style w:type="paragraph" w:customStyle="1" w:styleId="Nagwek2">
    <w:name w:val="Nagłówek2"/>
    <w:basedOn w:val="Normalny"/>
    <w:pPr>
      <w:keepNext/>
      <w:spacing w:before="240" w:after="120"/>
    </w:pPr>
    <w:rPr>
      <w:rFonts w:ascii="Arial" w:eastAsia="Microsoft YaHei" w:hAnsi="Arial" w:cs="Arial"/>
      <w:sz w:val="28"/>
      <w:szCs w:val="28"/>
    </w:rPr>
  </w:style>
  <w:style w:type="paragraph" w:customStyle="1" w:styleId="Podpis1">
    <w:name w:val="Podpis1"/>
    <w:basedOn w:val="Normalny"/>
    <w:pPr>
      <w:suppressLineNumbers/>
      <w:spacing w:before="120" w:after="120"/>
    </w:pPr>
    <w:rPr>
      <w:rFonts w:cs="Arial"/>
      <w:i/>
      <w:iCs/>
      <w:sz w:val="24"/>
      <w:szCs w:val="24"/>
    </w:rPr>
  </w:style>
  <w:style w:type="paragraph" w:customStyle="1" w:styleId="Tekstprzypisukocowego1">
    <w:name w:val="Tekst przypisu końcowego1"/>
    <w:basedOn w:val="Normalny"/>
    <w:pPr>
      <w:spacing w:after="0" w:line="100" w:lineRule="atLeast"/>
    </w:pPr>
    <w:rPr>
      <w:sz w:val="20"/>
      <w:szCs w:val="20"/>
    </w:rPr>
  </w:style>
  <w:style w:type="paragraph" w:customStyle="1" w:styleId="Tekstprzypisudolnego1">
    <w:name w:val="Tekst przypisu dolnego1"/>
    <w:basedOn w:val="Normalny"/>
    <w:pPr>
      <w:spacing w:after="0" w:line="100" w:lineRule="atLeast"/>
    </w:pPr>
    <w:rPr>
      <w:sz w:val="20"/>
      <w:szCs w:val="20"/>
    </w:rPr>
  </w:style>
  <w:style w:type="paragraph" w:styleId="Nagwek">
    <w:name w:val="header"/>
    <w:basedOn w:val="Normalny"/>
    <w:pPr>
      <w:suppressLineNumbers/>
      <w:tabs>
        <w:tab w:val="center" w:pos="4536"/>
        <w:tab w:val="right" w:pos="9072"/>
      </w:tabs>
      <w:spacing w:after="0" w:line="100" w:lineRule="atLeast"/>
    </w:pPr>
  </w:style>
  <w:style w:type="paragraph" w:styleId="Stopka">
    <w:name w:val="footer"/>
    <w:basedOn w:val="Normalny"/>
    <w:pPr>
      <w:suppressLineNumbers/>
      <w:tabs>
        <w:tab w:val="center" w:pos="4536"/>
        <w:tab w:val="right" w:pos="9072"/>
      </w:tabs>
      <w:spacing w:after="0" w:line="100" w:lineRule="atLeast"/>
    </w:pPr>
  </w:style>
  <w:style w:type="paragraph" w:customStyle="1" w:styleId="Akapitzlist1">
    <w:name w:val="Akapit z listą1"/>
    <w:basedOn w:val="Normalny"/>
    <w:pPr>
      <w:ind w:left="720"/>
    </w:pPr>
    <w:rPr>
      <w:rFonts w:eastAsia="Calibri" w:cs="Times New Roman"/>
    </w:rPr>
  </w:style>
  <w:style w:type="paragraph" w:customStyle="1" w:styleId="Tekstdymka1">
    <w:name w:val="Tekst dymka1"/>
    <w:basedOn w:val="Normalny"/>
    <w:pPr>
      <w:spacing w:after="0" w:line="100" w:lineRule="atLeast"/>
    </w:pPr>
    <w:rPr>
      <w:rFonts w:ascii="Tahoma" w:hAnsi="Tahoma" w:cs="Tahoma"/>
      <w:sz w:val="16"/>
      <w:szCs w:val="16"/>
    </w:rPr>
  </w:style>
  <w:style w:type="paragraph" w:customStyle="1" w:styleId="Tekstkomentarza1">
    <w:name w:val="Tekst komentarza1"/>
    <w:basedOn w:val="Normalny"/>
    <w:pPr>
      <w:spacing w:line="100" w:lineRule="atLeast"/>
    </w:pPr>
    <w:rPr>
      <w:sz w:val="20"/>
      <w:szCs w:val="20"/>
    </w:rPr>
  </w:style>
  <w:style w:type="paragraph" w:customStyle="1" w:styleId="Tematkomentarza1">
    <w:name w:val="Temat komentarza1"/>
    <w:basedOn w:val="Tekstkomentarza1"/>
    <w:rPr>
      <w:b/>
      <w:bCs/>
    </w:rPr>
  </w:style>
  <w:style w:type="paragraph" w:customStyle="1" w:styleId="Default">
    <w:name w:val="Default"/>
    <w:pPr>
      <w:suppressAutoHyphens/>
      <w:spacing w:line="100" w:lineRule="atLeast"/>
    </w:pPr>
    <w:rPr>
      <w:rFonts w:eastAsia="SimSun"/>
      <w:color w:val="000000"/>
      <w:sz w:val="24"/>
      <w:szCs w:val="24"/>
      <w:lang w:eastAsia="ar-SA"/>
    </w:rPr>
  </w:style>
  <w:style w:type="paragraph" w:customStyle="1" w:styleId="Poprawka1">
    <w:name w:val="Poprawka1"/>
    <w:pPr>
      <w:suppressAutoHyphens/>
      <w:spacing w:line="100" w:lineRule="atLeast"/>
    </w:pPr>
    <w:rPr>
      <w:rFonts w:ascii="Calibri" w:eastAsia="SimSun" w:hAnsi="Calibri" w:cs="font260"/>
      <w:sz w:val="22"/>
      <w:szCs w:val="22"/>
      <w:lang w:eastAsia="ar-SA"/>
    </w:rPr>
  </w:style>
  <w:style w:type="paragraph" w:customStyle="1" w:styleId="Tekstpodstawowy21">
    <w:name w:val="Tekst podstawowy 21"/>
    <w:basedOn w:val="Normalny"/>
    <w:pPr>
      <w:widowControl w:val="0"/>
      <w:spacing w:after="120" w:line="480" w:lineRule="auto"/>
    </w:pPr>
    <w:rPr>
      <w:rFonts w:ascii="Times New Roman" w:eastAsia="Arial Unicode MS" w:hAnsi="Times New Roman" w:cs="Tahoma"/>
      <w:sz w:val="24"/>
      <w:szCs w:val="24"/>
    </w:rPr>
  </w:style>
  <w:style w:type="paragraph" w:customStyle="1" w:styleId="ZnakZnakZnakZnak">
    <w:name w:val="Znak Znak Znak Znak"/>
    <w:basedOn w:val="Normalny"/>
    <w:pPr>
      <w:spacing w:after="0" w:line="100" w:lineRule="atLeast"/>
    </w:pPr>
    <w:rPr>
      <w:rFonts w:ascii="Times New Roman" w:eastAsia="Times New Roman" w:hAnsi="Times New Roman" w:cs="Times New Roman"/>
      <w:sz w:val="24"/>
      <w:szCs w:val="24"/>
    </w:rPr>
  </w:style>
  <w:style w:type="paragraph" w:customStyle="1" w:styleId="tytu">
    <w:name w:val="tytuł"/>
    <w:basedOn w:val="Normalny"/>
    <w:pPr>
      <w:spacing w:before="120" w:after="120" w:line="100" w:lineRule="atLeast"/>
      <w:ind w:left="720" w:hanging="720"/>
      <w:jc w:val="both"/>
    </w:pPr>
    <w:rPr>
      <w:rFonts w:ascii="Tahoma" w:eastAsia="Times New Roman" w:hAnsi="Tahoma" w:cs="Tahoma"/>
      <w:b/>
      <w:bCs/>
      <w:sz w:val="20"/>
      <w:szCs w:val="20"/>
    </w:rPr>
  </w:style>
  <w:style w:type="paragraph" w:customStyle="1" w:styleId="Zwykytekst2">
    <w:name w:val="Zwykły tekst2"/>
    <w:basedOn w:val="Normalny"/>
    <w:pPr>
      <w:spacing w:after="0" w:line="100" w:lineRule="atLeast"/>
    </w:pPr>
    <w:rPr>
      <w:rFonts w:ascii="Courier New" w:eastAsia="Times New Roman" w:hAnsi="Courier New" w:cs="Times New Roman"/>
      <w:sz w:val="20"/>
      <w:szCs w:val="20"/>
    </w:rPr>
  </w:style>
  <w:style w:type="paragraph" w:customStyle="1" w:styleId="Tekstpodstawowy22">
    <w:name w:val="Tekst podstawowy 22"/>
    <w:basedOn w:val="Normalny"/>
    <w:pPr>
      <w:spacing w:before="120" w:after="0" w:line="100" w:lineRule="atLeast"/>
      <w:jc w:val="both"/>
    </w:pPr>
    <w:rPr>
      <w:rFonts w:ascii="Times New Roman" w:eastAsia="Times New Roman" w:hAnsi="Times New Roman" w:cs="Times New Roman"/>
      <w:b/>
      <w:bCs/>
      <w:sz w:val="25"/>
      <w:szCs w:val="24"/>
    </w:rPr>
  </w:style>
  <w:style w:type="paragraph" w:customStyle="1" w:styleId="NormalnyWeb1">
    <w:name w:val="Normalny (Web)1"/>
    <w:basedOn w:val="Normalny"/>
    <w:pPr>
      <w:spacing w:before="100" w:after="100" w:line="100" w:lineRule="atLeast"/>
      <w:jc w:val="both"/>
    </w:pPr>
    <w:rPr>
      <w:rFonts w:ascii="Times New Roman" w:eastAsia="Times New Roman" w:hAnsi="Times New Roman" w:cs="Times New Roman"/>
      <w:sz w:val="20"/>
      <w:szCs w:val="20"/>
    </w:rPr>
  </w:style>
  <w:style w:type="paragraph" w:customStyle="1" w:styleId="normaltableau">
    <w:name w:val="normal_tableau"/>
    <w:basedOn w:val="Normalny"/>
    <w:pPr>
      <w:spacing w:before="120" w:after="120" w:line="100" w:lineRule="atLeast"/>
      <w:jc w:val="both"/>
    </w:pPr>
    <w:rPr>
      <w:rFonts w:ascii="Optima" w:eastAsia="Times New Roman" w:hAnsi="Optima" w:cs="Times New Roman"/>
      <w:lang w:val="en-GB"/>
    </w:rPr>
  </w:style>
  <w:style w:type="paragraph" w:customStyle="1" w:styleId="Stylparagrafwumowy">
    <w:name w:val="Styl paragrafów umowy"/>
    <w:basedOn w:val="Normalny"/>
    <w:qFormat/>
    <w:pPr>
      <w:keepNext/>
      <w:spacing w:before="120" w:after="120" w:line="100" w:lineRule="atLeast"/>
      <w:jc w:val="center"/>
    </w:pPr>
    <w:rPr>
      <w:rFonts w:ascii="Tahoma" w:eastAsia="Calibri" w:hAnsi="Tahoma" w:cs="Tahoma"/>
      <w:b/>
      <w:sz w:val="20"/>
      <w:szCs w:val="20"/>
    </w:rPr>
  </w:style>
  <w:style w:type="paragraph" w:customStyle="1" w:styleId="Nagwek10">
    <w:name w:val="Nagłówek1"/>
    <w:basedOn w:val="Normalny"/>
    <w:pPr>
      <w:spacing w:after="0" w:line="100" w:lineRule="atLeast"/>
      <w:jc w:val="center"/>
    </w:pPr>
    <w:rPr>
      <w:rFonts w:ascii="Times New Roman" w:eastAsia="Times New Roman" w:hAnsi="Times New Roman" w:cs="Times New Roman"/>
      <w:sz w:val="28"/>
      <w:szCs w:val="24"/>
    </w:rPr>
  </w:style>
  <w:style w:type="paragraph" w:customStyle="1" w:styleId="Tekstpodstawowy31">
    <w:name w:val="Tekst podstawowy 31"/>
    <w:basedOn w:val="Normalny"/>
    <w:pPr>
      <w:spacing w:after="120"/>
    </w:pPr>
    <w:rPr>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dymka2">
    <w:name w:val="Tekst dymka2"/>
    <w:basedOn w:val="Normalny"/>
    <w:pPr>
      <w:spacing w:after="0" w:line="100" w:lineRule="atLeast"/>
    </w:pPr>
    <w:rPr>
      <w:rFonts w:ascii="Segoe UI" w:hAnsi="Segoe UI" w:cs="Segoe UI"/>
      <w:sz w:val="18"/>
      <w:szCs w:val="18"/>
    </w:rPr>
  </w:style>
  <w:style w:type="paragraph" w:customStyle="1" w:styleId="Tekstkomentarza2">
    <w:name w:val="Tekst komentarza2"/>
    <w:basedOn w:val="Normalny"/>
    <w:rPr>
      <w:sz w:val="20"/>
      <w:szCs w:val="20"/>
    </w:rPr>
  </w:style>
  <w:style w:type="paragraph" w:customStyle="1" w:styleId="Tematkomentarza2">
    <w:name w:val="Temat komentarza2"/>
    <w:basedOn w:val="Tekstkomentarza2"/>
    <w:rPr>
      <w:b/>
      <w:bCs/>
    </w:rPr>
  </w:style>
  <w:style w:type="paragraph" w:customStyle="1" w:styleId="NormalnyWeb2">
    <w:name w:val="Normalny (Web)2"/>
    <w:basedOn w:val="Normalny"/>
    <w:pPr>
      <w:spacing w:before="280" w:after="280" w:line="100" w:lineRule="atLeast"/>
      <w:jc w:val="both"/>
    </w:pPr>
    <w:rPr>
      <w:rFonts w:ascii="Times New Roman" w:eastAsia="Times New Roman" w:hAnsi="Times New Roman" w:cs="Times New Roman"/>
      <w:sz w:val="20"/>
      <w:szCs w:val="20"/>
    </w:rPr>
  </w:style>
  <w:style w:type="paragraph" w:customStyle="1" w:styleId="Akapitzlist2">
    <w:name w:val="Akapit z listą2"/>
    <w:basedOn w:val="Normalny"/>
    <w:pPr>
      <w:ind w:left="720"/>
    </w:pPr>
  </w:style>
  <w:style w:type="paragraph" w:styleId="Tekstprzypisudolnego">
    <w:name w:val="footnote text"/>
    <w:basedOn w:val="Normalny"/>
    <w:uiPriority w:val="99"/>
    <w:pPr>
      <w:suppressLineNumbers/>
      <w:ind w:left="283" w:hanging="283"/>
    </w:pPr>
    <w:rPr>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20">
    <w:name w:val="Tekst komentarza20"/>
    <w:basedOn w:val="Normalny"/>
    <w:rPr>
      <w:sz w:val="20"/>
      <w:szCs w:val="20"/>
    </w:rPr>
  </w:style>
  <w:style w:type="paragraph" w:customStyle="1" w:styleId="oznrodzaktutznustawalubrozporzdzenieiorganwydajcy">
    <w:name w:val="oznrodzaktutznustawalubrozporzdzenieiorganwydajcy"/>
    <w:basedOn w:val="Normalny"/>
    <w:pPr>
      <w:suppressAutoHyphens w:val="0"/>
      <w:spacing w:before="280" w:after="280" w:line="240" w:lineRule="auto"/>
    </w:pPr>
    <w:rPr>
      <w:rFonts w:ascii="Times New Roman" w:eastAsia="Times New Roman" w:hAnsi="Times New Roman" w:cs="Times New Roman"/>
      <w:sz w:val="24"/>
      <w:szCs w:val="24"/>
    </w:rPr>
  </w:style>
  <w:style w:type="paragraph" w:customStyle="1" w:styleId="dataaktudatauchwalenialubwydaniaaktu">
    <w:name w:val="dataaktudatauchwalenialubwydaniaaktu"/>
    <w:basedOn w:val="Normalny"/>
    <w:pPr>
      <w:suppressAutoHyphens w:val="0"/>
      <w:spacing w:before="280" w:after="280" w:line="240" w:lineRule="auto"/>
    </w:pPr>
    <w:rPr>
      <w:rFonts w:ascii="Times New Roman" w:eastAsia="Times New Roman" w:hAnsi="Times New Roman" w:cs="Times New Roman"/>
      <w:sz w:val="24"/>
      <w:szCs w:val="24"/>
    </w:rPr>
  </w:style>
  <w:style w:type="paragraph" w:customStyle="1" w:styleId="tytuaktuprzedmiotregulacjiustawylubrozporzdzenia">
    <w:name w:val="tytuaktuprzedmiotregulacjiustawylubrozporzdzenia"/>
    <w:basedOn w:val="Normalny"/>
    <w:pPr>
      <w:suppressAutoHyphens w:val="0"/>
      <w:spacing w:before="280" w:after="280" w:line="240" w:lineRule="auto"/>
    </w:pPr>
    <w:rPr>
      <w:rFonts w:ascii="Times New Roman" w:eastAsia="Times New Roman" w:hAnsi="Times New Roman" w:cs="Times New Roman"/>
      <w:sz w:val="24"/>
      <w:szCs w:val="24"/>
    </w:rPr>
  </w:style>
  <w:style w:type="paragraph" w:styleId="Poprawka">
    <w:name w:val="Revision"/>
    <w:pPr>
      <w:suppressAutoHyphens/>
    </w:pPr>
    <w:rPr>
      <w:rFonts w:ascii="Calibri" w:eastAsia="SimSun" w:hAnsi="Calibri" w:cs="font260"/>
      <w:sz w:val="22"/>
      <w:szCs w:val="22"/>
      <w:lang w:eastAsia="ar-SA"/>
    </w:rPr>
  </w:style>
  <w:style w:type="paragraph" w:styleId="Akapitzlist">
    <w:name w:val="List Paragraph"/>
    <w:aliases w:val="Normal,sw tekst,L1,Numerowanie,Akapit z listą BS,normalny tekst,Wypunktowanie,CW_Lista,Adresat stanowisko,Akapit z listą3,Akapit z listą31,Normal2,Nagłowek 3,Preambuła,Dot pt,F5 List Paragraph,Recommendation,lp1,Obiekt,List Paragraph"/>
    <w:basedOn w:val="Normalny"/>
    <w:uiPriority w:val="34"/>
    <w:qFormat/>
    <w:pPr>
      <w:suppressAutoHyphens w:val="0"/>
      <w:ind w:left="720"/>
    </w:pPr>
    <w:rPr>
      <w:rFonts w:eastAsia="Calibri" w:cs="Times New Roman"/>
    </w:rPr>
  </w:style>
  <w:style w:type="paragraph" w:customStyle="1" w:styleId="Tekstkomentarza3">
    <w:name w:val="Tekst komentarza3"/>
    <w:basedOn w:val="Normalny"/>
    <w:rPr>
      <w:sz w:val="20"/>
      <w:szCs w:val="20"/>
    </w:rPr>
  </w:style>
  <w:style w:type="paragraph" w:customStyle="1" w:styleId="Tekstprzypisudolnego2">
    <w:name w:val="Tekst przypisu dolnego2"/>
    <w:basedOn w:val="Normalny"/>
    <w:pPr>
      <w:spacing w:after="0" w:line="100" w:lineRule="atLeast"/>
    </w:pPr>
    <w:rPr>
      <w:sz w:val="20"/>
      <w:szCs w:val="20"/>
    </w:rPr>
  </w:style>
  <w:style w:type="paragraph" w:customStyle="1" w:styleId="ROZDZIA">
    <w:name w:val="ROZDZIAŁ"/>
    <w:basedOn w:val="Normalny"/>
    <w:rsid w:val="001D2AF0"/>
    <w:pPr>
      <w:suppressAutoHyphens w:val="0"/>
      <w:spacing w:after="0" w:line="360" w:lineRule="auto"/>
      <w:jc w:val="center"/>
    </w:pPr>
    <w:rPr>
      <w:rFonts w:ascii="Tahoma" w:eastAsia="Times New Roman" w:hAnsi="Tahoma" w:cs="Tahoma"/>
      <w:b/>
      <w:sz w:val="24"/>
      <w:szCs w:val="24"/>
      <w:lang w:eastAsia="pl-PL"/>
    </w:rPr>
  </w:style>
  <w:style w:type="character" w:customStyle="1" w:styleId="Nierozpoznanawzmianka1">
    <w:name w:val="Nierozpoznana wzmianka1"/>
    <w:uiPriority w:val="99"/>
    <w:semiHidden/>
    <w:unhideWhenUsed/>
    <w:rsid w:val="008558C6"/>
    <w:rPr>
      <w:color w:val="605E5C"/>
      <w:shd w:val="clear" w:color="auto" w:fill="E1DFDD"/>
    </w:rPr>
  </w:style>
  <w:style w:type="paragraph" w:styleId="Tekstpodstawowywcity">
    <w:name w:val="Body Text Indent"/>
    <w:basedOn w:val="Normalny"/>
    <w:link w:val="TekstpodstawowywcityZnak"/>
    <w:uiPriority w:val="99"/>
    <w:semiHidden/>
    <w:unhideWhenUsed/>
    <w:rsid w:val="00D53E52"/>
    <w:pPr>
      <w:spacing w:after="120"/>
      <w:ind w:left="283"/>
    </w:pPr>
    <w:rPr>
      <w:rFonts w:cs="Times New Roman"/>
      <w:lang w:val="x-none"/>
    </w:rPr>
  </w:style>
  <w:style w:type="character" w:customStyle="1" w:styleId="TekstpodstawowywcityZnak">
    <w:name w:val="Tekst podstawowy wcięty Znak"/>
    <w:link w:val="Tekstpodstawowywcity"/>
    <w:uiPriority w:val="99"/>
    <w:semiHidden/>
    <w:rsid w:val="00D53E52"/>
    <w:rPr>
      <w:rFonts w:ascii="Calibri" w:eastAsia="SimSun" w:hAnsi="Calibri" w:cs="font260"/>
      <w:sz w:val="22"/>
      <w:szCs w:val="22"/>
      <w:lang w:eastAsia="ar-SA"/>
    </w:rPr>
  </w:style>
  <w:style w:type="table" w:styleId="Tabela-Siatka">
    <w:name w:val="Table Grid"/>
    <w:basedOn w:val="Standardowy"/>
    <w:uiPriority w:val="99"/>
    <w:rsid w:val="002B042E"/>
    <w:rPr>
      <w:rFonts w:ascii="Cambria" w:eastAsia="MS Mincho"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Tekstpodstawowy2"/>
    <w:link w:val="punktZnak"/>
    <w:qFormat/>
    <w:rsid w:val="003737CA"/>
    <w:pPr>
      <w:numPr>
        <w:numId w:val="7"/>
      </w:numPr>
      <w:suppressAutoHyphens w:val="0"/>
      <w:spacing w:line="240" w:lineRule="auto"/>
      <w:jc w:val="both"/>
    </w:pPr>
    <w:rPr>
      <w:rFonts w:ascii="Times New Roman" w:eastAsia="Times New Roman" w:hAnsi="Times New Roman"/>
      <w:sz w:val="24"/>
      <w:szCs w:val="24"/>
    </w:rPr>
  </w:style>
  <w:style w:type="paragraph" w:styleId="Tekstpodstawowy2">
    <w:name w:val="Body Text 2"/>
    <w:basedOn w:val="Normalny"/>
    <w:link w:val="Tekstpodstawowy2Znak1"/>
    <w:uiPriority w:val="99"/>
    <w:semiHidden/>
    <w:unhideWhenUsed/>
    <w:rsid w:val="003737CA"/>
    <w:pPr>
      <w:spacing w:after="120" w:line="480" w:lineRule="auto"/>
    </w:pPr>
    <w:rPr>
      <w:rFonts w:cs="Times New Roman"/>
      <w:lang w:val="x-none"/>
    </w:rPr>
  </w:style>
  <w:style w:type="character" w:customStyle="1" w:styleId="Tekstpodstawowy2Znak1">
    <w:name w:val="Tekst podstawowy 2 Znak1"/>
    <w:link w:val="Tekstpodstawowy2"/>
    <w:uiPriority w:val="99"/>
    <w:semiHidden/>
    <w:rsid w:val="003737CA"/>
    <w:rPr>
      <w:rFonts w:ascii="Calibri" w:eastAsia="SimSun" w:hAnsi="Calibri" w:cs="font260"/>
      <w:sz w:val="22"/>
      <w:szCs w:val="22"/>
      <w:lang w:eastAsia="ar-SA"/>
    </w:rPr>
  </w:style>
  <w:style w:type="character" w:customStyle="1" w:styleId="punktZnak">
    <w:name w:val="punkt Znak"/>
    <w:link w:val="punkt"/>
    <w:rsid w:val="003737CA"/>
    <w:rPr>
      <w:sz w:val="24"/>
      <w:szCs w:val="24"/>
      <w:lang w:val="x-none" w:eastAsia="ar-SA"/>
    </w:rPr>
  </w:style>
  <w:style w:type="character" w:styleId="Nierozpoznanawzmianka">
    <w:name w:val="Unresolved Mention"/>
    <w:basedOn w:val="Domylnaczcionkaakapitu"/>
    <w:uiPriority w:val="99"/>
    <w:semiHidden/>
    <w:unhideWhenUsed/>
    <w:rsid w:val="00A3264B"/>
    <w:rPr>
      <w:color w:val="605E5C"/>
      <w:shd w:val="clear" w:color="auto" w:fill="E1DFDD"/>
    </w:rPr>
  </w:style>
  <w:style w:type="character" w:customStyle="1" w:styleId="markedcontent">
    <w:name w:val="markedcontent"/>
    <w:basedOn w:val="Domylnaczcionkaakapitu"/>
    <w:rsid w:val="00A70698"/>
  </w:style>
  <w:style w:type="character" w:customStyle="1" w:styleId="cf01">
    <w:name w:val="cf01"/>
    <w:rsid w:val="00D011B5"/>
    <w:rPr>
      <w:rFonts w:ascii="Segoe UI" w:hAnsi="Segoe UI" w:cs="Segoe UI" w:hint="default"/>
      <w:b/>
      <w:bCs/>
      <w:sz w:val="18"/>
      <w:szCs w:val="18"/>
    </w:rPr>
  </w:style>
  <w:style w:type="paragraph" w:styleId="Bezodstpw">
    <w:name w:val="No Spacing"/>
    <w:link w:val="BezodstpwZnak"/>
    <w:uiPriority w:val="1"/>
    <w:qFormat/>
    <w:rsid w:val="00CF5466"/>
    <w:rPr>
      <w:sz w:val="24"/>
      <w:szCs w:val="24"/>
    </w:rPr>
  </w:style>
  <w:style w:type="character" w:customStyle="1" w:styleId="BezodstpwZnak">
    <w:name w:val="Bez odstępów Znak"/>
    <w:link w:val="Bezodstpw"/>
    <w:uiPriority w:val="1"/>
    <w:locked/>
    <w:rsid w:val="00CF5466"/>
    <w:rPr>
      <w:sz w:val="24"/>
      <w:szCs w:val="24"/>
    </w:rPr>
  </w:style>
  <w:style w:type="paragraph" w:styleId="Tekstkomentarza">
    <w:name w:val="annotation text"/>
    <w:basedOn w:val="Normalny"/>
    <w:link w:val="TekstkomentarzaZnak4"/>
    <w:uiPriority w:val="99"/>
    <w:unhideWhenUsed/>
    <w:pPr>
      <w:spacing w:line="240" w:lineRule="auto"/>
    </w:pPr>
    <w:rPr>
      <w:sz w:val="20"/>
      <w:szCs w:val="20"/>
    </w:rPr>
  </w:style>
  <w:style w:type="character" w:customStyle="1" w:styleId="TekstkomentarzaZnak4">
    <w:name w:val="Tekst komentarza Znak4"/>
    <w:basedOn w:val="Domylnaczcionkaakapitu"/>
    <w:link w:val="Tekstkomentarza"/>
    <w:uiPriority w:val="99"/>
    <w:rPr>
      <w:rFonts w:ascii="Calibri" w:eastAsia="SimSun" w:hAnsi="Calibri" w:cs="font260"/>
      <w:lang w:eastAsia="ar-SA"/>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3"/>
    <w:semiHidden/>
    <w:unhideWhenUsed/>
    <w:rsid w:val="0010749F"/>
    <w:rPr>
      <w:b/>
      <w:bCs/>
    </w:rPr>
  </w:style>
  <w:style w:type="character" w:customStyle="1" w:styleId="TematkomentarzaZnak3">
    <w:name w:val="Temat komentarza Znak3"/>
    <w:basedOn w:val="TekstkomentarzaZnak4"/>
    <w:link w:val="Tematkomentarza"/>
    <w:rsid w:val="0010749F"/>
    <w:rPr>
      <w:rFonts w:ascii="Calibri" w:eastAsia="SimSun" w:hAnsi="Calibri" w:cs="font260"/>
      <w:b/>
      <w:bCs/>
      <w:lang w:eastAsia="ar-SA"/>
    </w:rPr>
  </w:style>
  <w:style w:type="paragraph" w:customStyle="1" w:styleId="CommentText1">
    <w:name w:val="Comment Text1"/>
    <w:basedOn w:val="Normalny"/>
    <w:uiPriority w:val="99"/>
    <w:unhideWhenUsed/>
    <w:rsid w:val="009C2C16"/>
    <w:pPr>
      <w:spacing w:line="240" w:lineRule="auto"/>
    </w:pPr>
    <w:rPr>
      <w:sz w:val="20"/>
      <w:szCs w:val="20"/>
    </w:rPr>
  </w:style>
  <w:style w:type="character" w:customStyle="1" w:styleId="CommentReference1">
    <w:name w:val="Comment Reference1"/>
    <w:uiPriority w:val="99"/>
    <w:semiHidden/>
    <w:unhideWhenUsed/>
    <w:rsid w:val="009C2C16"/>
    <w:rPr>
      <w:sz w:val="16"/>
      <w:szCs w:val="16"/>
    </w:rPr>
  </w:style>
  <w:style w:type="paragraph" w:customStyle="1" w:styleId="CommentSubject1">
    <w:name w:val="Comment Subject1"/>
    <w:basedOn w:val="Tekstkomentarza20"/>
    <w:next w:val="Tekstkomentarza20"/>
    <w:rsid w:val="009C2C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05497">
      <w:bodyDiv w:val="1"/>
      <w:marLeft w:val="0"/>
      <w:marRight w:val="0"/>
      <w:marTop w:val="0"/>
      <w:marBottom w:val="0"/>
      <w:divBdr>
        <w:top w:val="none" w:sz="0" w:space="0" w:color="auto"/>
        <w:left w:val="none" w:sz="0" w:space="0" w:color="auto"/>
        <w:bottom w:val="none" w:sz="0" w:space="0" w:color="auto"/>
        <w:right w:val="none" w:sz="0" w:space="0" w:color="auto"/>
      </w:divBdr>
    </w:div>
    <w:div w:id="581135795">
      <w:bodyDiv w:val="1"/>
      <w:marLeft w:val="0"/>
      <w:marRight w:val="0"/>
      <w:marTop w:val="0"/>
      <w:marBottom w:val="0"/>
      <w:divBdr>
        <w:top w:val="none" w:sz="0" w:space="0" w:color="auto"/>
        <w:left w:val="none" w:sz="0" w:space="0" w:color="auto"/>
        <w:bottom w:val="none" w:sz="0" w:space="0" w:color="auto"/>
        <w:right w:val="none" w:sz="0" w:space="0" w:color="auto"/>
      </w:divBdr>
    </w:div>
    <w:div w:id="716776710">
      <w:bodyDiv w:val="1"/>
      <w:marLeft w:val="0"/>
      <w:marRight w:val="0"/>
      <w:marTop w:val="0"/>
      <w:marBottom w:val="0"/>
      <w:divBdr>
        <w:top w:val="none" w:sz="0" w:space="0" w:color="auto"/>
        <w:left w:val="none" w:sz="0" w:space="0" w:color="auto"/>
        <w:bottom w:val="none" w:sz="0" w:space="0" w:color="auto"/>
        <w:right w:val="none" w:sz="0" w:space="0" w:color="auto"/>
      </w:divBdr>
    </w:div>
    <w:div w:id="1188255957">
      <w:bodyDiv w:val="1"/>
      <w:marLeft w:val="0"/>
      <w:marRight w:val="0"/>
      <w:marTop w:val="0"/>
      <w:marBottom w:val="0"/>
      <w:divBdr>
        <w:top w:val="none" w:sz="0" w:space="0" w:color="auto"/>
        <w:left w:val="none" w:sz="0" w:space="0" w:color="auto"/>
        <w:bottom w:val="none" w:sz="0" w:space="0" w:color="auto"/>
        <w:right w:val="none" w:sz="0" w:space="0" w:color="auto"/>
      </w:divBdr>
    </w:div>
    <w:div w:id="1355959580">
      <w:bodyDiv w:val="1"/>
      <w:marLeft w:val="0"/>
      <w:marRight w:val="0"/>
      <w:marTop w:val="0"/>
      <w:marBottom w:val="0"/>
      <w:divBdr>
        <w:top w:val="none" w:sz="0" w:space="0" w:color="auto"/>
        <w:left w:val="none" w:sz="0" w:space="0" w:color="auto"/>
        <w:bottom w:val="none" w:sz="0" w:space="0" w:color="auto"/>
        <w:right w:val="none" w:sz="0" w:space="0" w:color="auto"/>
      </w:divBdr>
    </w:div>
    <w:div w:id="1412700842">
      <w:bodyDiv w:val="1"/>
      <w:marLeft w:val="0"/>
      <w:marRight w:val="0"/>
      <w:marTop w:val="0"/>
      <w:marBottom w:val="0"/>
      <w:divBdr>
        <w:top w:val="none" w:sz="0" w:space="0" w:color="auto"/>
        <w:left w:val="none" w:sz="0" w:space="0" w:color="auto"/>
        <w:bottom w:val="none" w:sz="0" w:space="0" w:color="auto"/>
        <w:right w:val="none" w:sz="0" w:space="0" w:color="auto"/>
      </w:divBdr>
    </w:div>
    <w:div w:id="1466973014">
      <w:bodyDiv w:val="1"/>
      <w:marLeft w:val="0"/>
      <w:marRight w:val="0"/>
      <w:marTop w:val="0"/>
      <w:marBottom w:val="0"/>
      <w:divBdr>
        <w:top w:val="none" w:sz="0" w:space="0" w:color="auto"/>
        <w:left w:val="none" w:sz="0" w:space="0" w:color="auto"/>
        <w:bottom w:val="none" w:sz="0" w:space="0" w:color="auto"/>
        <w:right w:val="none" w:sz="0" w:space="0" w:color="auto"/>
      </w:divBdr>
    </w:div>
    <w:div w:id="20993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promocja/" TargetMode="External"/><Relationship Id="rId13" Type="http://schemas.openxmlformats.org/officeDocument/2006/relationships/hyperlink" Target="mailto:iod@czdir.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zdir.pl/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zdir.pl/" TargetMode="External"/><Relationship Id="rId5" Type="http://schemas.openxmlformats.org/officeDocument/2006/relationships/webSettings" Target="webSettings.xml"/><Relationship Id="rId15" Type="http://schemas.openxmlformats.org/officeDocument/2006/relationships/hyperlink" Target="https://www.gov.pl/web/fundusze-regiony/standardy-dostepnosci" TargetMode="External"/><Relationship Id="rId10" Type="http://schemas.openxmlformats.org/officeDocument/2006/relationships/hyperlink" Target="mailto:a.ziola@czdir.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v.pl/web/fundusze-regiony/standardy-dostepnosci" TargetMode="External"/><Relationship Id="rId14" Type="http://schemas.openxmlformats.org/officeDocument/2006/relationships/hyperlink" Target="https://www.funduszeeuropejskie.gov.pl/strony/o-funduszach/promoc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8F43-830D-4A85-BF67-1BF9A6FB7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24</Pages>
  <Words>9104</Words>
  <Characters>54627</Characters>
  <Application>Microsoft Office Word</Application>
  <DocSecurity>0</DocSecurity>
  <Lines>455</Lines>
  <Paragraphs>127</Paragraphs>
  <ScaleCrop>false</ScaleCrop>
  <Company/>
  <LinksUpToDate>false</LinksUpToDate>
  <CharactersWithSpaces>63604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AdministracjaII</dc:creator>
  <cp:keywords/>
  <cp:lastModifiedBy>Administracja</cp:lastModifiedBy>
  <cp:revision>13</cp:revision>
  <cp:lastPrinted>2024-09-05T03:45:00Z</cp:lastPrinted>
  <dcterms:created xsi:type="dcterms:W3CDTF">2026-04-21T07:17:00Z</dcterms:created>
  <dcterms:modified xsi:type="dcterms:W3CDTF">2026-04-22T12:13:00Z</dcterms:modified>
</cp:coreProperties>
</file>